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E0E562" w14:textId="77777777" w:rsidR="00C268BE" w:rsidRPr="009B7BEA" w:rsidRDefault="009B7BEA">
      <w:pPr>
        <w:spacing w:line="1400" w:lineRule="exact"/>
        <w:ind w:left="134"/>
        <w:rPr>
          <w:rFonts w:asciiTheme="minorHAnsi" w:eastAsia="Arial" w:hAnsiTheme="minorHAnsi" w:cstheme="minorHAnsi"/>
          <w:sz w:val="136"/>
          <w:szCs w:val="136"/>
        </w:rPr>
      </w:pPr>
      <w:r w:rsidRPr="009B7BEA">
        <w:rPr>
          <w:rFonts w:asciiTheme="minorHAnsi" w:hAnsiTheme="minorHAnsi" w:cstheme="minorHAnsi"/>
        </w:rPr>
        <w:pict w14:anchorId="6A641FF7"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left:0;text-align:left;margin-left:36pt;margin-top:63.2pt;width:57.15pt;height:20pt;z-index:-1636;mso-position-horizontal-relative:page" filled="f" stroked="f">
            <v:textbox inset="0,0,0,0">
              <w:txbxContent>
                <w:p w14:paraId="48437D08" w14:textId="4F7A79B6" w:rsidR="00C268BE" w:rsidRDefault="00C268BE">
                  <w:pPr>
                    <w:spacing w:line="400" w:lineRule="exact"/>
                    <w:ind w:right="-80"/>
                    <w:rPr>
                      <w:rFonts w:ascii="Arial" w:eastAsia="Arial" w:hAnsi="Arial" w:cs="Arial"/>
                      <w:sz w:val="40"/>
                      <w:szCs w:val="40"/>
                    </w:rPr>
                  </w:pPr>
                </w:p>
              </w:txbxContent>
            </v:textbox>
            <w10:wrap anchorx="page"/>
          </v:shape>
        </w:pict>
      </w:r>
      <w:r w:rsidRPr="009B7BEA">
        <w:rPr>
          <w:rFonts w:asciiTheme="minorHAnsi" w:eastAsia="Arial" w:hAnsiTheme="minorHAnsi" w:cstheme="minorHAnsi"/>
          <w:b/>
          <w:color w:val="049ACC"/>
          <w:spacing w:val="5"/>
          <w:w w:val="103"/>
          <w:position w:val="-8"/>
          <w:sz w:val="136"/>
          <w:szCs w:val="136"/>
        </w:rPr>
        <w:t>T</w:t>
      </w:r>
      <w:r w:rsidRPr="009B7BEA">
        <w:rPr>
          <w:rFonts w:asciiTheme="minorHAnsi" w:eastAsia="Arial" w:hAnsiTheme="minorHAnsi" w:cstheme="minorHAnsi"/>
          <w:b/>
          <w:color w:val="049ACC"/>
          <w:spacing w:val="4"/>
          <w:w w:val="103"/>
          <w:position w:val="-8"/>
          <w:sz w:val="136"/>
          <w:szCs w:val="136"/>
        </w:rPr>
        <w:t>e</w:t>
      </w:r>
      <w:r w:rsidRPr="009B7BEA">
        <w:rPr>
          <w:rFonts w:asciiTheme="minorHAnsi" w:eastAsia="Arial" w:hAnsiTheme="minorHAnsi" w:cstheme="minorHAnsi"/>
          <w:b/>
          <w:color w:val="049ACC"/>
          <w:spacing w:val="4"/>
          <w:w w:val="108"/>
          <w:position w:val="-8"/>
          <w:sz w:val="136"/>
          <w:szCs w:val="136"/>
        </w:rPr>
        <w:t>e</w:t>
      </w:r>
      <w:r w:rsidRPr="009B7BEA">
        <w:rPr>
          <w:rFonts w:asciiTheme="minorHAnsi" w:eastAsia="Arial" w:hAnsiTheme="minorHAnsi" w:cstheme="minorHAnsi"/>
          <w:b/>
          <w:color w:val="049ACC"/>
          <w:spacing w:val="7"/>
          <w:w w:val="94"/>
          <w:position w:val="-8"/>
          <w:sz w:val="136"/>
          <w:szCs w:val="136"/>
        </w:rPr>
        <w:t>n</w:t>
      </w:r>
      <w:r w:rsidRPr="009B7BEA">
        <w:rPr>
          <w:rFonts w:asciiTheme="minorHAnsi" w:eastAsia="Arial" w:hAnsiTheme="minorHAnsi" w:cstheme="minorHAnsi"/>
          <w:b/>
          <w:color w:val="049ACC"/>
          <w:spacing w:val="5"/>
          <w:w w:val="107"/>
          <w:position w:val="-8"/>
          <w:sz w:val="136"/>
          <w:szCs w:val="136"/>
        </w:rPr>
        <w:t>R</w:t>
      </w:r>
      <w:r w:rsidRPr="009B7BEA">
        <w:rPr>
          <w:rFonts w:asciiTheme="minorHAnsi" w:eastAsia="Arial" w:hAnsiTheme="minorHAnsi" w:cstheme="minorHAnsi"/>
          <w:b/>
          <w:color w:val="049ACC"/>
          <w:spacing w:val="2"/>
          <w:w w:val="102"/>
          <w:position w:val="-8"/>
          <w:sz w:val="136"/>
          <w:szCs w:val="136"/>
        </w:rPr>
        <w:t>e</w:t>
      </w:r>
      <w:r w:rsidRPr="009B7BEA">
        <w:rPr>
          <w:rFonts w:asciiTheme="minorHAnsi" w:eastAsia="Arial" w:hAnsiTheme="minorHAnsi" w:cstheme="minorHAnsi"/>
          <w:b/>
          <w:color w:val="049ACC"/>
          <w:spacing w:val="1"/>
          <w:w w:val="109"/>
          <w:position w:val="-8"/>
          <w:sz w:val="136"/>
          <w:szCs w:val="136"/>
        </w:rPr>
        <w:t>s</w:t>
      </w:r>
      <w:r w:rsidRPr="009B7BEA">
        <w:rPr>
          <w:rFonts w:asciiTheme="minorHAnsi" w:eastAsia="Arial" w:hAnsiTheme="minorHAnsi" w:cstheme="minorHAnsi"/>
          <w:b/>
          <w:color w:val="049ACC"/>
          <w:spacing w:val="8"/>
          <w:w w:val="102"/>
          <w:position w:val="-8"/>
          <w:sz w:val="136"/>
          <w:szCs w:val="136"/>
        </w:rPr>
        <w:t>u</w:t>
      </w:r>
      <w:r w:rsidRPr="009B7BEA">
        <w:rPr>
          <w:rFonts w:asciiTheme="minorHAnsi" w:eastAsia="Arial" w:hAnsiTheme="minorHAnsi" w:cstheme="minorHAnsi"/>
          <w:b/>
          <w:color w:val="049ACC"/>
          <w:spacing w:val="5"/>
          <w:w w:val="104"/>
          <w:position w:val="-8"/>
          <w:sz w:val="136"/>
          <w:szCs w:val="136"/>
        </w:rPr>
        <w:t>m</w:t>
      </w:r>
      <w:r w:rsidRPr="009B7BEA">
        <w:rPr>
          <w:rFonts w:asciiTheme="minorHAnsi" w:eastAsia="Arial" w:hAnsiTheme="minorHAnsi" w:cstheme="minorHAnsi"/>
          <w:b/>
          <w:color w:val="049ACC"/>
          <w:spacing w:val="3"/>
          <w:w w:val="110"/>
          <w:position w:val="-8"/>
          <w:sz w:val="136"/>
          <w:szCs w:val="136"/>
        </w:rPr>
        <w:t>e</w:t>
      </w:r>
      <w:r w:rsidRPr="009B7BEA">
        <w:rPr>
          <w:rFonts w:asciiTheme="minorHAnsi" w:eastAsia="Arial" w:hAnsiTheme="minorHAnsi" w:cstheme="minorHAnsi"/>
          <w:b/>
          <w:color w:val="049ACC"/>
          <w:spacing w:val="4"/>
          <w:w w:val="105"/>
          <w:position w:val="-8"/>
          <w:sz w:val="136"/>
          <w:szCs w:val="136"/>
        </w:rPr>
        <w:t>G</w:t>
      </w:r>
      <w:r w:rsidRPr="009B7BEA">
        <w:rPr>
          <w:rFonts w:asciiTheme="minorHAnsi" w:eastAsia="Arial" w:hAnsiTheme="minorHAnsi" w:cstheme="minorHAnsi"/>
          <w:b/>
          <w:color w:val="049ACC"/>
          <w:w w:val="96"/>
          <w:position w:val="-8"/>
          <w:sz w:val="136"/>
          <w:szCs w:val="136"/>
        </w:rPr>
        <w:t>u</w:t>
      </w:r>
      <w:r w:rsidRPr="009B7BEA">
        <w:rPr>
          <w:rFonts w:asciiTheme="minorHAnsi" w:eastAsia="Arial" w:hAnsiTheme="minorHAnsi" w:cstheme="minorHAnsi"/>
          <w:b/>
          <w:color w:val="049ACC"/>
          <w:spacing w:val="4"/>
          <w:w w:val="78"/>
          <w:position w:val="-8"/>
          <w:sz w:val="136"/>
          <w:szCs w:val="136"/>
        </w:rPr>
        <w:t>i</w:t>
      </w:r>
      <w:r w:rsidRPr="009B7BEA">
        <w:rPr>
          <w:rFonts w:asciiTheme="minorHAnsi" w:eastAsia="Arial" w:hAnsiTheme="minorHAnsi" w:cstheme="minorHAnsi"/>
          <w:b/>
          <w:color w:val="049ACC"/>
          <w:w w:val="96"/>
          <w:position w:val="-8"/>
          <w:sz w:val="136"/>
          <w:szCs w:val="136"/>
        </w:rPr>
        <w:t>d</w:t>
      </w:r>
      <w:r w:rsidRPr="009B7BEA">
        <w:rPr>
          <w:rFonts w:asciiTheme="minorHAnsi" w:eastAsia="Arial" w:hAnsiTheme="minorHAnsi" w:cstheme="minorHAnsi"/>
          <w:b/>
          <w:color w:val="049ACC"/>
          <w:position w:val="-8"/>
          <w:sz w:val="136"/>
          <w:szCs w:val="136"/>
        </w:rPr>
        <w:t>e</w:t>
      </w:r>
    </w:p>
    <w:p w14:paraId="4C87E9E3" w14:textId="77777777" w:rsidR="00C268BE" w:rsidRPr="009B7BEA" w:rsidRDefault="00C268BE">
      <w:pPr>
        <w:spacing w:before="9" w:line="100" w:lineRule="exact"/>
        <w:rPr>
          <w:rFonts w:asciiTheme="minorHAnsi" w:hAnsiTheme="minorHAnsi" w:cstheme="minorHAnsi"/>
          <w:sz w:val="10"/>
          <w:szCs w:val="10"/>
        </w:rPr>
      </w:pPr>
    </w:p>
    <w:p w14:paraId="1524924B" w14:textId="51310A03" w:rsidR="00C268BE" w:rsidRPr="009B7BEA" w:rsidRDefault="009B7BEA">
      <w:pPr>
        <w:ind w:left="244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b/>
          <w:color w:val="010101"/>
          <w:sz w:val="40"/>
          <w:szCs w:val="40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70"/>
          <w:sz w:val="40"/>
          <w:szCs w:val="40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3"/>
          <w:sz w:val="40"/>
          <w:szCs w:val="40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4"/>
          <w:sz w:val="40"/>
          <w:szCs w:val="40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5"/>
          <w:sz w:val="40"/>
          <w:szCs w:val="40"/>
        </w:rPr>
        <w:t>su</w:t>
      </w:r>
      <w:r w:rsidRPr="009B7BEA">
        <w:rPr>
          <w:rFonts w:asciiTheme="minorHAnsi" w:eastAsia="Arial" w:hAnsiTheme="minorHAnsi" w:cstheme="minorHAnsi"/>
          <w:b/>
          <w:color w:val="010101"/>
          <w:spacing w:val="7"/>
          <w:sz w:val="40"/>
          <w:szCs w:val="40"/>
        </w:rPr>
        <w:t>m</w:t>
      </w:r>
      <w:r w:rsidRPr="009B7BEA">
        <w:rPr>
          <w:rFonts w:asciiTheme="minorHAnsi" w:eastAsia="Arial" w:hAnsiTheme="minorHAnsi" w:cstheme="minorHAnsi"/>
          <w:b/>
          <w:color w:val="010101"/>
          <w:sz w:val="40"/>
          <w:szCs w:val="40"/>
        </w:rPr>
        <w:t xml:space="preserve">e </w:t>
      </w:r>
      <w:r w:rsidRPr="009B7BEA">
        <w:rPr>
          <w:rFonts w:asciiTheme="minorHAnsi" w:eastAsia="Arial" w:hAnsiTheme="minorHAnsi" w:cstheme="minorHAnsi"/>
          <w:b/>
          <w:color w:val="010101"/>
          <w:spacing w:val="27"/>
          <w:sz w:val="40"/>
          <w:szCs w:val="40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2"/>
          <w:w w:val="72"/>
          <w:sz w:val="40"/>
          <w:szCs w:val="40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w w:val="104"/>
          <w:sz w:val="40"/>
          <w:szCs w:val="40"/>
        </w:rPr>
        <w:t>s</w:t>
      </w:r>
      <w:r w:rsidRPr="009B7BEA">
        <w:rPr>
          <w:rFonts w:asciiTheme="minorHAnsi" w:eastAsia="Arial" w:hAnsiTheme="minorHAnsi" w:cstheme="minorHAnsi"/>
          <w:b/>
          <w:color w:val="010101"/>
          <w:spacing w:val="-20"/>
          <w:sz w:val="40"/>
          <w:szCs w:val="4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orga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o   </w:t>
      </w:r>
      <w:r w:rsidRPr="009B7BEA"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 xml:space="preserve"> </w:t>
      </w:r>
      <w:r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ab/>
      </w:r>
      <w:r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b/>
          <w:color w:val="049ACC"/>
          <w:spacing w:val="-7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b/>
          <w:color w:val="049ACC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49ACC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49ACC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b/>
          <w:color w:val="049ACC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49ACC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49ACC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49ACC"/>
          <w:spacing w:val="-3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49ACC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49ACC"/>
          <w:spacing w:val="-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49ACC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b/>
          <w:color w:val="049ACC"/>
          <w:spacing w:val="2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kn</w:t>
      </w:r>
      <w:r w:rsidRPr="009B7BEA">
        <w:rPr>
          <w:rFonts w:asciiTheme="minorHAnsi" w:eastAsia="Arial" w:hAnsiTheme="minorHAnsi" w:cstheme="minorHAnsi"/>
          <w:b/>
          <w:color w:val="049ACC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49ACC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b/>
          <w:color w:val="049ACC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be</w:t>
      </w:r>
      <w:r w:rsidRPr="009B7BEA">
        <w:rPr>
          <w:rFonts w:asciiTheme="minorHAnsi" w:eastAsia="Arial" w:hAnsiTheme="minorHAnsi" w:cstheme="minorHAnsi"/>
          <w:b/>
          <w:color w:val="049ACC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b/>
          <w:color w:val="049ACC"/>
          <w:spacing w:val="-7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49ACC"/>
          <w:spacing w:val="-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49ACC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49ACC"/>
          <w:spacing w:val="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49ACC"/>
          <w:spacing w:val="-6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ak</w:t>
      </w:r>
      <w:r w:rsidRPr="009B7BEA">
        <w:rPr>
          <w:rFonts w:asciiTheme="minorHAnsi" w:eastAsia="Arial" w:hAnsiTheme="minorHAnsi" w:cstheme="minorHAnsi"/>
          <w:b/>
          <w:color w:val="049ACC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49ACC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b/>
          <w:color w:val="049ACC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b/>
          <w:color w:val="049ACC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49ACC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49ACC"/>
          <w:spacing w:val="2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49ACC"/>
          <w:spacing w:val="-2"/>
          <w:w w:val="9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49ACC"/>
          <w:spacing w:val="-3"/>
          <w:w w:val="9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w w:val="107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w w:val="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49ACC"/>
          <w:spacing w:val="-7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w w:val="11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49ACC"/>
          <w:w w:val="68"/>
          <w:sz w:val="24"/>
          <w:szCs w:val="24"/>
        </w:rPr>
        <w:t>:</w:t>
      </w:r>
    </w:p>
    <w:p w14:paraId="370CFF25" w14:textId="77777777" w:rsidR="00C268BE" w:rsidRPr="009B7BEA" w:rsidRDefault="009B7BEA">
      <w:pPr>
        <w:spacing w:before="11" w:line="260" w:lineRule="exact"/>
        <w:ind w:left="254"/>
        <w:rPr>
          <w:rFonts w:asciiTheme="minorHAnsi" w:eastAsia="Arial" w:hAnsiTheme="minorHAnsi" w:cstheme="minorHAnsi"/>
          <w:sz w:val="24"/>
          <w:szCs w:val="24"/>
        </w:rPr>
        <w:sectPr w:rsidR="00C268BE" w:rsidRPr="009B7BEA">
          <w:pgSz w:w="15840" w:h="12240" w:orient="landscape"/>
          <w:pgMar w:top="860" w:right="880" w:bottom="280" w:left="620" w:header="720" w:footer="720" w:gutter="0"/>
          <w:cols w:space="720"/>
        </w:sectPr>
      </w:pP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99"/>
          <w:position w:val="-1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position w:val="-1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position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position w:val="-1"/>
          <w:sz w:val="24"/>
          <w:szCs w:val="24"/>
        </w:rPr>
        <w:t>oy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9"/>
          <w:position w:val="-1"/>
          <w:sz w:val="24"/>
          <w:szCs w:val="24"/>
        </w:rPr>
        <w:t>r.</w:t>
      </w:r>
      <w:r w:rsidRPr="009B7BEA">
        <w:rPr>
          <w:rFonts w:asciiTheme="minorHAnsi" w:eastAsia="Arial" w:hAnsiTheme="minorHAnsi" w:cstheme="minorHAnsi"/>
          <w:color w:val="010101"/>
          <w:spacing w:val="51"/>
          <w:w w:val="99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44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8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9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3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1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emp</w:t>
      </w:r>
      <w:r w:rsidRPr="009B7BEA">
        <w:rPr>
          <w:rFonts w:asciiTheme="minorHAnsi" w:eastAsia="Arial" w:hAnsiTheme="minorHAnsi" w:cstheme="minorHAnsi"/>
          <w:color w:val="010101"/>
          <w:spacing w:val="-1"/>
          <w:position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5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nt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position w:val="-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w w:val="74"/>
          <w:position w:val="-1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2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1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position w:val="-1"/>
          <w:sz w:val="24"/>
          <w:szCs w:val="24"/>
        </w:rPr>
        <w:t>pr</w:t>
      </w:r>
      <w:r w:rsidRPr="009B7BEA">
        <w:rPr>
          <w:rFonts w:asciiTheme="minorHAnsi" w:eastAsia="Arial" w:hAnsiTheme="minorHAnsi" w:cstheme="minorHAnsi"/>
          <w:color w:val="010101"/>
          <w:spacing w:val="-1"/>
          <w:w w:val="98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98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position w:val="-1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ob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8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u</w:t>
      </w:r>
    </w:p>
    <w:p w14:paraId="08A4F541" w14:textId="77777777" w:rsidR="00C268BE" w:rsidRPr="009B7BEA" w:rsidRDefault="009B7BEA">
      <w:pPr>
        <w:spacing w:before="3"/>
        <w:ind w:left="249" w:right="-23" w:firstLine="10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4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w w:val="74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20"/>
          <w:w w:val="7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4"/>
          <w:w w:val="9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1"/>
          <w:w w:val="7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sk</w:t>
      </w:r>
      <w:r w:rsidRPr="009B7BEA">
        <w:rPr>
          <w:rFonts w:asciiTheme="minorHAnsi" w:eastAsia="Arial" w:hAnsiTheme="minorHAnsi" w:cstheme="minorHAnsi"/>
          <w:color w:val="010101"/>
          <w:spacing w:val="-1"/>
          <w:w w:val="98"/>
          <w:sz w:val="24"/>
          <w:szCs w:val="24"/>
        </w:rPr>
        <w:t>ill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5"/>
          <w:w w:val="9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26"/>
          <w:w w:val="6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x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4"/>
          <w:sz w:val="24"/>
          <w:szCs w:val="24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2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5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6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bo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10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 xml:space="preserve">.   </w:t>
      </w:r>
      <w:r w:rsidRPr="009B7BEA">
        <w:rPr>
          <w:rFonts w:asciiTheme="minorHAnsi" w:eastAsia="Arial" w:hAnsiTheme="minorHAnsi" w:cstheme="minorHAnsi"/>
          <w:color w:val="010101"/>
          <w:spacing w:val="28"/>
          <w:w w:val="6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89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97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97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14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w w:val="59"/>
          <w:sz w:val="24"/>
          <w:szCs w:val="24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22"/>
          <w:w w:val="5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a 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4"/>
          <w:sz w:val="24"/>
          <w:szCs w:val="24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9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yp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mp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gh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</w:p>
    <w:p w14:paraId="3B6164AD" w14:textId="77777777" w:rsidR="00C268BE" w:rsidRPr="009B7BEA" w:rsidRDefault="00C268BE">
      <w:pPr>
        <w:spacing w:before="16" w:line="260" w:lineRule="exact"/>
        <w:rPr>
          <w:rFonts w:asciiTheme="minorHAnsi" w:hAnsiTheme="minorHAnsi" w:cstheme="minorHAnsi"/>
          <w:sz w:val="26"/>
          <w:szCs w:val="26"/>
        </w:rPr>
      </w:pPr>
    </w:p>
    <w:p w14:paraId="2260252E" w14:textId="77777777" w:rsidR="00C268BE" w:rsidRPr="009B7BEA" w:rsidRDefault="009B7BEA">
      <w:pPr>
        <w:ind w:left="244" w:right="-41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5"/>
          <w:w w:val="9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 f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lli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w w:val="10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61"/>
          <w:w w:val="9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110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59"/>
          <w:sz w:val="24"/>
          <w:szCs w:val="24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11"/>
          <w:w w:val="5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5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5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0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 xml:space="preserve">l </w:t>
      </w:r>
      <w:r w:rsidRPr="009B7BEA">
        <w:rPr>
          <w:rFonts w:asciiTheme="minorHAnsi" w:eastAsia="Arial" w:hAnsiTheme="minorHAnsi" w:cstheme="minorHAnsi"/>
          <w:color w:val="010101"/>
          <w:spacing w:val="16"/>
          <w:w w:val="7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nee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5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6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fu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5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 xml:space="preserve">e 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w w:val="110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110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181818"/>
          <w:w w:val="66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181818"/>
          <w:spacing w:val="37"/>
          <w:w w:val="6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da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181818"/>
          <w:w w:val="66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181818"/>
          <w:spacing w:val="37"/>
          <w:w w:val="6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upe</w:t>
      </w:r>
      <w:r w:rsidRPr="009B7BEA">
        <w:rPr>
          <w:rFonts w:asciiTheme="minorHAnsi" w:eastAsia="Arial" w:hAnsiTheme="minorHAnsi" w:cstheme="minorHAnsi"/>
          <w:color w:val="010101"/>
          <w:w w:val="10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so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181818"/>
          <w:w w:val="66"/>
          <w:sz w:val="24"/>
          <w:szCs w:val="24"/>
        </w:rPr>
        <w:t xml:space="preserve">.   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3"/>
          <w:sz w:val="24"/>
          <w:szCs w:val="24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6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9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w w:val="96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6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96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32"/>
          <w:w w:val="9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rch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101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uc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h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pp</w:t>
      </w:r>
      <w:r w:rsidRPr="009B7BEA">
        <w:rPr>
          <w:rFonts w:asciiTheme="minorHAnsi" w:eastAsia="Arial" w:hAnsiTheme="minorHAnsi" w:cstheme="minorHAnsi"/>
          <w:color w:val="010101"/>
          <w:spacing w:val="-1"/>
          <w:w w:val="10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10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so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4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w w:val="10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eop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9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w w:val="9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8"/>
          <w:w w:val="8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5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ccur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de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il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9"/>
          <w:w w:val="9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abo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x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59"/>
          <w:sz w:val="24"/>
          <w:szCs w:val="24"/>
        </w:rPr>
        <w:t>.</w:t>
      </w:r>
    </w:p>
    <w:p w14:paraId="5D7F1181" w14:textId="77777777" w:rsidR="00C268BE" w:rsidRPr="009B7BEA" w:rsidRDefault="00C268BE">
      <w:pPr>
        <w:spacing w:before="2" w:line="140" w:lineRule="exact"/>
        <w:rPr>
          <w:rFonts w:asciiTheme="minorHAnsi" w:hAnsiTheme="minorHAnsi" w:cstheme="minorHAnsi"/>
          <w:sz w:val="14"/>
          <w:szCs w:val="14"/>
        </w:rPr>
      </w:pPr>
    </w:p>
    <w:p w14:paraId="6ECF59C0" w14:textId="77777777" w:rsidR="00C268BE" w:rsidRPr="009B7BEA" w:rsidRDefault="009B7BEA">
      <w:pPr>
        <w:ind w:left="3321" w:right="2912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b/>
          <w:color w:val="049ACC"/>
          <w:spacing w:val="-6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49ACC"/>
          <w:spacing w:val="-3"/>
          <w:w w:val="94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b/>
          <w:color w:val="049ACC"/>
          <w:spacing w:val="-5"/>
          <w:w w:val="108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b/>
          <w:color w:val="049ACC"/>
          <w:spacing w:val="-2"/>
          <w:w w:val="97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49ACC"/>
          <w:spacing w:val="-3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49ACC"/>
          <w:spacing w:val="-2"/>
          <w:w w:val="8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49ACC"/>
          <w:spacing w:val="-5"/>
          <w:w w:val="10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w w:val="9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w w:val="11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49ACC"/>
          <w:w w:val="7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49ACC"/>
          <w:spacing w:val="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w w:val="88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49ACC"/>
          <w:spacing w:val="-4"/>
          <w:w w:val="11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49ACC"/>
          <w:spacing w:val="-2"/>
          <w:w w:val="97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49ACC"/>
          <w:w w:val="98"/>
          <w:sz w:val="24"/>
          <w:szCs w:val="24"/>
        </w:rPr>
        <w:t>p</w:t>
      </w:r>
    </w:p>
    <w:p w14:paraId="23B31D6D" w14:textId="77777777" w:rsidR="00C268BE" w:rsidRPr="009B7BEA" w:rsidRDefault="009B7BEA">
      <w:pPr>
        <w:spacing w:line="240" w:lineRule="exact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•   </w:t>
      </w:r>
      <w:r w:rsidRPr="009B7BEA">
        <w:rPr>
          <w:rFonts w:asciiTheme="minorHAnsi" w:eastAsia="Arial" w:hAnsiTheme="minorHAnsi" w:cstheme="minorHAnsi"/>
          <w:b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EVE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2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-6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YTH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b/>
          <w:color w:val="010101"/>
          <w:spacing w:val="6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5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b/>
          <w:color w:val="010101"/>
          <w:w w:val="67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3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103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w w:val="94"/>
          <w:sz w:val="24"/>
          <w:szCs w:val="24"/>
        </w:rPr>
        <w:t>y</w:t>
      </w:r>
    </w:p>
    <w:p w14:paraId="297CB00C" w14:textId="77777777" w:rsidR="00C268BE" w:rsidRPr="009B7BEA" w:rsidRDefault="009B7BEA">
      <w:pPr>
        <w:spacing w:line="260" w:lineRule="exact"/>
        <w:ind w:left="360" w:right="392" w:firstLine="5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pr</w:t>
      </w:r>
      <w:r w:rsidRPr="009B7BEA">
        <w:rPr>
          <w:rFonts w:asciiTheme="minorHAnsi" w:eastAsia="Arial" w:hAnsiTheme="minorHAnsi" w:cstheme="minorHAnsi"/>
          <w:color w:val="010101"/>
          <w:spacing w:val="-1"/>
          <w:w w:val="98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61"/>
          <w:w w:val="9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110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-3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90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b </w:t>
      </w:r>
      <w:r w:rsidRPr="009B7BEA">
        <w:rPr>
          <w:rFonts w:asciiTheme="minorHAnsi" w:eastAsia="Arial" w:hAnsiTheme="minorHAnsi" w:cstheme="minorHAnsi"/>
          <w:color w:val="010101"/>
          <w:spacing w:val="2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25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rk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</w:p>
    <w:p w14:paraId="2F7A80D8" w14:textId="77777777" w:rsidR="00C268BE" w:rsidRPr="009B7BEA" w:rsidRDefault="00C268BE">
      <w:pPr>
        <w:spacing w:before="2" w:line="120" w:lineRule="exact"/>
        <w:rPr>
          <w:rFonts w:asciiTheme="minorHAnsi" w:hAnsiTheme="minorHAnsi" w:cstheme="minorHAnsi"/>
          <w:sz w:val="13"/>
          <w:szCs w:val="13"/>
        </w:rPr>
      </w:pPr>
    </w:p>
    <w:p w14:paraId="09ADB910" w14:textId="77777777" w:rsidR="00C268BE" w:rsidRPr="009B7BEA" w:rsidRDefault="009B7BEA">
      <w:pPr>
        <w:tabs>
          <w:tab w:val="left" w:pos="360"/>
        </w:tabs>
        <w:ind w:left="365" w:right="377" w:hanging="365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•</w:t>
      </w:r>
      <w:r w:rsidRPr="009B7BEA">
        <w:rPr>
          <w:rFonts w:asciiTheme="minorHAnsi" w:eastAsia="Arial" w:hAnsiTheme="minorHAnsi" w:cstheme="minorHAnsi"/>
          <w:color w:val="010101"/>
          <w:spacing w:val="-6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5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25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97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07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107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59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59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1"/>
          <w:w w:val="67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w w:val="10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9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8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8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97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8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113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b/>
          <w:color w:val="010101"/>
          <w:w w:val="105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6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pag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1"/>
          <w:w w:val="67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8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5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b/>
          <w:color w:val="010101"/>
          <w:w w:val="82"/>
          <w:sz w:val="24"/>
          <w:szCs w:val="24"/>
        </w:rPr>
        <w:t>.</w:t>
      </w:r>
    </w:p>
    <w:p w14:paraId="68A13F13" w14:textId="77777777" w:rsidR="00C268BE" w:rsidRPr="009B7BEA" w:rsidRDefault="00C268BE">
      <w:pPr>
        <w:spacing w:before="5" w:line="120" w:lineRule="exact"/>
        <w:rPr>
          <w:rFonts w:asciiTheme="minorHAnsi" w:hAnsiTheme="minorHAnsi" w:cstheme="minorHAnsi"/>
          <w:sz w:val="13"/>
          <w:szCs w:val="13"/>
        </w:rPr>
      </w:pPr>
    </w:p>
    <w:p w14:paraId="0CFDB8D0" w14:textId="77777777" w:rsidR="00C268BE" w:rsidRPr="009B7BEA" w:rsidRDefault="009B7BEA">
      <w:pPr>
        <w:tabs>
          <w:tab w:val="left" w:pos="360"/>
        </w:tabs>
        <w:ind w:left="350" w:right="373" w:hanging="350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•</w:t>
      </w:r>
      <w:r w:rsidRPr="009B7BEA">
        <w:rPr>
          <w:rFonts w:asciiTheme="minorHAnsi" w:eastAsia="Arial" w:hAnsiTheme="minorHAnsi" w:cstheme="minorHAnsi"/>
          <w:color w:val="010101"/>
          <w:spacing w:val="-6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94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b/>
          <w:color w:val="010101"/>
          <w:w w:val="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7"/>
          <w:w w:val="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24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9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5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b/>
          <w:color w:val="010101"/>
          <w:w w:val="67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2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5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pe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lli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6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mm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sho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a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fu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mp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84"/>
          <w:sz w:val="24"/>
          <w:szCs w:val="24"/>
        </w:rPr>
        <w:t xml:space="preserve">h </w:t>
      </w:r>
      <w:r w:rsidRPr="009B7BEA">
        <w:rPr>
          <w:rFonts w:asciiTheme="minorHAnsi" w:eastAsia="Arial" w:hAnsiTheme="minorHAnsi" w:cstheme="minorHAnsi"/>
          <w:color w:val="010101"/>
          <w:spacing w:val="29"/>
          <w:w w:val="8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5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b </w:t>
      </w:r>
      <w:r w:rsidRPr="009B7BEA"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n 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</w:p>
    <w:p w14:paraId="7CA7AF2B" w14:textId="77777777" w:rsidR="00C268BE" w:rsidRPr="009B7BEA" w:rsidRDefault="00C268BE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47F7F9E2" w14:textId="77777777" w:rsidR="00C268BE" w:rsidRPr="009B7BEA" w:rsidRDefault="009B7BEA">
      <w:pPr>
        <w:tabs>
          <w:tab w:val="left" w:pos="360"/>
        </w:tabs>
        <w:ind w:left="355" w:right="391" w:hanging="355"/>
        <w:jc w:val="both"/>
        <w:rPr>
          <w:rFonts w:asciiTheme="minorHAnsi" w:eastAsia="Arial" w:hAnsiTheme="minorHAnsi" w:cstheme="minorHAnsi"/>
          <w:sz w:val="24"/>
          <w:szCs w:val="24"/>
        </w:rPr>
        <w:sectPr w:rsidR="00C268BE" w:rsidRPr="009B7BEA">
          <w:type w:val="continuous"/>
          <w:pgSz w:w="15840" w:h="12240" w:orient="landscape"/>
          <w:pgMar w:top="860" w:right="880" w:bottom="280" w:left="620" w:header="720" w:footer="720" w:gutter="0"/>
          <w:cols w:num="2" w:space="720" w:equalWidth="0">
            <w:col w:w="8066" w:space="650"/>
            <w:col w:w="5624"/>
          </w:cols>
        </w:sectPr>
      </w:pP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•</w:t>
      </w:r>
      <w:r w:rsidRPr="009B7BEA">
        <w:rPr>
          <w:rFonts w:asciiTheme="minorHAnsi" w:eastAsia="Arial" w:hAnsiTheme="minorHAnsi" w:cstheme="minorHAnsi"/>
          <w:b/>
          <w:color w:val="010101"/>
          <w:spacing w:val="-6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Hav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3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op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10101"/>
          <w:spacing w:val="5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83"/>
          <w:sz w:val="24"/>
          <w:szCs w:val="24"/>
        </w:rPr>
        <w:t xml:space="preserve">in </w:t>
      </w:r>
      <w:r w:rsidRPr="009B7BEA">
        <w:rPr>
          <w:rFonts w:asciiTheme="minorHAnsi" w:eastAsia="Arial" w:hAnsiTheme="minorHAnsi" w:cstheme="minorHAnsi"/>
          <w:color w:val="010101"/>
          <w:spacing w:val="18"/>
          <w:w w:val="8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7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as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4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4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l. </w:t>
      </w:r>
      <w:r w:rsidRPr="009B7BEA">
        <w:rPr>
          <w:rFonts w:asciiTheme="minorHAnsi" w:eastAsia="Arial" w:hAnsiTheme="minorHAnsi" w:cstheme="minorHAnsi"/>
          <w:color w:val="010101"/>
          <w:spacing w:val="5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6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5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kn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w </w:t>
      </w:r>
      <w:r w:rsidRPr="009B7BEA">
        <w:rPr>
          <w:rFonts w:asciiTheme="minorHAnsi" w:eastAsia="Arial" w:hAnsiTheme="minorHAnsi" w:cstheme="minorHAnsi"/>
          <w:color w:val="010101"/>
          <w:spacing w:val="4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6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</w:p>
    <w:p w14:paraId="0F3A3749" w14:textId="596F3CD8" w:rsidR="00C268BE" w:rsidRPr="009B7BEA" w:rsidRDefault="009B7BEA">
      <w:pPr>
        <w:spacing w:before="29"/>
        <w:ind w:left="258" w:right="-2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b/>
          <w:color w:val="010101"/>
          <w:spacing w:val="-5"/>
          <w:w w:val="9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1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1"/>
          <w:w w:val="7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7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w w:val="9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2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8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8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8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w w:val="98"/>
          <w:sz w:val="24"/>
          <w:szCs w:val="24"/>
        </w:rPr>
        <w:t>ry</w:t>
      </w:r>
      <w:r w:rsidRPr="009B7BEA">
        <w:rPr>
          <w:rFonts w:asciiTheme="minorHAnsi" w:eastAsia="Arial" w:hAnsiTheme="minorHAnsi" w:cstheme="minorHAnsi"/>
          <w:b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4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8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1"/>
          <w:sz w:val="24"/>
          <w:szCs w:val="24"/>
        </w:rPr>
        <w:t>un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7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97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w w:val="8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10101"/>
          <w:spacing w:val="2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sz w:val="24"/>
          <w:szCs w:val="24"/>
        </w:rPr>
        <w:t>(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spacing w:val="-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)</w:t>
      </w:r>
    </w:p>
    <w:p w14:paraId="47679960" w14:textId="77777777" w:rsidR="00C268BE" w:rsidRPr="009B7BEA" w:rsidRDefault="009B7BEA">
      <w:pPr>
        <w:spacing w:before="1"/>
        <w:ind w:left="239" w:right="777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617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</w:rPr>
        <w:t>-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423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</w:rPr>
        <w:t>-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375</w:t>
      </w:r>
      <w:r w:rsidRPr="009B7BEA">
        <w:rPr>
          <w:rFonts w:asciiTheme="minorHAnsi" w:eastAsia="Arial" w:hAnsiTheme="minorHAnsi" w:cstheme="minorHAnsi"/>
          <w:i/>
          <w:color w:val="010101"/>
        </w:rPr>
        <w:t>5</w:t>
      </w:r>
      <w:r w:rsidRPr="009B7BEA">
        <w:rPr>
          <w:rFonts w:asciiTheme="minorHAnsi" w:eastAsia="Arial" w:hAnsiTheme="minorHAnsi" w:cstheme="minorHAnsi"/>
          <w:i/>
          <w:color w:val="010101"/>
          <w:spacing w:val="40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w w:val="36"/>
        </w:rPr>
        <w:t xml:space="preserve">]   </w:t>
      </w:r>
      <w:r w:rsidRPr="009B7BEA">
        <w:rPr>
          <w:rFonts w:asciiTheme="minorHAnsi" w:eastAsia="Arial" w:hAnsiTheme="minorHAnsi" w:cstheme="minorHAnsi"/>
          <w:i/>
          <w:color w:val="010101"/>
          <w:spacing w:val="1"/>
          <w:w w:val="36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b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3"/>
        </w:rPr>
        <w:t>o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10"/>
        </w:rPr>
        <w:t>s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8"/>
        </w:rPr>
        <w:t>t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on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7"/>
        </w:rPr>
        <w:t>p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23"/>
        </w:rPr>
        <w:t>i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81"/>
        </w:rPr>
        <w:t>.</w:t>
      </w:r>
      <w:r w:rsidRPr="009B7BEA">
        <w:rPr>
          <w:rFonts w:asciiTheme="minorHAnsi" w:eastAsia="Arial" w:hAnsiTheme="minorHAnsi" w:cstheme="minorHAnsi"/>
          <w:i/>
          <w:color w:val="010101"/>
          <w:spacing w:val="-5"/>
          <w:w w:val="112"/>
        </w:rPr>
        <w:t>o</w:t>
      </w:r>
      <w:r w:rsidRPr="009B7BEA">
        <w:rPr>
          <w:rFonts w:asciiTheme="minorHAnsi" w:eastAsia="Arial" w:hAnsiTheme="minorHAnsi" w:cstheme="minorHAnsi"/>
          <w:i/>
          <w:color w:val="010101"/>
          <w:w w:val="104"/>
        </w:rPr>
        <w:t>rg</w:t>
      </w:r>
    </w:p>
    <w:p w14:paraId="6C73D801" w14:textId="77777777" w:rsidR="00C268BE" w:rsidRPr="009B7BEA" w:rsidRDefault="009B7BEA">
      <w:pPr>
        <w:spacing w:line="220" w:lineRule="exact"/>
        <w:ind w:left="239" w:right="-21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-4"/>
        </w:rPr>
        <w:t>Fo</w:t>
      </w:r>
      <w:r w:rsidRPr="009B7BEA">
        <w:rPr>
          <w:rFonts w:asciiTheme="minorHAnsi" w:eastAsia="Arial" w:hAnsiTheme="minorHAnsi" w:cstheme="minorHAnsi"/>
          <w:color w:val="010101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4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os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5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Pub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li</w:t>
      </w:r>
      <w:r w:rsidRPr="009B7BEA">
        <w:rPr>
          <w:rFonts w:asciiTheme="minorHAnsi" w:eastAsia="Arial" w:hAnsiTheme="minorHAnsi" w:cstheme="minorHAnsi"/>
          <w:color w:val="010101"/>
        </w:rPr>
        <w:t xml:space="preserve">c </w:t>
      </w:r>
      <w:r w:rsidRPr="009B7BEA">
        <w:rPr>
          <w:rFonts w:asciiTheme="minorHAnsi" w:eastAsia="Arial" w:hAnsiTheme="minorHAnsi" w:cstheme="minorHAnsi"/>
          <w:color w:val="010101"/>
          <w:spacing w:val="4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7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4"/>
          <w:w w:val="110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oo</w:t>
      </w:r>
      <w:r w:rsidRPr="009B7BEA">
        <w:rPr>
          <w:rFonts w:asciiTheme="minorHAnsi" w:eastAsia="Arial" w:hAnsiTheme="minorHAnsi" w:cstheme="minorHAnsi"/>
          <w:color w:val="010101"/>
          <w:w w:val="67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17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7"/>
        </w:rPr>
        <w:t>t</w:t>
      </w:r>
      <w:r w:rsidRPr="009B7BEA">
        <w:rPr>
          <w:rFonts w:asciiTheme="minorHAnsi" w:eastAsia="Arial" w:hAnsiTheme="minorHAnsi" w:cstheme="minorHAnsi"/>
          <w:color w:val="010101"/>
          <w:w w:val="95"/>
        </w:rPr>
        <w:t>s</w:t>
      </w:r>
    </w:p>
    <w:p w14:paraId="3332A04A" w14:textId="77777777" w:rsidR="00C268BE" w:rsidRPr="009B7BEA" w:rsidRDefault="009B7BEA">
      <w:pPr>
        <w:ind w:left="225" w:right="-31" w:firstLine="5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90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15"/>
        </w:rPr>
        <w:t>y</w:t>
      </w:r>
      <w:r w:rsidRPr="009B7BEA">
        <w:rPr>
          <w:rFonts w:asciiTheme="minorHAnsi" w:eastAsia="Arial" w:hAnsiTheme="minorHAnsi" w:cstheme="minorHAnsi"/>
          <w:color w:val="010101"/>
          <w:w w:val="63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17"/>
          <w:w w:val="6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Th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7"/>
        </w:rPr>
        <w:t>i</w:t>
      </w:r>
      <w:r w:rsidRPr="009B7BEA">
        <w:rPr>
          <w:rFonts w:asciiTheme="minorHAnsi" w:eastAsia="Arial" w:hAnsiTheme="minorHAnsi" w:cstheme="minorHAnsi"/>
          <w:color w:val="010101"/>
        </w:rPr>
        <w:t xml:space="preserve">s  a 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</w:t>
      </w:r>
      <w:r w:rsidRPr="009B7BEA">
        <w:rPr>
          <w:rFonts w:asciiTheme="minorHAnsi" w:eastAsia="Arial" w:hAnsiTheme="minorHAnsi" w:cstheme="minorHAnsi"/>
          <w:color w:val="010101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4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1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w w:val="11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1"/>
          <w:w w:val="78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  <w:w w:val="110"/>
        </w:rPr>
        <w:t>c</w:t>
      </w:r>
      <w:r w:rsidRPr="009B7BEA">
        <w:rPr>
          <w:rFonts w:asciiTheme="minorHAnsi" w:eastAsia="Arial" w:hAnsiTheme="minorHAnsi" w:cstheme="minorHAnsi"/>
          <w:color w:val="010101"/>
          <w:w w:val="9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0"/>
          <w:w w:val="9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85"/>
        </w:rPr>
        <w:t>i</w:t>
      </w:r>
      <w:r w:rsidRPr="009B7BEA">
        <w:rPr>
          <w:rFonts w:asciiTheme="minorHAnsi" w:eastAsia="Arial" w:hAnsiTheme="minorHAnsi" w:cstheme="minorHAnsi"/>
          <w:color w:val="010101"/>
          <w:w w:val="85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29"/>
          <w:w w:val="8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110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 xml:space="preserve">y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g</w:t>
      </w:r>
      <w:r w:rsidRPr="009B7BEA">
        <w:rPr>
          <w:rFonts w:asciiTheme="minorHAnsi" w:eastAsia="Arial" w:hAnsiTheme="minorHAnsi" w:cstheme="minorHAnsi"/>
          <w:color w:val="010101"/>
        </w:rPr>
        <w:t xml:space="preserve">h </w:t>
      </w:r>
      <w:r w:rsidRPr="009B7BEA">
        <w:rPr>
          <w:rFonts w:asciiTheme="minorHAnsi" w:eastAsia="Arial" w:hAnsiTheme="minorHAnsi" w:cstheme="minorHAnsi"/>
          <w:color w:val="010101"/>
          <w:spacing w:val="-4"/>
          <w:w w:val="95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4"/>
          <w:w w:val="110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</w:rPr>
        <w:t>o</w:t>
      </w:r>
      <w:r w:rsidRPr="009B7BEA">
        <w:rPr>
          <w:rFonts w:asciiTheme="minorHAnsi" w:eastAsia="Arial" w:hAnsiTheme="minorHAnsi" w:cstheme="minorHAnsi"/>
          <w:color w:val="010101"/>
          <w:w w:val="56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19"/>
          <w:w w:val="5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ha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er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ks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op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n</w:t>
      </w:r>
      <w:r w:rsidRPr="009B7BEA">
        <w:rPr>
          <w:rFonts w:asciiTheme="minorHAnsi" w:eastAsia="Arial" w:hAnsiTheme="minorHAnsi" w:cstheme="minorHAnsi"/>
          <w:color w:val="010101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ne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-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n-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n</w:t>
      </w:r>
      <w:r w:rsidRPr="009B7BEA">
        <w:rPr>
          <w:rFonts w:asciiTheme="minorHAnsi" w:eastAsia="Arial" w:hAnsiTheme="minorHAnsi" w:cstheme="minorHAnsi"/>
          <w:color w:val="010101"/>
        </w:rPr>
        <w:t xml:space="preserve">e  </w:t>
      </w:r>
      <w:r w:rsidRPr="009B7BEA">
        <w:rPr>
          <w:rFonts w:asciiTheme="minorHAnsi" w:eastAsia="Arial" w:hAnsiTheme="minorHAnsi" w:cstheme="minorHAnsi"/>
          <w:color w:val="010101"/>
          <w:spacing w:val="1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ss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</w:rPr>
        <w:t xml:space="preserve">e  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w w:val="107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1"/>
          <w:w w:val="78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26"/>
        </w:rPr>
        <w:t>t</w:t>
      </w:r>
      <w:r w:rsidRPr="009B7BEA">
        <w:rPr>
          <w:rFonts w:asciiTheme="minorHAnsi" w:eastAsia="Arial" w:hAnsiTheme="minorHAnsi" w:cstheme="minorHAnsi"/>
          <w:color w:val="010101"/>
          <w:w w:val="85"/>
        </w:rPr>
        <w:t>h   f</w:t>
      </w:r>
      <w:r w:rsidRPr="009B7BEA">
        <w:rPr>
          <w:rFonts w:asciiTheme="minorHAnsi" w:eastAsia="Arial" w:hAnsiTheme="minorHAnsi" w:cstheme="minorHAnsi"/>
          <w:color w:val="010101"/>
          <w:spacing w:val="-4"/>
          <w:w w:val="8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nd</w:t>
      </w:r>
      <w:r w:rsidRPr="009B7BEA">
        <w:rPr>
          <w:rFonts w:asciiTheme="minorHAnsi" w:eastAsia="Arial" w:hAnsiTheme="minorHAnsi" w:cstheme="minorHAnsi"/>
          <w:color w:val="010101"/>
          <w:spacing w:val="-2"/>
          <w:w w:val="11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n</w:t>
      </w:r>
      <w:r w:rsidRPr="009B7BEA">
        <w:rPr>
          <w:rFonts w:asciiTheme="minorHAnsi" w:eastAsia="Arial" w:hAnsiTheme="minorHAnsi" w:cstheme="minorHAnsi"/>
          <w:color w:val="010101"/>
          <w:w w:val="94"/>
        </w:rPr>
        <w:t xml:space="preserve">g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b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an</w:t>
      </w:r>
      <w:r w:rsidRPr="009B7BEA">
        <w:rPr>
          <w:rFonts w:asciiTheme="minorHAnsi" w:eastAsia="Arial" w:hAnsiTheme="minorHAnsi" w:cstheme="minorHAnsi"/>
          <w:color w:val="010101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7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7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w w:val="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4"/>
          <w:w w:val="110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4"/>
          <w:w w:val="110"/>
        </w:rPr>
        <w:t>s</w:t>
      </w:r>
      <w:r w:rsidRPr="009B7BEA">
        <w:rPr>
          <w:rFonts w:asciiTheme="minorHAnsi" w:eastAsia="Arial" w:hAnsiTheme="minorHAnsi" w:cstheme="minorHAnsi"/>
          <w:color w:val="3F3F3F"/>
          <w:w w:val="72"/>
        </w:rPr>
        <w:t>.</w:t>
      </w:r>
    </w:p>
    <w:p w14:paraId="383C0F86" w14:textId="77777777" w:rsidR="00C268BE" w:rsidRPr="009B7BEA" w:rsidRDefault="00C268BE">
      <w:pPr>
        <w:spacing w:before="1" w:line="260" w:lineRule="exact"/>
        <w:rPr>
          <w:rFonts w:asciiTheme="minorHAnsi" w:hAnsiTheme="minorHAnsi" w:cstheme="minorHAnsi"/>
          <w:sz w:val="26"/>
          <w:szCs w:val="26"/>
        </w:rPr>
      </w:pPr>
    </w:p>
    <w:p w14:paraId="732C5CF2" w14:textId="77777777" w:rsidR="00C268BE" w:rsidRPr="009B7BEA" w:rsidRDefault="009B7BEA">
      <w:pPr>
        <w:spacing w:line="260" w:lineRule="exact"/>
        <w:ind w:left="487" w:right="276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10101"/>
          <w:spacing w:val="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3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0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4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10101"/>
          <w:w w:val="74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b/>
          <w:color w:val="010101"/>
          <w:spacing w:val="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7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94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1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w w:val="93"/>
          <w:sz w:val="24"/>
          <w:szCs w:val="24"/>
        </w:rPr>
        <w:t xml:space="preserve">s 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b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w w:val="95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9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5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0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1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8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7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s</w:t>
      </w:r>
    </w:p>
    <w:p w14:paraId="07F6A4E2" w14:textId="77777777" w:rsidR="00C268BE" w:rsidRPr="009B7BEA" w:rsidRDefault="009B7BEA">
      <w:pPr>
        <w:spacing w:before="4" w:line="220" w:lineRule="exact"/>
        <w:ind w:left="234" w:right="-34" w:hanging="5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-5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 xml:space="preserve">h </w:t>
      </w:r>
      <w:r w:rsidRPr="009B7BEA">
        <w:rPr>
          <w:rFonts w:asciiTheme="minorHAnsi" w:eastAsia="Arial" w:hAnsiTheme="minorHAnsi" w:cstheme="minorHAnsi"/>
          <w:color w:val="010101"/>
          <w:spacing w:val="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ke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1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 xml:space="preserve">t 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yo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u</w:t>
      </w:r>
      <w:r w:rsidRPr="009B7BEA">
        <w:rPr>
          <w:rFonts w:asciiTheme="minorHAnsi" w:eastAsia="Arial" w:hAnsiTheme="minorHAnsi" w:cstheme="minorHAnsi"/>
          <w:color w:val="010101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7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w w:val="110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a</w:t>
      </w:r>
      <w:r w:rsidRPr="009B7BEA">
        <w:rPr>
          <w:rFonts w:asciiTheme="minorHAnsi" w:eastAsia="Arial" w:hAnsiTheme="minorHAnsi" w:cstheme="minorHAnsi"/>
          <w:color w:val="010101"/>
          <w:w w:val="78"/>
        </w:rPr>
        <w:t xml:space="preserve">l </w:t>
      </w:r>
      <w:r w:rsidRPr="009B7BEA">
        <w:rPr>
          <w:rFonts w:asciiTheme="minorHAnsi" w:eastAsia="Arial" w:hAnsiTheme="minorHAnsi" w:cstheme="minorHAnsi"/>
          <w:color w:val="010101"/>
          <w:spacing w:val="19"/>
          <w:w w:val="7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oy</w:t>
      </w:r>
      <w:r w:rsidRPr="009B7BEA">
        <w:rPr>
          <w:rFonts w:asciiTheme="minorHAnsi" w:eastAsia="Arial" w:hAnsiTheme="minorHAnsi" w:cstheme="minorHAnsi"/>
          <w:color w:val="010101"/>
        </w:rPr>
        <w:t xml:space="preserve">s  &amp;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2"/>
          <w:w w:val="10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20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w w:val="78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 xml:space="preserve">s  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u</w:t>
      </w:r>
      <w:r w:rsidRPr="009B7BEA">
        <w:rPr>
          <w:rFonts w:asciiTheme="minorHAnsi" w:eastAsia="Arial" w:hAnsiTheme="minorHAnsi" w:cstheme="minorHAnsi"/>
          <w:color w:val="010101"/>
        </w:rPr>
        <w:t xml:space="preserve">b  </w:t>
      </w:r>
      <w:r w:rsidRPr="009B7BEA">
        <w:rPr>
          <w:rFonts w:asciiTheme="minorHAnsi" w:eastAsia="Arial" w:hAnsiTheme="minorHAnsi" w:cstheme="minorHAnsi"/>
          <w:color w:val="010101"/>
          <w:spacing w:val="4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r  </w:t>
      </w:r>
      <w:r w:rsidRPr="009B7BEA">
        <w:rPr>
          <w:rFonts w:asciiTheme="minorHAnsi" w:eastAsia="Arial" w:hAnsiTheme="minorHAnsi" w:cstheme="minorHAnsi"/>
          <w:color w:val="010101"/>
          <w:spacing w:val="3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Co</w:t>
      </w:r>
      <w:r w:rsidRPr="009B7BEA">
        <w:rPr>
          <w:rFonts w:asciiTheme="minorHAnsi" w:eastAsia="Arial" w:hAnsiTheme="minorHAnsi" w:cstheme="minorHAnsi"/>
          <w:color w:val="010101"/>
          <w:spacing w:val="-7"/>
        </w:rPr>
        <w:t>mm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un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it</w:t>
      </w:r>
      <w:r w:rsidRPr="009B7BEA">
        <w:rPr>
          <w:rFonts w:asciiTheme="minorHAnsi" w:eastAsia="Arial" w:hAnsiTheme="minorHAnsi" w:cstheme="minorHAnsi"/>
          <w:color w:val="010101"/>
        </w:rPr>
        <w:t xml:space="preserve">y   </w:t>
      </w:r>
      <w:r w:rsidRPr="009B7BEA">
        <w:rPr>
          <w:rFonts w:asciiTheme="minorHAnsi" w:eastAsia="Arial" w:hAnsiTheme="minorHAnsi" w:cstheme="minorHAnsi"/>
          <w:color w:val="010101"/>
          <w:spacing w:val="1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6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w w:val="126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5"/>
        </w:rPr>
        <w:t>r</w:t>
      </w:r>
    </w:p>
    <w:p w14:paraId="1C20140C" w14:textId="77777777" w:rsidR="00C268BE" w:rsidRPr="009B7BEA" w:rsidRDefault="009B7BEA">
      <w:pPr>
        <w:spacing w:line="220" w:lineRule="exact"/>
        <w:ind w:left="234" w:right="-25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3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b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 xml:space="preserve">p </w:t>
      </w:r>
      <w:r w:rsidRPr="009B7BEA">
        <w:rPr>
          <w:rFonts w:asciiTheme="minorHAnsi" w:eastAsia="Arial" w:hAnsiTheme="minorHAnsi" w:cstheme="minorHAnsi"/>
          <w:color w:val="010101"/>
          <w:spacing w:val="1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yo</w:t>
      </w:r>
      <w:r w:rsidRPr="009B7BEA">
        <w:rPr>
          <w:rFonts w:asciiTheme="minorHAnsi" w:eastAsia="Arial" w:hAnsiTheme="minorHAnsi" w:cstheme="minorHAnsi"/>
          <w:color w:val="010101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w w:val="135"/>
        </w:rPr>
        <w:t>t</w:t>
      </w:r>
      <w:r w:rsidRPr="009B7BEA">
        <w:rPr>
          <w:rFonts w:asciiTheme="minorHAnsi" w:eastAsia="Arial" w:hAnsiTheme="minorHAnsi" w:cstheme="minorHAnsi"/>
          <w:color w:val="181818"/>
          <w:w w:val="54"/>
        </w:rPr>
        <w:t>,</w:t>
      </w:r>
      <w:r w:rsidRPr="009B7BEA">
        <w:rPr>
          <w:rFonts w:asciiTheme="minorHAnsi" w:eastAsia="Arial" w:hAnsiTheme="minorHAnsi" w:cstheme="minorHAnsi"/>
          <w:color w:val="181818"/>
        </w:rPr>
        <w:t xml:space="preserve">  </w:t>
      </w:r>
      <w:r w:rsidRPr="009B7BEA">
        <w:rPr>
          <w:rFonts w:asciiTheme="minorHAnsi" w:eastAsia="Arial" w:hAnsiTheme="minorHAnsi" w:cstheme="minorHAnsi"/>
          <w:color w:val="181818"/>
          <w:spacing w:val="-2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o</w:t>
      </w:r>
      <w:r w:rsidRPr="009B7BEA">
        <w:rPr>
          <w:rFonts w:asciiTheme="minorHAnsi" w:eastAsia="Arial" w:hAnsiTheme="minorHAnsi" w:cstheme="minorHAnsi"/>
          <w:color w:val="010101"/>
          <w:w w:val="97"/>
        </w:rPr>
        <w:t>r</w:t>
      </w:r>
    </w:p>
    <w:p w14:paraId="15ADCEB4" w14:textId="77777777" w:rsidR="00C268BE" w:rsidRPr="009B7BEA" w:rsidRDefault="009B7BEA">
      <w:pPr>
        <w:spacing w:before="5"/>
        <w:ind w:left="234" w:right="-20" w:firstLine="5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-2"/>
          <w:w w:val="8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26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2"/>
          <w:w w:val="10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yo</w:t>
      </w:r>
      <w:r w:rsidRPr="009B7BEA">
        <w:rPr>
          <w:rFonts w:asciiTheme="minorHAnsi" w:eastAsia="Arial" w:hAnsiTheme="minorHAnsi" w:cstheme="minorHAnsi"/>
          <w:color w:val="010101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5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4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so</w:t>
      </w:r>
      <w:r w:rsidRPr="009B7BEA">
        <w:rPr>
          <w:rFonts w:asciiTheme="minorHAnsi" w:eastAsia="Arial" w:hAnsiTheme="minorHAnsi" w:cstheme="minorHAnsi"/>
          <w:color w:val="010101"/>
          <w:spacing w:val="-7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n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 xml:space="preserve">o 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n</w:t>
      </w:r>
      <w:r w:rsidRPr="009B7BEA">
        <w:rPr>
          <w:rFonts w:asciiTheme="minorHAnsi" w:eastAsia="Arial" w:hAnsiTheme="minorHAnsi" w:cstheme="minorHAnsi"/>
          <w:color w:val="010101"/>
          <w:w w:val="72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7"/>
          <w:w w:val="7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ca</w:t>
      </w:r>
      <w:r w:rsidRPr="009B7BEA">
        <w:rPr>
          <w:rFonts w:asciiTheme="minorHAnsi" w:eastAsia="Arial" w:hAnsiTheme="minorHAnsi" w:cstheme="minorHAnsi"/>
          <w:color w:val="010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010101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78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3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1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0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a</w:t>
      </w:r>
      <w:r w:rsidRPr="009B7BEA">
        <w:rPr>
          <w:rFonts w:asciiTheme="minorHAnsi" w:eastAsia="Arial" w:hAnsiTheme="minorHAnsi" w:cstheme="minorHAnsi"/>
          <w:color w:val="010101"/>
          <w:w w:val="89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6"/>
          <w:w w:val="8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you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7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a</w:t>
      </w:r>
      <w:r w:rsidRPr="009B7BEA">
        <w:rPr>
          <w:rFonts w:asciiTheme="minorHAnsi" w:eastAsia="Arial" w:hAnsiTheme="minorHAnsi" w:cstheme="minorHAnsi"/>
          <w:color w:val="010101"/>
          <w:w w:val="78"/>
        </w:rPr>
        <w:t xml:space="preserve">l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c</w:t>
      </w:r>
      <w:r w:rsidRPr="009B7BEA">
        <w:rPr>
          <w:rFonts w:asciiTheme="minorHAnsi" w:eastAsia="Arial" w:hAnsiTheme="minorHAnsi" w:cstheme="minorHAnsi"/>
          <w:color w:val="010101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you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oo</w:t>
      </w:r>
      <w:r w:rsidRPr="009B7BEA">
        <w:rPr>
          <w:rFonts w:asciiTheme="minorHAnsi" w:eastAsia="Arial" w:hAnsiTheme="minorHAnsi" w:cstheme="minorHAnsi"/>
          <w:color w:val="010101"/>
        </w:rPr>
        <w:t>l.</w:t>
      </w:r>
    </w:p>
    <w:p w14:paraId="47DF87A9" w14:textId="77777777" w:rsidR="00C268BE" w:rsidRPr="009B7BEA" w:rsidRDefault="009B7BEA">
      <w:pPr>
        <w:spacing w:before="29" w:line="260" w:lineRule="exact"/>
        <w:ind w:left="845" w:right="844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position w:val="-1"/>
          <w:sz w:val="24"/>
          <w:szCs w:val="24"/>
        </w:rPr>
        <w:t>May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position w:val="-1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b/>
          <w:color w:val="010101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10101"/>
          <w:spacing w:val="18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5"/>
          <w:position w:val="-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1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8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18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8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104"/>
          <w:position w:val="-1"/>
          <w:sz w:val="24"/>
          <w:szCs w:val="24"/>
        </w:rPr>
        <w:t>li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1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position w:val="-1"/>
          <w:sz w:val="24"/>
          <w:szCs w:val="24"/>
        </w:rPr>
        <w:t>e</w:t>
      </w:r>
    </w:p>
    <w:p w14:paraId="6564480B" w14:textId="77777777" w:rsidR="00C268BE" w:rsidRPr="009B7BEA" w:rsidRDefault="009B7BEA">
      <w:pPr>
        <w:spacing w:line="240" w:lineRule="exact"/>
        <w:ind w:left="14" w:right="-17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617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</w:rPr>
        <w:t>-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635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</w:rPr>
        <w:t>-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2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</w:rPr>
        <w:t>2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4</w:t>
      </w:r>
      <w:r w:rsidRPr="009B7BEA">
        <w:rPr>
          <w:rFonts w:asciiTheme="minorHAnsi" w:eastAsia="Arial" w:hAnsiTheme="minorHAnsi" w:cstheme="minorHAnsi"/>
          <w:i/>
          <w:color w:val="010101"/>
        </w:rPr>
        <w:t>0</w:t>
      </w:r>
      <w:r w:rsidRPr="009B7BEA">
        <w:rPr>
          <w:rFonts w:asciiTheme="minorHAnsi" w:eastAsia="Arial" w:hAnsiTheme="minorHAnsi" w:cstheme="minorHAnsi"/>
          <w:i/>
          <w:color w:val="010101"/>
          <w:spacing w:val="3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27"/>
          <w:sz w:val="26"/>
          <w:szCs w:val="26"/>
        </w:rPr>
        <w:t xml:space="preserve">I  </w:t>
      </w:r>
      <w:r w:rsidRPr="009B7BEA">
        <w:rPr>
          <w:rFonts w:asciiTheme="minorHAnsi" w:eastAsia="Arial" w:hAnsiTheme="minorHAnsi" w:cstheme="minorHAnsi"/>
          <w:color w:val="010101"/>
          <w:spacing w:val="19"/>
          <w:w w:val="27"/>
          <w:sz w:val="26"/>
          <w:szCs w:val="26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b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3"/>
        </w:rPr>
        <w:t>o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10"/>
        </w:rPr>
        <w:t>s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8"/>
        </w:rPr>
        <w:t>t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on</w:t>
      </w:r>
      <w:r w:rsidRPr="009B7BEA">
        <w:rPr>
          <w:rFonts w:asciiTheme="minorHAnsi" w:eastAsia="Arial" w:hAnsiTheme="minorHAnsi" w:cstheme="minorHAnsi"/>
          <w:i/>
          <w:color w:val="010101"/>
          <w:spacing w:val="-5"/>
          <w:w w:val="120"/>
        </w:rPr>
        <w:t>y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o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3"/>
        </w:rPr>
        <w:t>u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8"/>
        </w:rPr>
        <w:t>t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h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10"/>
        </w:rPr>
        <w:t>z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o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3"/>
        </w:rPr>
        <w:t>n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7"/>
        </w:rPr>
        <w:t>e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81"/>
        </w:rPr>
        <w:t>.</w:t>
      </w:r>
      <w:r w:rsidRPr="009B7BEA">
        <w:rPr>
          <w:rFonts w:asciiTheme="minorHAnsi" w:eastAsia="Arial" w:hAnsiTheme="minorHAnsi" w:cstheme="minorHAnsi"/>
          <w:i/>
          <w:color w:val="010101"/>
          <w:spacing w:val="-5"/>
          <w:w w:val="120"/>
        </w:rPr>
        <w:t>c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o</w:t>
      </w:r>
      <w:r w:rsidRPr="009B7BEA">
        <w:rPr>
          <w:rFonts w:asciiTheme="minorHAnsi" w:eastAsia="Arial" w:hAnsiTheme="minorHAnsi" w:cstheme="minorHAnsi"/>
          <w:i/>
          <w:color w:val="010101"/>
          <w:spacing w:val="-12"/>
          <w:w w:val="102"/>
        </w:rPr>
        <w:t>m</w:t>
      </w:r>
      <w:r w:rsidRPr="009B7BEA">
        <w:rPr>
          <w:rFonts w:asciiTheme="minorHAnsi" w:eastAsia="Arial" w:hAnsiTheme="minorHAnsi" w:cstheme="minorHAnsi"/>
          <w:i/>
          <w:color w:val="010101"/>
          <w:spacing w:val="-18"/>
          <w:w w:val="202"/>
        </w:rPr>
        <w:t>l</w:t>
      </w:r>
      <w:r w:rsidRPr="009B7BEA">
        <w:rPr>
          <w:rFonts w:asciiTheme="minorHAnsi" w:eastAsia="Arial" w:hAnsiTheme="minorHAnsi" w:cstheme="minorHAnsi"/>
          <w:i/>
          <w:color w:val="010101"/>
          <w:spacing w:val="-6"/>
          <w:w w:val="96"/>
        </w:rPr>
        <w:t>m</w:t>
      </w:r>
      <w:r w:rsidRPr="009B7BEA">
        <w:rPr>
          <w:rFonts w:asciiTheme="minorHAnsi" w:eastAsia="Arial" w:hAnsiTheme="minorHAnsi" w:cstheme="minorHAnsi"/>
          <w:i/>
          <w:color w:val="010101"/>
          <w:spacing w:val="-5"/>
          <w:w w:val="115"/>
        </w:rPr>
        <w:t>y</w:t>
      </w:r>
      <w:r w:rsidRPr="009B7BEA">
        <w:rPr>
          <w:rFonts w:asciiTheme="minorHAnsi" w:eastAsia="Arial" w:hAnsiTheme="minorHAnsi" w:cstheme="minorHAnsi"/>
          <w:i/>
          <w:color w:val="010101"/>
        </w:rPr>
        <w:t>c</w:t>
      </w:r>
    </w:p>
    <w:p w14:paraId="532CAC2E" w14:textId="77777777" w:rsidR="00C268BE" w:rsidRPr="009B7BEA" w:rsidRDefault="009B7BEA">
      <w:pPr>
        <w:spacing w:line="200" w:lineRule="exact"/>
        <w:ind w:right="-22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-5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78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17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</w:rPr>
        <w:t>s</w:t>
      </w:r>
      <w:r w:rsidRPr="009B7BEA">
        <w:rPr>
          <w:rFonts w:asciiTheme="minorHAnsi" w:eastAsia="Arial" w:hAnsiTheme="minorHAnsi" w:cstheme="minorHAnsi"/>
          <w:color w:val="010101"/>
          <w:w w:val="72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2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an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6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>e</w:t>
      </w:r>
    </w:p>
    <w:p w14:paraId="73D646E9" w14:textId="77777777" w:rsidR="00C268BE" w:rsidRPr="009B7BEA" w:rsidRDefault="009B7BEA">
      <w:pPr>
        <w:ind w:left="5" w:right="-30" w:hanging="5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w w:val="101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w w:val="126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1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1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</w:rPr>
        <w:t>e</w:t>
      </w:r>
      <w:r w:rsidRPr="009B7BEA">
        <w:rPr>
          <w:rFonts w:asciiTheme="minorHAnsi" w:eastAsia="Arial" w:hAnsiTheme="minorHAnsi" w:cstheme="minorHAnsi"/>
          <w:color w:val="181818"/>
          <w:w w:val="63"/>
        </w:rPr>
        <w:t>,</w:t>
      </w:r>
      <w:r w:rsidRPr="009B7BEA">
        <w:rPr>
          <w:rFonts w:asciiTheme="minorHAnsi" w:eastAsia="Arial" w:hAnsiTheme="minorHAnsi" w:cstheme="minorHAnsi"/>
          <w:color w:val="181818"/>
          <w:spacing w:val="21"/>
          <w:w w:val="6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an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6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q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ues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ti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n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ab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u</w:t>
      </w:r>
      <w:r w:rsidRPr="009B7BEA">
        <w:rPr>
          <w:rFonts w:asciiTheme="minorHAnsi" w:eastAsia="Arial" w:hAnsiTheme="minorHAnsi" w:cstheme="minorHAnsi"/>
          <w:color w:val="010101"/>
          <w:w w:val="108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any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n</w:t>
      </w:r>
      <w:r w:rsidRPr="009B7BEA">
        <w:rPr>
          <w:rFonts w:asciiTheme="minorHAnsi" w:eastAsia="Arial" w:hAnsiTheme="minorHAnsi" w:cstheme="minorHAnsi"/>
          <w:color w:val="010101"/>
        </w:rPr>
        <w:t xml:space="preserve">g  </w:t>
      </w:r>
      <w:r w:rsidRPr="009B7BEA">
        <w:rPr>
          <w:rFonts w:asciiTheme="minorHAnsi" w:eastAsia="Arial" w:hAnsiTheme="minorHAnsi" w:cstheme="minorHAnsi"/>
          <w:color w:val="010101"/>
          <w:spacing w:val="2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85"/>
        </w:rPr>
        <w:t>i</w:t>
      </w:r>
      <w:r w:rsidRPr="009B7BEA">
        <w:rPr>
          <w:rFonts w:asciiTheme="minorHAnsi" w:eastAsia="Arial" w:hAnsiTheme="minorHAnsi" w:cstheme="minorHAnsi"/>
          <w:color w:val="010101"/>
          <w:w w:val="85"/>
        </w:rPr>
        <w:t xml:space="preserve">n  </w:t>
      </w:r>
      <w:r w:rsidRPr="009B7BEA">
        <w:rPr>
          <w:rFonts w:asciiTheme="minorHAnsi" w:eastAsia="Arial" w:hAnsiTheme="minorHAnsi" w:cstheme="minorHAnsi"/>
          <w:color w:val="010101"/>
          <w:spacing w:val="36"/>
          <w:w w:val="8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</w:t>
      </w:r>
      <w:r w:rsidRPr="009B7BEA">
        <w:rPr>
          <w:rFonts w:asciiTheme="minorHAnsi" w:eastAsia="Arial" w:hAnsiTheme="minorHAnsi" w:cstheme="minorHAnsi"/>
          <w:color w:val="010101"/>
        </w:rPr>
        <w:t xml:space="preserve">s  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w w:val="10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</w:rPr>
        <w:t>e</w:t>
      </w:r>
      <w:r w:rsidRPr="009B7BEA">
        <w:rPr>
          <w:rFonts w:asciiTheme="minorHAnsi" w:eastAsia="Arial" w:hAnsiTheme="minorHAnsi" w:cstheme="minorHAnsi"/>
          <w:color w:val="010101"/>
          <w:w w:val="63"/>
        </w:rPr>
        <w:t>.</w:t>
      </w:r>
      <w:r w:rsidRPr="009B7BEA">
        <w:rPr>
          <w:rFonts w:asciiTheme="minorHAnsi" w:eastAsia="Arial" w:hAnsiTheme="minorHAnsi" w:cstheme="minorHAnsi"/>
          <w:color w:val="010101"/>
          <w:w w:val="63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17"/>
          <w:w w:val="6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u  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 xml:space="preserve">n   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1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</w:rPr>
        <w:t>s</w:t>
      </w:r>
      <w:r w:rsidRPr="009B7BEA">
        <w:rPr>
          <w:rFonts w:asciiTheme="minorHAnsi" w:eastAsia="Arial" w:hAnsiTheme="minorHAnsi" w:cstheme="minorHAnsi"/>
          <w:color w:val="010101"/>
          <w:w w:val="98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acc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010101"/>
        </w:rPr>
        <w:t xml:space="preserve">s  </w:t>
      </w:r>
      <w:r w:rsidRPr="009B7BEA">
        <w:rPr>
          <w:rFonts w:asciiTheme="minorHAnsi" w:eastAsia="Arial" w:hAnsiTheme="minorHAnsi" w:cstheme="minorHAnsi"/>
          <w:color w:val="010101"/>
          <w:spacing w:val="2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7"/>
        </w:rPr>
        <w:t>"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</w:rPr>
        <w:t>o</w:t>
      </w:r>
      <w:r w:rsidRPr="009B7BEA">
        <w:rPr>
          <w:rFonts w:asciiTheme="minorHAnsi" w:eastAsia="Arial" w:hAnsiTheme="minorHAnsi" w:cstheme="minorHAnsi"/>
          <w:color w:val="010101"/>
          <w:w w:val="94"/>
        </w:rPr>
        <w:t xml:space="preserve">b  </w:t>
      </w:r>
      <w:r w:rsidRPr="009B7BEA">
        <w:rPr>
          <w:rFonts w:asciiTheme="minorHAnsi" w:eastAsia="Arial" w:hAnsiTheme="minorHAnsi" w:cstheme="minorHAnsi"/>
          <w:color w:val="010101"/>
          <w:spacing w:val="3"/>
          <w:w w:val="9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p</w:t>
      </w:r>
      <w:r w:rsidRPr="009B7BEA">
        <w:rPr>
          <w:rFonts w:asciiTheme="minorHAnsi" w:eastAsia="Arial" w:hAnsiTheme="minorHAnsi" w:cstheme="minorHAnsi"/>
          <w:color w:val="010101"/>
        </w:rPr>
        <w:t xml:space="preserve">s  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7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r  </w:t>
      </w:r>
      <w:r w:rsidRPr="009B7BEA">
        <w:rPr>
          <w:rFonts w:asciiTheme="minorHAnsi" w:eastAsia="Arial" w:hAnsiTheme="minorHAnsi" w:cstheme="minorHAnsi"/>
          <w:color w:val="010101"/>
          <w:spacing w:val="1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Tee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181818"/>
        </w:rPr>
        <w:t xml:space="preserve">"  </w:t>
      </w:r>
      <w:r w:rsidRPr="009B7BEA">
        <w:rPr>
          <w:rFonts w:asciiTheme="minorHAnsi" w:eastAsia="Arial" w:hAnsiTheme="minorHAnsi" w:cstheme="minorHAnsi"/>
          <w:color w:val="181818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n  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6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ayo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</w:rPr>
        <w:t>'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3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7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6"/>
          <w:w w:val="107"/>
        </w:rPr>
        <w:t>i</w:t>
      </w:r>
      <w:r w:rsidRPr="009B7BEA">
        <w:rPr>
          <w:rFonts w:asciiTheme="minorHAnsi" w:eastAsia="Arial" w:hAnsiTheme="minorHAnsi" w:cstheme="minorHAnsi"/>
          <w:color w:val="010101"/>
          <w:w w:val="78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1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1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5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90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7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e</w:t>
      </w:r>
      <w:r w:rsidRPr="009B7BEA">
        <w:rPr>
          <w:rFonts w:asciiTheme="minorHAnsi" w:eastAsia="Arial" w:hAnsiTheme="minorHAnsi" w:cstheme="minorHAnsi"/>
          <w:color w:val="010101"/>
          <w:w w:val="63"/>
        </w:rPr>
        <w:t>.</w:t>
      </w:r>
    </w:p>
    <w:p w14:paraId="7E6B4F8D" w14:textId="77777777" w:rsidR="00C268BE" w:rsidRPr="009B7BEA" w:rsidRDefault="00C268BE">
      <w:pPr>
        <w:spacing w:before="15" w:line="240" w:lineRule="exact"/>
        <w:rPr>
          <w:rFonts w:asciiTheme="minorHAnsi" w:hAnsiTheme="minorHAnsi" w:cstheme="minorHAnsi"/>
          <w:sz w:val="24"/>
          <w:szCs w:val="24"/>
        </w:rPr>
      </w:pPr>
    </w:p>
    <w:p w14:paraId="75D7DE9D" w14:textId="77777777" w:rsidR="00C268BE" w:rsidRPr="009B7BEA" w:rsidRDefault="009B7BEA">
      <w:pPr>
        <w:spacing w:line="260" w:lineRule="exact"/>
        <w:ind w:left="1464" w:right="1469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b/>
          <w:color w:val="010101"/>
          <w:spacing w:val="-4"/>
          <w:w w:val="93"/>
          <w:position w:val="-1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8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5"/>
          <w:position w:val="-1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97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4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w w:val="105"/>
          <w:position w:val="-1"/>
          <w:sz w:val="24"/>
          <w:szCs w:val="24"/>
        </w:rPr>
        <w:t>t</w:t>
      </w:r>
    </w:p>
    <w:p w14:paraId="758419C1" w14:textId="77777777" w:rsidR="00C268BE" w:rsidRPr="009B7BEA" w:rsidRDefault="009B7BEA">
      <w:pPr>
        <w:spacing w:line="240" w:lineRule="exact"/>
        <w:ind w:left="14" w:right="379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617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</w:rPr>
        <w:t>-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338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</w:rPr>
        <w:t>-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</w:rPr>
        <w:t>080</w:t>
      </w:r>
      <w:r w:rsidRPr="009B7BEA">
        <w:rPr>
          <w:rFonts w:asciiTheme="minorHAnsi" w:eastAsia="Arial" w:hAnsiTheme="minorHAnsi" w:cstheme="minorHAnsi"/>
          <w:i/>
          <w:color w:val="010101"/>
        </w:rPr>
        <w:t>9</w:t>
      </w:r>
      <w:r w:rsidRPr="009B7BEA">
        <w:rPr>
          <w:rFonts w:asciiTheme="minorHAnsi" w:eastAsia="Arial" w:hAnsiTheme="minorHAnsi" w:cstheme="minorHAnsi"/>
          <w:i/>
          <w:color w:val="010101"/>
          <w:spacing w:val="4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20"/>
          <w:sz w:val="26"/>
          <w:szCs w:val="26"/>
        </w:rPr>
        <w:t xml:space="preserve">I    </w:t>
      </w:r>
      <w:r w:rsidRPr="009B7BEA">
        <w:rPr>
          <w:rFonts w:asciiTheme="minorHAnsi" w:eastAsia="Arial" w:hAnsiTheme="minorHAnsi" w:cstheme="minorHAnsi"/>
          <w:color w:val="010101"/>
          <w:spacing w:val="10"/>
          <w:w w:val="20"/>
          <w:sz w:val="26"/>
          <w:szCs w:val="26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b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3"/>
        </w:rPr>
        <w:t>o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10"/>
        </w:rPr>
        <w:t>s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8"/>
        </w:rPr>
        <w:t>t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o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3"/>
        </w:rPr>
        <w:t>nab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10"/>
        </w:rPr>
        <w:t>c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7"/>
        </w:rPr>
        <w:t>d</w:t>
      </w:r>
      <w:r w:rsidRPr="009B7BEA">
        <w:rPr>
          <w:rFonts w:asciiTheme="minorHAnsi" w:eastAsia="Arial" w:hAnsiTheme="minorHAnsi" w:cstheme="minorHAnsi"/>
          <w:i/>
          <w:color w:val="010101"/>
          <w:w w:val="45"/>
        </w:rPr>
        <w:t>.</w:t>
      </w:r>
      <w:r w:rsidRPr="009B7BEA">
        <w:rPr>
          <w:rFonts w:asciiTheme="minorHAnsi" w:eastAsia="Arial" w:hAnsiTheme="minorHAnsi" w:cstheme="minorHAnsi"/>
          <w:i/>
          <w:color w:val="010101"/>
          <w:spacing w:val="-23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94"/>
        </w:rPr>
        <w:t>o</w:t>
      </w:r>
      <w:r w:rsidRPr="009B7BEA">
        <w:rPr>
          <w:rFonts w:asciiTheme="minorHAnsi" w:eastAsia="Arial" w:hAnsiTheme="minorHAnsi" w:cstheme="minorHAnsi"/>
          <w:i/>
          <w:color w:val="010101"/>
          <w:spacing w:val="-13"/>
          <w:w w:val="127"/>
        </w:rPr>
        <w:t>r</w:t>
      </w:r>
      <w:r w:rsidRPr="009B7BEA">
        <w:rPr>
          <w:rFonts w:asciiTheme="minorHAnsi" w:eastAsia="Arial" w:hAnsiTheme="minorHAnsi" w:cstheme="minorHAnsi"/>
          <w:i/>
          <w:color w:val="010101"/>
          <w:spacing w:val="-13"/>
          <w:w w:val="98"/>
        </w:rPr>
        <w:t>g</w:t>
      </w:r>
      <w:r w:rsidRPr="009B7BEA">
        <w:rPr>
          <w:rFonts w:asciiTheme="minorHAnsi" w:eastAsia="Arial" w:hAnsiTheme="minorHAnsi" w:cstheme="minorHAnsi"/>
          <w:i/>
          <w:color w:val="010101"/>
          <w:w w:val="125"/>
        </w:rPr>
        <w:t>/</w:t>
      </w:r>
      <w:r w:rsidRPr="009B7BEA">
        <w:rPr>
          <w:rFonts w:asciiTheme="minorHAnsi" w:eastAsia="Arial" w:hAnsiTheme="minorHAnsi" w:cstheme="minorHAnsi"/>
          <w:i/>
          <w:color w:val="010101"/>
          <w:spacing w:val="-5"/>
          <w:w w:val="125"/>
        </w:rPr>
        <w:t>j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98"/>
        </w:rPr>
        <w:t>ob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3"/>
        </w:rPr>
        <w:t>n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107"/>
        </w:rPr>
        <w:t>e</w:t>
      </w:r>
      <w:r w:rsidRPr="009B7BEA">
        <w:rPr>
          <w:rFonts w:asciiTheme="minorHAnsi" w:eastAsia="Arial" w:hAnsiTheme="minorHAnsi" w:cstheme="minorHAnsi"/>
          <w:i/>
          <w:color w:val="010101"/>
          <w:w w:val="117"/>
        </w:rPr>
        <w:t>t</w:t>
      </w:r>
    </w:p>
    <w:p w14:paraId="67DCF088" w14:textId="77777777" w:rsidR="00C268BE" w:rsidRPr="009B7BEA" w:rsidRDefault="009B7BEA">
      <w:pPr>
        <w:spacing w:line="200" w:lineRule="exact"/>
        <w:ind w:left="5" w:right="-21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-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bNe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5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7"/>
        </w:rPr>
        <w:t>i</w:t>
      </w:r>
      <w:r w:rsidRPr="009B7BEA">
        <w:rPr>
          <w:rFonts w:asciiTheme="minorHAnsi" w:eastAsia="Arial" w:hAnsiTheme="minorHAnsi" w:cstheme="minorHAnsi"/>
          <w:color w:val="010101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-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on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-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4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ar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ee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ce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103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1"/>
          <w:w w:val="78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26"/>
        </w:rPr>
        <w:t>t</w:t>
      </w:r>
      <w:r w:rsidRPr="009B7BEA">
        <w:rPr>
          <w:rFonts w:asciiTheme="minorHAnsi" w:eastAsia="Arial" w:hAnsiTheme="minorHAnsi" w:cstheme="minorHAnsi"/>
          <w:color w:val="010101"/>
          <w:w w:val="85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</w:p>
    <w:p w14:paraId="22046F25" w14:textId="77777777" w:rsidR="00C268BE" w:rsidRPr="009B7BEA" w:rsidRDefault="009B7BEA">
      <w:pPr>
        <w:ind w:left="5" w:right="-34" w:hanging="5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-5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d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w w:val="98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4"/>
          <w:w w:val="98"/>
        </w:rPr>
        <w:t>g</w:t>
      </w:r>
      <w:r w:rsidRPr="009B7BEA">
        <w:rPr>
          <w:rFonts w:asciiTheme="minorHAnsi" w:eastAsia="Arial" w:hAnsiTheme="minorHAnsi" w:cstheme="minorHAnsi"/>
          <w:color w:val="010101"/>
          <w:w w:val="98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5"/>
          <w:w w:val="9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04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se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il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eed</w:t>
      </w:r>
      <w:r w:rsidRPr="009B7BEA">
        <w:rPr>
          <w:rFonts w:asciiTheme="minorHAnsi" w:eastAsia="Arial" w:hAnsiTheme="minorHAnsi" w:cstheme="minorHAnsi"/>
          <w:color w:val="010101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0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26"/>
          <w:w w:val="10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b 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5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</w:rPr>
        <w:t>s</w:t>
      </w:r>
      <w:r w:rsidRPr="009B7BEA">
        <w:rPr>
          <w:rFonts w:asciiTheme="minorHAnsi" w:eastAsia="Arial" w:hAnsiTheme="minorHAnsi" w:cstheme="minorHAnsi"/>
          <w:color w:val="010101"/>
          <w:w w:val="63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16"/>
          <w:w w:val="6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 xml:space="preserve">y </w:t>
      </w:r>
      <w:r w:rsidRPr="009B7BEA">
        <w:rPr>
          <w:rFonts w:asciiTheme="minorHAnsi" w:eastAsia="Arial" w:hAnsiTheme="minorHAnsi" w:cstheme="minorHAnsi"/>
          <w:color w:val="010101"/>
          <w:spacing w:val="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av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7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7"/>
        </w:rPr>
        <w:t>t</w:t>
      </w:r>
      <w:r w:rsidRPr="009B7BEA">
        <w:rPr>
          <w:rFonts w:asciiTheme="minorHAnsi" w:eastAsia="Arial" w:hAnsiTheme="minorHAnsi" w:cstheme="minorHAnsi"/>
          <w:color w:val="010101"/>
          <w:w w:val="95"/>
        </w:rPr>
        <w:t xml:space="preserve">s  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17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ur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su</w:t>
      </w:r>
      <w:r w:rsidRPr="009B7BEA">
        <w:rPr>
          <w:rFonts w:asciiTheme="minorHAnsi" w:eastAsia="Arial" w:hAnsiTheme="minorHAnsi" w:cstheme="minorHAnsi"/>
          <w:color w:val="010101"/>
          <w:spacing w:val="-7"/>
        </w:rPr>
        <w:t>m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5"/>
          <w:w w:val="103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w w:val="11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w w:val="78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7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10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n</w:t>
      </w:r>
      <w:r w:rsidRPr="009B7BEA">
        <w:rPr>
          <w:rFonts w:asciiTheme="minorHAnsi" w:eastAsia="Arial" w:hAnsiTheme="minorHAnsi" w:cstheme="minorHAnsi"/>
          <w:color w:val="010101"/>
          <w:w w:val="9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13"/>
          <w:w w:val="9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an</w:t>
      </w:r>
      <w:r w:rsidRPr="009B7BEA">
        <w:rPr>
          <w:rFonts w:asciiTheme="minorHAnsi" w:eastAsia="Arial" w:hAnsiTheme="minorHAnsi" w:cstheme="minorHAnsi"/>
          <w:color w:val="010101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p</w:t>
      </w:r>
      <w:r w:rsidRPr="009B7BEA">
        <w:rPr>
          <w:rFonts w:asciiTheme="minorHAnsi" w:eastAsia="Arial" w:hAnsiTheme="minorHAnsi" w:cstheme="minorHAnsi"/>
          <w:color w:val="010101"/>
          <w:w w:val="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w w:val="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26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w w:val="9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4"/>
          <w:w w:val="110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78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4"/>
          <w:w w:val="107"/>
        </w:rPr>
        <w:t>a</w:t>
      </w:r>
      <w:r w:rsidRPr="009B7BEA">
        <w:rPr>
          <w:rFonts w:asciiTheme="minorHAnsi" w:eastAsia="Arial" w:hAnsiTheme="minorHAnsi" w:cstheme="minorHAnsi"/>
          <w:color w:val="010101"/>
          <w:w w:val="67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2"/>
          <w:w w:val="6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are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co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nse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 xml:space="preserve">p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yo</w:t>
      </w:r>
      <w:r w:rsidRPr="009B7BEA">
        <w:rPr>
          <w:rFonts w:asciiTheme="minorHAnsi" w:eastAsia="Arial" w:hAnsiTheme="minorHAnsi" w:cstheme="minorHAnsi"/>
          <w:color w:val="010101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-3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>u</w:t>
      </w:r>
      <w:r w:rsidRPr="009B7BEA">
        <w:rPr>
          <w:rFonts w:asciiTheme="minorHAnsi" w:eastAsia="Arial" w:hAnsiTheme="minorHAnsi" w:cstheme="minorHAnsi"/>
          <w:color w:val="010101"/>
        </w:rPr>
        <w:t>t.</w:t>
      </w:r>
    </w:p>
    <w:p w14:paraId="1F289AD6" w14:textId="77777777" w:rsidR="00C268BE" w:rsidRPr="009B7BEA" w:rsidRDefault="009B7BEA">
      <w:pPr>
        <w:spacing w:line="260" w:lineRule="exact"/>
        <w:ind w:left="355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pp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w w:val="59"/>
          <w:sz w:val="24"/>
          <w:szCs w:val="24"/>
        </w:rPr>
        <w:t>.</w:t>
      </w:r>
    </w:p>
    <w:p w14:paraId="73C8C6A6" w14:textId="77777777" w:rsidR="00C268BE" w:rsidRPr="009B7BEA" w:rsidRDefault="00C268BE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7879D65F" w14:textId="77777777" w:rsidR="00C268BE" w:rsidRPr="009B7BEA" w:rsidRDefault="009B7BEA">
      <w:pPr>
        <w:tabs>
          <w:tab w:val="left" w:pos="360"/>
        </w:tabs>
        <w:ind w:left="355" w:right="382" w:hanging="355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>•</w:t>
      </w:r>
      <w:r w:rsidRPr="009B7BEA">
        <w:rPr>
          <w:rFonts w:asciiTheme="minorHAnsi" w:eastAsia="Arial" w:hAnsiTheme="minorHAnsi" w:cstheme="minorHAnsi"/>
          <w:b/>
          <w:color w:val="010101"/>
          <w:spacing w:val="-6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da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e  </w:t>
      </w:r>
      <w:r w:rsidRPr="009B7BEA">
        <w:rPr>
          <w:rFonts w:asciiTheme="minorHAnsi" w:eastAsia="Arial" w:hAnsiTheme="minorHAnsi" w:cstheme="minorHAnsi"/>
          <w:b/>
          <w:color w:val="010101"/>
          <w:spacing w:val="6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1"/>
          <w:w w:val="67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w w:val="10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   </w:t>
      </w:r>
      <w:r w:rsidRPr="009B7BEA">
        <w:rPr>
          <w:rFonts w:asciiTheme="minorHAnsi" w:eastAsia="Arial" w:hAnsiTheme="minorHAnsi" w:cstheme="minorHAnsi"/>
          <w:b/>
          <w:color w:val="010101"/>
          <w:spacing w:val="-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11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95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1"/>
          <w:sz w:val="24"/>
          <w:szCs w:val="24"/>
        </w:rPr>
        <w:t>qu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7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89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1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b/>
          <w:color w:val="010101"/>
          <w:w w:val="49"/>
          <w:sz w:val="24"/>
          <w:szCs w:val="24"/>
        </w:rPr>
        <w:t>: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   </w:t>
      </w:r>
      <w:r w:rsidRPr="009B7BEA">
        <w:rPr>
          <w:rFonts w:asciiTheme="minorHAnsi" w:eastAsia="Arial" w:hAnsiTheme="minorHAnsi" w:cstheme="minorHAnsi"/>
          <w:b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d  </w:t>
      </w:r>
      <w:r w:rsidRPr="009B7BEA">
        <w:rPr>
          <w:rFonts w:asciiTheme="minorHAnsi" w:eastAsia="Arial" w:hAnsiTheme="minorHAnsi" w:cstheme="minorHAnsi"/>
          <w:color w:val="010101"/>
          <w:spacing w:val="5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w  </w:t>
      </w:r>
      <w:r w:rsidRPr="009B7BEA">
        <w:rPr>
          <w:rFonts w:asciiTheme="minorHAnsi" w:eastAsia="Arial" w:hAnsiTheme="minorHAnsi" w:cstheme="minorHAnsi"/>
          <w:color w:val="010101"/>
          <w:spacing w:val="4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9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6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ub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 xml:space="preserve">s  </w:t>
      </w:r>
      <w:r w:rsidRPr="009B7BEA">
        <w:rPr>
          <w:rFonts w:asciiTheme="minorHAnsi" w:eastAsia="Arial" w:hAnsiTheme="minorHAnsi" w:cstheme="minorHAnsi"/>
          <w:color w:val="010101"/>
          <w:spacing w:val="61"/>
          <w:w w:val="9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d  </w:t>
      </w:r>
      <w:r w:rsidRPr="009B7BEA">
        <w:rPr>
          <w:rFonts w:asciiTheme="minorHAnsi" w:eastAsia="Arial" w:hAnsiTheme="minorHAnsi" w:cstheme="minorHAnsi"/>
          <w:color w:val="010101"/>
          <w:spacing w:val="5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x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4"/>
          <w:sz w:val="24"/>
          <w:szCs w:val="24"/>
        </w:rPr>
        <w:t xml:space="preserve">s   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s  </w:t>
      </w:r>
      <w:r w:rsidRPr="009B7BEA">
        <w:rPr>
          <w:rFonts w:asciiTheme="minorHAnsi" w:eastAsia="Arial" w:hAnsiTheme="minorHAnsi" w:cstheme="minorHAnsi"/>
          <w:color w:val="010101"/>
          <w:spacing w:val="4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u  </w:t>
      </w:r>
      <w:r w:rsidRPr="009B7BEA">
        <w:rPr>
          <w:rFonts w:asciiTheme="minorHAnsi" w:eastAsia="Arial" w:hAnsiTheme="minorHAnsi" w:cstheme="minorHAnsi"/>
          <w:color w:val="010101"/>
          <w:spacing w:val="5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1"/>
          <w:w w:val="8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83"/>
          <w:sz w:val="24"/>
          <w:szCs w:val="24"/>
        </w:rPr>
        <w:t>in</w:t>
      </w:r>
      <w:r w:rsidRPr="009B7BEA">
        <w:rPr>
          <w:rFonts w:asciiTheme="minorHAnsi" w:eastAsia="Arial" w:hAnsiTheme="minorHAnsi" w:cstheme="minorHAnsi"/>
          <w:color w:val="010101"/>
          <w:spacing w:val="39"/>
          <w:w w:val="8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154"/>
          <w:sz w:val="24"/>
          <w:szCs w:val="24"/>
        </w:rPr>
        <w:t>-</w:t>
      </w:r>
      <w:r w:rsidRPr="009B7BEA">
        <w:rPr>
          <w:rFonts w:asciiTheme="minorHAnsi" w:eastAsia="Arial" w:hAnsiTheme="minorHAnsi" w:cstheme="minorHAnsi"/>
          <w:color w:val="010101"/>
          <w:spacing w:val="-6"/>
          <w:w w:val="154"/>
          <w:sz w:val="24"/>
          <w:szCs w:val="24"/>
        </w:rPr>
        <w:t>-</w:t>
      </w:r>
      <w:r w:rsidRPr="009B7BEA">
        <w:rPr>
          <w:rFonts w:asciiTheme="minorHAnsi" w:eastAsia="Arial" w:hAnsiTheme="minorHAnsi" w:cstheme="minorHAnsi"/>
          <w:color w:val="010101"/>
          <w:spacing w:val="-3"/>
          <w:w w:val="267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8"/>
          <w:w w:val="1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emb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de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181818"/>
          <w:w w:val="74"/>
          <w:sz w:val="24"/>
          <w:szCs w:val="24"/>
        </w:rPr>
        <w:t>.</w:t>
      </w:r>
    </w:p>
    <w:p w14:paraId="7521F551" w14:textId="77777777" w:rsidR="00C268BE" w:rsidRPr="009B7BEA" w:rsidRDefault="00C268BE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32CD198A" w14:textId="77777777" w:rsidR="00C268BE" w:rsidRPr="009B7BEA" w:rsidRDefault="009B7BEA">
      <w:pPr>
        <w:tabs>
          <w:tab w:val="left" w:pos="360"/>
        </w:tabs>
        <w:ind w:left="355" w:right="381" w:hanging="355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•</w:t>
      </w:r>
      <w:r w:rsidRPr="009B7BEA">
        <w:rPr>
          <w:rFonts w:asciiTheme="minorHAnsi" w:eastAsia="Arial" w:hAnsiTheme="minorHAnsi" w:cstheme="minorHAnsi"/>
          <w:color w:val="010101"/>
          <w:spacing w:val="-6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3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4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ow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4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3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7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8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1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w w:val="59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b/>
          <w:color w:val="010101"/>
          <w:spacing w:val="-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6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4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3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a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w w:val="74"/>
          <w:sz w:val="24"/>
          <w:szCs w:val="24"/>
        </w:rPr>
        <w:t>;</w:t>
      </w:r>
      <w:r w:rsidRPr="009B7BEA">
        <w:rPr>
          <w:rFonts w:asciiTheme="minorHAnsi" w:eastAsia="Arial" w:hAnsiTheme="minorHAnsi" w:cstheme="minorHAnsi"/>
          <w:color w:val="010101"/>
          <w:spacing w:val="31"/>
          <w:w w:val="7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w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y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ow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t.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 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0"/>
          <w:w w:val="10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</w:p>
    <w:p w14:paraId="01599961" w14:textId="77777777" w:rsidR="00C268BE" w:rsidRPr="009B7BEA" w:rsidRDefault="009B7BEA">
      <w:pPr>
        <w:tabs>
          <w:tab w:val="left" w:pos="360"/>
        </w:tabs>
        <w:spacing w:before="17"/>
        <w:ind w:left="350" w:right="391" w:hanging="350"/>
        <w:jc w:val="both"/>
        <w:rPr>
          <w:rFonts w:asciiTheme="minorHAnsi" w:eastAsia="Arial" w:hAnsiTheme="minorHAnsi" w:cstheme="minorHAnsi"/>
          <w:sz w:val="24"/>
          <w:szCs w:val="24"/>
        </w:rPr>
        <w:sectPr w:rsidR="00C268BE" w:rsidRPr="009B7BEA">
          <w:type w:val="continuous"/>
          <w:pgSz w:w="15840" w:h="12240" w:orient="landscape"/>
          <w:pgMar w:top="860" w:right="880" w:bottom="280" w:left="620" w:header="720" w:footer="720" w:gutter="0"/>
          <w:cols w:num="3" w:space="720" w:equalWidth="0">
            <w:col w:w="3650" w:space="592"/>
            <w:col w:w="3814" w:space="659"/>
            <w:col w:w="5625"/>
          </w:cols>
        </w:sectPr>
      </w:pP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•</w:t>
      </w:r>
      <w:r w:rsidRPr="009B7BEA">
        <w:rPr>
          <w:rFonts w:asciiTheme="minorHAnsi" w:eastAsia="Arial" w:hAnsiTheme="minorHAnsi" w:cstheme="minorHAnsi"/>
          <w:color w:val="010101"/>
          <w:spacing w:val="-6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ab/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as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y </w:t>
      </w:r>
      <w:r w:rsidRPr="009B7BEA">
        <w:rPr>
          <w:rFonts w:asciiTheme="minorHAnsi" w:eastAsia="Arial" w:hAnsiTheme="minorHAnsi" w:cstheme="minorHAnsi"/>
          <w:b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o </w:t>
      </w:r>
      <w:r w:rsidRPr="009B7BEA">
        <w:rPr>
          <w:rFonts w:asciiTheme="minorHAnsi" w:eastAsia="Arial" w:hAnsiTheme="minorHAnsi" w:cstheme="minorHAnsi"/>
          <w:b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9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10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105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b/>
          <w:color w:val="010101"/>
          <w:w w:val="55"/>
          <w:sz w:val="24"/>
          <w:szCs w:val="24"/>
        </w:rPr>
        <w:t>:</w:t>
      </w:r>
      <w:r w:rsidRPr="009B7BEA">
        <w:rPr>
          <w:rFonts w:asciiTheme="minorHAnsi" w:eastAsia="Arial" w:hAnsiTheme="minorHAnsi" w:cstheme="minorHAnsi"/>
          <w:b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b/>
          <w:color w:val="010101"/>
          <w:spacing w:val="-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p 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mp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 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lo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t.</w:t>
      </w:r>
    </w:p>
    <w:p w14:paraId="655DD456" w14:textId="77777777" w:rsidR="00C268BE" w:rsidRPr="009B7BEA" w:rsidRDefault="009B7BEA">
      <w:pPr>
        <w:spacing w:before="13" w:line="740" w:lineRule="exact"/>
        <w:ind w:left="2420"/>
        <w:rPr>
          <w:rFonts w:asciiTheme="minorHAnsi" w:eastAsia="Arial" w:hAnsiTheme="minorHAnsi" w:cstheme="minorHAnsi"/>
          <w:sz w:val="66"/>
          <w:szCs w:val="66"/>
        </w:rPr>
      </w:pPr>
      <w:r w:rsidRPr="009B7BEA">
        <w:rPr>
          <w:rFonts w:asciiTheme="minorHAnsi" w:eastAsia="Arial" w:hAnsiTheme="minorHAnsi" w:cstheme="minorHAnsi"/>
          <w:color w:val="009ACC"/>
          <w:spacing w:val="20"/>
          <w:position w:val="-2"/>
          <w:sz w:val="66"/>
          <w:szCs w:val="66"/>
        </w:rPr>
        <w:lastRenderedPageBreak/>
        <w:t>W</w:t>
      </w:r>
      <w:r w:rsidRPr="009B7BEA">
        <w:rPr>
          <w:rFonts w:asciiTheme="minorHAnsi" w:eastAsia="Arial" w:hAnsiTheme="minorHAnsi" w:cstheme="minorHAnsi"/>
          <w:color w:val="009ACC"/>
          <w:spacing w:val="13"/>
          <w:position w:val="-2"/>
          <w:sz w:val="66"/>
          <w:szCs w:val="66"/>
        </w:rPr>
        <w:t>h</w:t>
      </w:r>
      <w:r w:rsidRPr="009B7BEA">
        <w:rPr>
          <w:rFonts w:asciiTheme="minorHAnsi" w:eastAsia="Arial" w:hAnsiTheme="minorHAnsi" w:cstheme="minorHAnsi"/>
          <w:color w:val="009ACC"/>
          <w:spacing w:val="11"/>
          <w:position w:val="-2"/>
          <w:sz w:val="66"/>
          <w:szCs w:val="66"/>
        </w:rPr>
        <w:t>a</w:t>
      </w:r>
      <w:r w:rsidRPr="009B7BEA">
        <w:rPr>
          <w:rFonts w:asciiTheme="minorHAnsi" w:eastAsia="Arial" w:hAnsiTheme="minorHAnsi" w:cstheme="minorHAnsi"/>
          <w:color w:val="009ACC"/>
          <w:position w:val="-2"/>
          <w:sz w:val="66"/>
          <w:szCs w:val="66"/>
        </w:rPr>
        <w:t>t</w:t>
      </w:r>
      <w:r w:rsidRPr="009B7BEA">
        <w:rPr>
          <w:rFonts w:asciiTheme="minorHAnsi" w:eastAsia="Arial" w:hAnsiTheme="minorHAnsi" w:cstheme="minorHAnsi"/>
          <w:color w:val="009ACC"/>
          <w:spacing w:val="68"/>
          <w:position w:val="-2"/>
          <w:sz w:val="66"/>
          <w:szCs w:val="66"/>
        </w:rPr>
        <w:t xml:space="preserve"> </w:t>
      </w:r>
      <w:r w:rsidRPr="009B7BEA">
        <w:rPr>
          <w:rFonts w:asciiTheme="minorHAnsi" w:eastAsia="Arial" w:hAnsiTheme="minorHAnsi" w:cstheme="minorHAnsi"/>
          <w:color w:val="009ACC"/>
          <w:spacing w:val="11"/>
          <w:position w:val="-2"/>
          <w:sz w:val="66"/>
          <w:szCs w:val="66"/>
        </w:rPr>
        <w:t>g</w:t>
      </w:r>
      <w:r w:rsidRPr="009B7BEA">
        <w:rPr>
          <w:rFonts w:asciiTheme="minorHAnsi" w:eastAsia="Arial" w:hAnsiTheme="minorHAnsi" w:cstheme="minorHAnsi"/>
          <w:color w:val="009ACC"/>
          <w:spacing w:val="14"/>
          <w:position w:val="-2"/>
          <w:sz w:val="66"/>
          <w:szCs w:val="66"/>
        </w:rPr>
        <w:t>o</w:t>
      </w:r>
      <w:r w:rsidRPr="009B7BEA">
        <w:rPr>
          <w:rFonts w:asciiTheme="minorHAnsi" w:eastAsia="Arial" w:hAnsiTheme="minorHAnsi" w:cstheme="minorHAnsi"/>
          <w:color w:val="009ACC"/>
          <w:spacing w:val="13"/>
          <w:position w:val="-2"/>
          <w:sz w:val="66"/>
          <w:szCs w:val="66"/>
        </w:rPr>
        <w:t>e</w:t>
      </w:r>
      <w:r w:rsidRPr="009B7BEA">
        <w:rPr>
          <w:rFonts w:asciiTheme="minorHAnsi" w:eastAsia="Arial" w:hAnsiTheme="minorHAnsi" w:cstheme="minorHAnsi"/>
          <w:color w:val="009ACC"/>
          <w:position w:val="-2"/>
          <w:sz w:val="66"/>
          <w:szCs w:val="66"/>
        </w:rPr>
        <w:t>s</w:t>
      </w:r>
      <w:r w:rsidRPr="009B7BEA">
        <w:rPr>
          <w:rFonts w:asciiTheme="minorHAnsi" w:eastAsia="Arial" w:hAnsiTheme="minorHAnsi" w:cstheme="minorHAnsi"/>
          <w:color w:val="009ACC"/>
          <w:spacing w:val="84"/>
          <w:position w:val="-2"/>
          <w:sz w:val="66"/>
          <w:szCs w:val="66"/>
        </w:rPr>
        <w:t xml:space="preserve"> </w:t>
      </w:r>
      <w:r w:rsidRPr="009B7BEA">
        <w:rPr>
          <w:rFonts w:asciiTheme="minorHAnsi" w:eastAsia="Arial" w:hAnsiTheme="minorHAnsi" w:cstheme="minorHAnsi"/>
          <w:color w:val="009ACC"/>
          <w:spacing w:val="3"/>
          <w:w w:val="73"/>
          <w:position w:val="-2"/>
          <w:sz w:val="66"/>
          <w:szCs w:val="66"/>
        </w:rPr>
        <w:t>i</w:t>
      </w:r>
      <w:r w:rsidRPr="009B7BEA">
        <w:rPr>
          <w:rFonts w:asciiTheme="minorHAnsi" w:eastAsia="Arial" w:hAnsiTheme="minorHAnsi" w:cstheme="minorHAnsi"/>
          <w:color w:val="009ACC"/>
          <w:spacing w:val="11"/>
          <w:w w:val="99"/>
          <w:position w:val="-2"/>
          <w:sz w:val="66"/>
          <w:szCs w:val="66"/>
        </w:rPr>
        <w:t>n</w:t>
      </w:r>
      <w:r w:rsidRPr="009B7BEA">
        <w:rPr>
          <w:rFonts w:asciiTheme="minorHAnsi" w:eastAsia="Arial" w:hAnsiTheme="minorHAnsi" w:cstheme="minorHAnsi"/>
          <w:color w:val="009ACC"/>
          <w:spacing w:val="7"/>
          <w:w w:val="117"/>
          <w:position w:val="-2"/>
          <w:sz w:val="66"/>
          <w:szCs w:val="66"/>
        </w:rPr>
        <w:t>t</w:t>
      </w:r>
      <w:r w:rsidRPr="009B7BEA">
        <w:rPr>
          <w:rFonts w:asciiTheme="minorHAnsi" w:eastAsia="Arial" w:hAnsiTheme="minorHAnsi" w:cstheme="minorHAnsi"/>
          <w:color w:val="009ACC"/>
          <w:w w:val="95"/>
          <w:position w:val="-2"/>
          <w:sz w:val="66"/>
          <w:szCs w:val="66"/>
        </w:rPr>
        <w:t>o</w:t>
      </w:r>
      <w:r w:rsidRPr="009B7BEA">
        <w:rPr>
          <w:rFonts w:asciiTheme="minorHAnsi" w:eastAsia="Arial" w:hAnsiTheme="minorHAnsi" w:cstheme="minorHAnsi"/>
          <w:color w:val="009ACC"/>
          <w:spacing w:val="59"/>
          <w:position w:val="-2"/>
          <w:sz w:val="66"/>
          <w:szCs w:val="66"/>
        </w:rPr>
        <w:t xml:space="preserve"> </w:t>
      </w:r>
      <w:r w:rsidRPr="009B7BEA">
        <w:rPr>
          <w:rFonts w:asciiTheme="minorHAnsi" w:eastAsia="Arial" w:hAnsiTheme="minorHAnsi" w:cstheme="minorHAnsi"/>
          <w:color w:val="009ACC"/>
          <w:spacing w:val="11"/>
          <w:position w:val="-2"/>
          <w:sz w:val="66"/>
          <w:szCs w:val="66"/>
        </w:rPr>
        <w:t>y</w:t>
      </w:r>
      <w:r w:rsidRPr="009B7BEA">
        <w:rPr>
          <w:rFonts w:asciiTheme="minorHAnsi" w:eastAsia="Arial" w:hAnsiTheme="minorHAnsi" w:cstheme="minorHAnsi"/>
          <w:color w:val="009ACC"/>
          <w:spacing w:val="12"/>
          <w:position w:val="-2"/>
          <w:sz w:val="66"/>
          <w:szCs w:val="66"/>
        </w:rPr>
        <w:t>o</w:t>
      </w:r>
      <w:r w:rsidRPr="009B7BEA">
        <w:rPr>
          <w:rFonts w:asciiTheme="minorHAnsi" w:eastAsia="Arial" w:hAnsiTheme="minorHAnsi" w:cstheme="minorHAnsi"/>
          <w:color w:val="009ACC"/>
          <w:spacing w:val="11"/>
          <w:position w:val="-2"/>
          <w:sz w:val="66"/>
          <w:szCs w:val="66"/>
        </w:rPr>
        <w:t>u</w:t>
      </w:r>
      <w:r w:rsidRPr="009B7BEA">
        <w:rPr>
          <w:rFonts w:asciiTheme="minorHAnsi" w:eastAsia="Arial" w:hAnsiTheme="minorHAnsi" w:cstheme="minorHAnsi"/>
          <w:color w:val="009ACC"/>
          <w:position w:val="-2"/>
          <w:sz w:val="66"/>
          <w:szCs w:val="66"/>
        </w:rPr>
        <w:t>r</w:t>
      </w:r>
      <w:r w:rsidRPr="009B7BEA">
        <w:rPr>
          <w:rFonts w:asciiTheme="minorHAnsi" w:eastAsia="Arial" w:hAnsiTheme="minorHAnsi" w:cstheme="minorHAnsi"/>
          <w:color w:val="009ACC"/>
          <w:spacing w:val="84"/>
          <w:position w:val="-2"/>
          <w:sz w:val="66"/>
          <w:szCs w:val="66"/>
        </w:rPr>
        <w:t xml:space="preserve"> </w:t>
      </w:r>
      <w:r w:rsidRPr="009B7BEA">
        <w:rPr>
          <w:rFonts w:asciiTheme="minorHAnsi" w:eastAsia="Arial" w:hAnsiTheme="minorHAnsi" w:cstheme="minorHAnsi"/>
          <w:color w:val="009ACC"/>
          <w:spacing w:val="6"/>
          <w:position w:val="-2"/>
          <w:sz w:val="66"/>
          <w:szCs w:val="66"/>
        </w:rPr>
        <w:t>r</w:t>
      </w:r>
      <w:r w:rsidRPr="009B7BEA">
        <w:rPr>
          <w:rFonts w:asciiTheme="minorHAnsi" w:eastAsia="Arial" w:hAnsiTheme="minorHAnsi" w:cstheme="minorHAnsi"/>
          <w:color w:val="009ACC"/>
          <w:spacing w:val="10"/>
          <w:position w:val="-2"/>
          <w:sz w:val="66"/>
          <w:szCs w:val="66"/>
        </w:rPr>
        <w:t>es</w:t>
      </w:r>
      <w:r w:rsidRPr="009B7BEA">
        <w:rPr>
          <w:rFonts w:asciiTheme="minorHAnsi" w:eastAsia="Arial" w:hAnsiTheme="minorHAnsi" w:cstheme="minorHAnsi"/>
          <w:color w:val="009ACC"/>
          <w:spacing w:val="12"/>
          <w:position w:val="-2"/>
          <w:sz w:val="66"/>
          <w:szCs w:val="66"/>
        </w:rPr>
        <w:t>u</w:t>
      </w:r>
      <w:r w:rsidRPr="009B7BEA">
        <w:rPr>
          <w:rFonts w:asciiTheme="minorHAnsi" w:eastAsia="Arial" w:hAnsiTheme="minorHAnsi" w:cstheme="minorHAnsi"/>
          <w:color w:val="009ACC"/>
          <w:spacing w:val="21"/>
          <w:position w:val="-2"/>
          <w:sz w:val="66"/>
          <w:szCs w:val="66"/>
        </w:rPr>
        <w:t>m</w:t>
      </w:r>
      <w:r w:rsidRPr="009B7BEA">
        <w:rPr>
          <w:rFonts w:asciiTheme="minorHAnsi" w:eastAsia="Arial" w:hAnsiTheme="minorHAnsi" w:cstheme="minorHAnsi"/>
          <w:color w:val="009ACC"/>
          <w:spacing w:val="14"/>
          <w:position w:val="-2"/>
          <w:sz w:val="66"/>
          <w:szCs w:val="66"/>
        </w:rPr>
        <w:t>e</w:t>
      </w:r>
      <w:r w:rsidRPr="009B7BEA">
        <w:rPr>
          <w:rFonts w:asciiTheme="minorHAnsi" w:eastAsia="Arial" w:hAnsiTheme="minorHAnsi" w:cstheme="minorHAnsi"/>
          <w:color w:val="009ACC"/>
          <w:position w:val="-2"/>
          <w:sz w:val="66"/>
          <w:szCs w:val="66"/>
        </w:rPr>
        <w:t>?</w:t>
      </w:r>
    </w:p>
    <w:p w14:paraId="5BA7C6A0" w14:textId="77777777" w:rsidR="00C268BE" w:rsidRPr="009B7BEA" w:rsidRDefault="00C268BE">
      <w:pPr>
        <w:spacing w:before="5" w:line="260" w:lineRule="exact"/>
        <w:rPr>
          <w:rFonts w:asciiTheme="minorHAnsi" w:hAnsiTheme="minorHAnsi" w:cstheme="minorHAnsi"/>
          <w:sz w:val="26"/>
          <w:szCs w:val="26"/>
        </w:rPr>
        <w:sectPr w:rsidR="00C268BE" w:rsidRPr="009B7BEA">
          <w:pgSz w:w="15840" w:h="12240" w:orient="landscape"/>
          <w:pgMar w:top="740" w:right="520" w:bottom="280" w:left="940" w:header="720" w:footer="720" w:gutter="0"/>
          <w:cols w:space="720"/>
        </w:sectPr>
      </w:pPr>
    </w:p>
    <w:p w14:paraId="4E7BD632" w14:textId="77777777" w:rsidR="00C268BE" w:rsidRPr="009B7BEA" w:rsidRDefault="009B7BEA">
      <w:pPr>
        <w:spacing w:before="11"/>
        <w:ind w:left="908" w:right="-77"/>
        <w:rPr>
          <w:rFonts w:asciiTheme="minorHAnsi" w:eastAsia="Arial" w:hAnsiTheme="minorHAnsi" w:cstheme="minorHAnsi"/>
          <w:sz w:val="30"/>
          <w:szCs w:val="30"/>
        </w:rPr>
      </w:pPr>
      <w:r w:rsidRPr="009B7BEA">
        <w:rPr>
          <w:rFonts w:asciiTheme="minorHAnsi" w:eastAsia="Arial" w:hAnsiTheme="minorHAnsi" w:cstheme="minorHAnsi"/>
          <w:b/>
          <w:i/>
          <w:color w:val="548ED4"/>
          <w:sz w:val="38"/>
          <w:szCs w:val="38"/>
        </w:rPr>
        <w:t>1</w:t>
      </w:r>
      <w:r w:rsidRPr="009B7BEA">
        <w:rPr>
          <w:rFonts w:asciiTheme="minorHAnsi" w:eastAsia="Arial" w:hAnsiTheme="minorHAnsi" w:cstheme="minorHAnsi"/>
          <w:b/>
          <w:i/>
          <w:color w:val="548ED4"/>
          <w:spacing w:val="1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30"/>
          <w:szCs w:val="30"/>
        </w:rPr>
        <w:t>Na</w:t>
      </w:r>
      <w:r w:rsidRPr="009B7BEA">
        <w:rPr>
          <w:rFonts w:asciiTheme="minorHAnsi" w:eastAsia="Arial" w:hAnsiTheme="minorHAnsi" w:cstheme="minorHAnsi"/>
          <w:color w:val="010101"/>
          <w:spacing w:val="-1"/>
          <w:sz w:val="30"/>
          <w:szCs w:val="30"/>
        </w:rPr>
        <w:t>m</w:t>
      </w:r>
      <w:r w:rsidRPr="009B7BEA">
        <w:rPr>
          <w:rFonts w:asciiTheme="minorHAnsi" w:eastAsia="Arial" w:hAnsiTheme="minorHAnsi" w:cstheme="minorHAnsi"/>
          <w:color w:val="010101"/>
          <w:sz w:val="30"/>
          <w:szCs w:val="30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3"/>
          <w:sz w:val="30"/>
          <w:szCs w:val="3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30"/>
          <w:szCs w:val="30"/>
        </w:rPr>
        <w:t>&amp;</w:t>
      </w:r>
      <w:r w:rsidRPr="009B7BEA">
        <w:rPr>
          <w:rFonts w:asciiTheme="minorHAnsi" w:eastAsia="Arial" w:hAnsiTheme="minorHAnsi" w:cstheme="minorHAnsi"/>
          <w:color w:val="010101"/>
          <w:spacing w:val="19"/>
          <w:sz w:val="30"/>
          <w:szCs w:val="3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30"/>
          <w:szCs w:val="30"/>
        </w:rPr>
        <w:t>C</w:t>
      </w:r>
      <w:r w:rsidRPr="009B7BEA">
        <w:rPr>
          <w:rFonts w:asciiTheme="minorHAnsi" w:eastAsia="Arial" w:hAnsiTheme="minorHAnsi" w:cstheme="minorHAnsi"/>
          <w:color w:val="010101"/>
          <w:sz w:val="30"/>
          <w:szCs w:val="30"/>
        </w:rPr>
        <w:t>on</w:t>
      </w:r>
      <w:r w:rsidRPr="009B7BEA">
        <w:rPr>
          <w:rFonts w:asciiTheme="minorHAnsi" w:eastAsia="Arial" w:hAnsiTheme="minorHAnsi" w:cstheme="minorHAnsi"/>
          <w:color w:val="010101"/>
          <w:spacing w:val="-1"/>
          <w:sz w:val="30"/>
          <w:szCs w:val="30"/>
        </w:rPr>
        <w:t>ta</w:t>
      </w:r>
      <w:r w:rsidRPr="009B7BEA">
        <w:rPr>
          <w:rFonts w:asciiTheme="minorHAnsi" w:eastAsia="Arial" w:hAnsiTheme="minorHAnsi" w:cstheme="minorHAnsi"/>
          <w:color w:val="010101"/>
          <w:sz w:val="30"/>
          <w:szCs w:val="30"/>
        </w:rPr>
        <w:t xml:space="preserve">ct </w:t>
      </w:r>
      <w:r w:rsidRPr="009B7BEA">
        <w:rPr>
          <w:rFonts w:asciiTheme="minorHAnsi" w:eastAsia="Arial" w:hAnsiTheme="minorHAnsi" w:cstheme="minorHAnsi"/>
          <w:color w:val="010101"/>
          <w:spacing w:val="8"/>
          <w:sz w:val="30"/>
          <w:szCs w:val="3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9"/>
          <w:sz w:val="30"/>
          <w:szCs w:val="30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1"/>
          <w:sz w:val="30"/>
          <w:szCs w:val="30"/>
        </w:rPr>
        <w:t>n</w:t>
      </w:r>
      <w:r w:rsidRPr="009B7BEA">
        <w:rPr>
          <w:rFonts w:asciiTheme="minorHAnsi" w:eastAsia="Arial" w:hAnsiTheme="minorHAnsi" w:cstheme="minorHAnsi"/>
          <w:color w:val="010101"/>
          <w:w w:val="133"/>
          <w:sz w:val="30"/>
          <w:szCs w:val="30"/>
        </w:rPr>
        <w:t>f</w:t>
      </w:r>
      <w:r w:rsidRPr="009B7BEA">
        <w:rPr>
          <w:rFonts w:asciiTheme="minorHAnsi" w:eastAsia="Arial" w:hAnsiTheme="minorHAnsi" w:cstheme="minorHAnsi"/>
          <w:color w:val="010101"/>
          <w:w w:val="95"/>
          <w:sz w:val="30"/>
          <w:szCs w:val="30"/>
        </w:rPr>
        <w:t>o</w:t>
      </w:r>
      <w:r w:rsidRPr="009B7BEA">
        <w:rPr>
          <w:rFonts w:asciiTheme="minorHAnsi" w:eastAsia="Arial" w:hAnsiTheme="minorHAnsi" w:cstheme="minorHAnsi"/>
          <w:color w:val="010101"/>
          <w:sz w:val="30"/>
          <w:szCs w:val="30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24"/>
          <w:sz w:val="30"/>
          <w:szCs w:val="30"/>
        </w:rPr>
        <w:t xml:space="preserve"> </w:t>
      </w:r>
      <w:r w:rsidRPr="009B7BEA">
        <w:rPr>
          <w:rFonts w:asciiTheme="minorHAnsi" w:eastAsia="Arial" w:hAnsiTheme="minorHAnsi" w:cstheme="minorHAnsi"/>
          <w:b/>
          <w:i/>
          <w:color w:val="548ED4"/>
          <w:w w:val="144"/>
          <w:sz w:val="38"/>
          <w:szCs w:val="38"/>
        </w:rPr>
        <w:t>2</w:t>
      </w:r>
      <w:r w:rsidRPr="009B7BEA">
        <w:rPr>
          <w:rFonts w:asciiTheme="minorHAnsi" w:eastAsia="Arial" w:hAnsiTheme="minorHAnsi" w:cstheme="minorHAnsi"/>
          <w:b/>
          <w:i/>
          <w:color w:val="548ED4"/>
          <w:spacing w:val="-43"/>
          <w:w w:val="144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30"/>
          <w:szCs w:val="30"/>
        </w:rPr>
        <w:t>Edu</w:t>
      </w:r>
      <w:r w:rsidRPr="009B7BEA">
        <w:rPr>
          <w:rFonts w:asciiTheme="minorHAnsi" w:eastAsia="Arial" w:hAnsiTheme="minorHAnsi" w:cstheme="minorHAnsi"/>
          <w:color w:val="010101"/>
          <w:sz w:val="30"/>
          <w:szCs w:val="30"/>
        </w:rPr>
        <w:t xml:space="preserve">cation             </w:t>
      </w:r>
      <w:r w:rsidRPr="009B7BEA">
        <w:rPr>
          <w:rFonts w:asciiTheme="minorHAnsi" w:eastAsia="Arial" w:hAnsiTheme="minorHAnsi" w:cstheme="minorHAnsi"/>
          <w:color w:val="010101"/>
          <w:spacing w:val="1"/>
          <w:sz w:val="30"/>
          <w:szCs w:val="30"/>
        </w:rPr>
        <w:t xml:space="preserve"> </w:t>
      </w:r>
      <w:r w:rsidRPr="009B7BEA">
        <w:rPr>
          <w:rFonts w:asciiTheme="minorHAnsi" w:eastAsia="Arial" w:hAnsiTheme="minorHAnsi" w:cstheme="minorHAnsi"/>
          <w:b/>
          <w:i/>
          <w:color w:val="548ED4"/>
          <w:w w:val="126"/>
          <w:sz w:val="38"/>
          <w:szCs w:val="38"/>
        </w:rPr>
        <w:t>3</w:t>
      </w:r>
      <w:r w:rsidRPr="009B7BEA">
        <w:rPr>
          <w:rFonts w:asciiTheme="minorHAnsi" w:eastAsia="Arial" w:hAnsiTheme="minorHAnsi" w:cstheme="minorHAnsi"/>
          <w:b/>
          <w:i/>
          <w:color w:val="548ED4"/>
          <w:spacing w:val="-38"/>
          <w:w w:val="126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91"/>
          <w:sz w:val="30"/>
          <w:szCs w:val="30"/>
        </w:rPr>
        <w:t>E</w:t>
      </w:r>
      <w:r w:rsidRPr="009B7BEA">
        <w:rPr>
          <w:rFonts w:asciiTheme="minorHAnsi" w:eastAsia="Arial" w:hAnsiTheme="minorHAnsi" w:cstheme="minorHAnsi"/>
          <w:color w:val="010101"/>
          <w:w w:val="115"/>
          <w:sz w:val="30"/>
          <w:szCs w:val="30"/>
        </w:rPr>
        <w:t>x</w:t>
      </w:r>
      <w:r w:rsidRPr="009B7BEA">
        <w:rPr>
          <w:rFonts w:asciiTheme="minorHAnsi" w:eastAsia="Arial" w:hAnsiTheme="minorHAnsi" w:cstheme="minorHAnsi"/>
          <w:color w:val="010101"/>
          <w:spacing w:val="-1"/>
          <w:w w:val="104"/>
          <w:sz w:val="30"/>
          <w:szCs w:val="30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w w:val="107"/>
          <w:sz w:val="30"/>
          <w:szCs w:val="30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4"/>
          <w:sz w:val="30"/>
          <w:szCs w:val="30"/>
        </w:rPr>
        <w:t>ri</w:t>
      </w:r>
      <w:r w:rsidRPr="009B7BEA">
        <w:rPr>
          <w:rFonts w:asciiTheme="minorHAnsi" w:eastAsia="Arial" w:hAnsiTheme="minorHAnsi" w:cstheme="minorHAnsi"/>
          <w:color w:val="010101"/>
          <w:w w:val="112"/>
          <w:sz w:val="30"/>
          <w:szCs w:val="30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1"/>
          <w:sz w:val="30"/>
          <w:szCs w:val="30"/>
        </w:rPr>
        <w:t>n</w:t>
      </w:r>
      <w:r w:rsidRPr="009B7BEA">
        <w:rPr>
          <w:rFonts w:asciiTheme="minorHAnsi" w:eastAsia="Arial" w:hAnsiTheme="minorHAnsi" w:cstheme="minorHAnsi"/>
          <w:color w:val="010101"/>
          <w:w w:val="112"/>
          <w:sz w:val="30"/>
          <w:szCs w:val="30"/>
        </w:rPr>
        <w:t>c</w:t>
      </w:r>
      <w:r w:rsidRPr="009B7BEA">
        <w:rPr>
          <w:rFonts w:asciiTheme="minorHAnsi" w:eastAsia="Arial" w:hAnsiTheme="minorHAnsi" w:cstheme="minorHAnsi"/>
          <w:color w:val="010101"/>
          <w:w w:val="98"/>
          <w:sz w:val="30"/>
          <w:szCs w:val="30"/>
        </w:rPr>
        <w:t>e</w:t>
      </w:r>
    </w:p>
    <w:p w14:paraId="7FD50F7B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BBFE14A" w14:textId="77777777" w:rsidR="00C268BE" w:rsidRPr="009B7BEA" w:rsidRDefault="00C268BE">
      <w:pPr>
        <w:spacing w:before="8" w:line="200" w:lineRule="exact"/>
        <w:rPr>
          <w:rFonts w:asciiTheme="minorHAnsi" w:hAnsiTheme="minorHAnsi" w:cstheme="minorHAnsi"/>
        </w:rPr>
      </w:pPr>
    </w:p>
    <w:p w14:paraId="7B32943E" w14:textId="77777777" w:rsidR="00C268BE" w:rsidRPr="009B7BEA" w:rsidRDefault="009B7BEA">
      <w:pPr>
        <w:spacing w:line="420" w:lineRule="exact"/>
        <w:ind w:left="860"/>
        <w:rPr>
          <w:rFonts w:asciiTheme="minorHAnsi" w:eastAsia="Arial" w:hAnsiTheme="minorHAnsi" w:cstheme="minorHAnsi"/>
          <w:sz w:val="30"/>
          <w:szCs w:val="30"/>
        </w:rPr>
      </w:pPr>
      <w:r w:rsidRPr="009B7BEA">
        <w:rPr>
          <w:rFonts w:asciiTheme="minorHAnsi" w:eastAsia="Arial" w:hAnsiTheme="minorHAnsi" w:cstheme="minorHAnsi"/>
          <w:b/>
          <w:i/>
          <w:color w:val="548ED4"/>
          <w:w w:val="137"/>
          <w:position w:val="-1"/>
          <w:sz w:val="38"/>
          <w:szCs w:val="38"/>
        </w:rPr>
        <w:t>5</w:t>
      </w:r>
      <w:r w:rsidRPr="009B7BEA">
        <w:rPr>
          <w:rFonts w:asciiTheme="minorHAnsi" w:eastAsia="Arial" w:hAnsiTheme="minorHAnsi" w:cstheme="minorHAnsi"/>
          <w:b/>
          <w:i/>
          <w:color w:val="548ED4"/>
          <w:spacing w:val="-45"/>
          <w:w w:val="137"/>
          <w:position w:val="-1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position w:val="-1"/>
          <w:sz w:val="30"/>
          <w:szCs w:val="30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1"/>
          <w:position w:val="-1"/>
          <w:sz w:val="30"/>
          <w:szCs w:val="30"/>
        </w:rPr>
        <w:t>a</w:t>
      </w:r>
      <w:r w:rsidRPr="009B7BEA">
        <w:rPr>
          <w:rFonts w:asciiTheme="minorHAnsi" w:eastAsia="Arial" w:hAnsiTheme="minorHAnsi" w:cstheme="minorHAnsi"/>
          <w:color w:val="010101"/>
          <w:position w:val="-1"/>
          <w:sz w:val="30"/>
          <w:szCs w:val="30"/>
        </w:rPr>
        <w:t>na</w:t>
      </w:r>
      <w:r w:rsidRPr="009B7BEA">
        <w:rPr>
          <w:rFonts w:asciiTheme="minorHAnsi" w:eastAsia="Arial" w:hAnsiTheme="minorHAnsi" w:cstheme="minorHAnsi"/>
          <w:color w:val="010101"/>
          <w:spacing w:val="-1"/>
          <w:position w:val="-1"/>
          <w:sz w:val="30"/>
          <w:szCs w:val="30"/>
        </w:rPr>
        <w:t>uaae</w:t>
      </w:r>
      <w:r w:rsidRPr="009B7BEA">
        <w:rPr>
          <w:rFonts w:asciiTheme="minorHAnsi" w:eastAsia="Arial" w:hAnsiTheme="minorHAnsi" w:cstheme="minorHAnsi"/>
          <w:color w:val="010101"/>
          <w:position w:val="-1"/>
          <w:sz w:val="30"/>
          <w:szCs w:val="30"/>
        </w:rPr>
        <w:t>s</w:t>
      </w:r>
      <w:r w:rsidRPr="009B7BEA">
        <w:rPr>
          <w:rFonts w:asciiTheme="minorHAnsi" w:eastAsia="Arial" w:hAnsiTheme="minorHAnsi" w:cstheme="minorHAnsi"/>
          <w:color w:val="010101"/>
          <w:position w:val="-1"/>
          <w:sz w:val="30"/>
          <w:szCs w:val="30"/>
        </w:rPr>
        <w:t xml:space="preserve">                     </w:t>
      </w:r>
      <w:r w:rsidRPr="009B7BEA">
        <w:rPr>
          <w:rFonts w:asciiTheme="minorHAnsi" w:eastAsia="Arial" w:hAnsiTheme="minorHAnsi" w:cstheme="minorHAnsi"/>
          <w:b/>
          <w:i/>
          <w:color w:val="548ED4"/>
          <w:w w:val="126"/>
          <w:position w:val="-1"/>
          <w:sz w:val="38"/>
          <w:szCs w:val="38"/>
        </w:rPr>
        <w:t>6</w:t>
      </w:r>
      <w:r w:rsidRPr="009B7BEA">
        <w:rPr>
          <w:rFonts w:asciiTheme="minorHAnsi" w:eastAsia="Arial" w:hAnsiTheme="minorHAnsi" w:cstheme="minorHAnsi"/>
          <w:b/>
          <w:i/>
          <w:color w:val="548ED4"/>
          <w:spacing w:val="-43"/>
          <w:w w:val="126"/>
          <w:position w:val="-1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position w:val="-1"/>
          <w:sz w:val="30"/>
          <w:szCs w:val="30"/>
        </w:rPr>
        <w:t>Honors/A</w:t>
      </w:r>
      <w:r w:rsidRPr="009B7BEA">
        <w:rPr>
          <w:rFonts w:asciiTheme="minorHAnsi" w:eastAsia="Arial" w:hAnsiTheme="minorHAnsi" w:cstheme="minorHAnsi"/>
          <w:color w:val="010101"/>
          <w:spacing w:val="-1"/>
          <w:position w:val="-1"/>
          <w:sz w:val="30"/>
          <w:szCs w:val="30"/>
        </w:rPr>
        <w:t>war</w:t>
      </w:r>
      <w:r w:rsidRPr="009B7BEA">
        <w:rPr>
          <w:rFonts w:asciiTheme="minorHAnsi" w:eastAsia="Arial" w:hAnsiTheme="minorHAnsi" w:cstheme="minorHAnsi"/>
          <w:color w:val="010101"/>
          <w:position w:val="-1"/>
          <w:sz w:val="30"/>
          <w:szCs w:val="30"/>
        </w:rPr>
        <w:t xml:space="preserve">ds    </w:t>
      </w:r>
      <w:r w:rsidRPr="009B7BEA">
        <w:rPr>
          <w:rFonts w:asciiTheme="minorHAnsi" w:eastAsia="Arial" w:hAnsiTheme="minorHAnsi" w:cstheme="minorHAnsi"/>
          <w:color w:val="010101"/>
          <w:spacing w:val="81"/>
          <w:position w:val="-1"/>
          <w:sz w:val="30"/>
          <w:szCs w:val="30"/>
        </w:rPr>
        <w:t xml:space="preserve"> </w:t>
      </w:r>
      <w:r w:rsidRPr="009B7BEA">
        <w:rPr>
          <w:rFonts w:asciiTheme="minorHAnsi" w:eastAsia="Arial" w:hAnsiTheme="minorHAnsi" w:cstheme="minorHAnsi"/>
          <w:b/>
          <w:i/>
          <w:color w:val="548ED4"/>
          <w:spacing w:val="39"/>
          <w:w w:val="129"/>
          <w:position w:val="-1"/>
          <w:sz w:val="38"/>
          <w:szCs w:val="38"/>
        </w:rPr>
        <w:t>7</w:t>
      </w:r>
      <w:r w:rsidRPr="009B7BEA">
        <w:rPr>
          <w:rFonts w:asciiTheme="minorHAnsi" w:eastAsia="Arial" w:hAnsiTheme="minorHAnsi" w:cstheme="minorHAnsi"/>
          <w:color w:val="010101"/>
          <w:spacing w:val="-1"/>
          <w:w w:val="106"/>
          <w:position w:val="-1"/>
          <w:sz w:val="30"/>
          <w:szCs w:val="30"/>
        </w:rPr>
        <w:t>Ac</w:t>
      </w:r>
      <w:r w:rsidRPr="009B7BEA">
        <w:rPr>
          <w:rFonts w:asciiTheme="minorHAnsi" w:eastAsia="Arial" w:hAnsiTheme="minorHAnsi" w:cstheme="minorHAnsi"/>
          <w:color w:val="010101"/>
          <w:w w:val="103"/>
          <w:position w:val="-1"/>
          <w:sz w:val="30"/>
          <w:szCs w:val="30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103"/>
          <w:position w:val="-1"/>
          <w:sz w:val="30"/>
          <w:szCs w:val="30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5"/>
          <w:position w:val="-1"/>
          <w:sz w:val="30"/>
          <w:szCs w:val="30"/>
        </w:rPr>
        <w:t>v</w:t>
      </w:r>
      <w:r w:rsidRPr="009B7BEA">
        <w:rPr>
          <w:rFonts w:asciiTheme="minorHAnsi" w:eastAsia="Arial" w:hAnsiTheme="minorHAnsi" w:cstheme="minorHAnsi"/>
          <w:color w:val="010101"/>
          <w:w w:val="87"/>
          <w:position w:val="-1"/>
          <w:sz w:val="30"/>
          <w:szCs w:val="30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2"/>
          <w:position w:val="-1"/>
          <w:sz w:val="30"/>
          <w:szCs w:val="30"/>
        </w:rPr>
        <w:t>t</w:t>
      </w:r>
      <w:r w:rsidRPr="009B7BEA">
        <w:rPr>
          <w:rFonts w:asciiTheme="minorHAnsi" w:eastAsia="Arial" w:hAnsiTheme="minorHAnsi" w:cstheme="minorHAnsi"/>
          <w:color w:val="010101"/>
          <w:w w:val="87"/>
          <w:position w:val="-1"/>
          <w:sz w:val="30"/>
          <w:szCs w:val="30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10"/>
          <w:position w:val="-1"/>
          <w:sz w:val="30"/>
          <w:szCs w:val="30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3"/>
          <w:position w:val="-1"/>
          <w:sz w:val="30"/>
          <w:szCs w:val="30"/>
        </w:rPr>
        <w:t>s</w:t>
      </w:r>
    </w:p>
    <w:p w14:paraId="5E6E0FD9" w14:textId="77777777" w:rsidR="00C268BE" w:rsidRPr="009B7BEA" w:rsidRDefault="009B7BEA">
      <w:pPr>
        <w:spacing w:before="11"/>
        <w:rPr>
          <w:rFonts w:asciiTheme="minorHAnsi" w:eastAsia="Arial" w:hAnsiTheme="minorHAnsi" w:cstheme="minorHAnsi"/>
          <w:sz w:val="32"/>
          <w:szCs w:val="32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b/>
          <w:color w:val="548ED4"/>
          <w:w w:val="135"/>
          <w:sz w:val="38"/>
          <w:szCs w:val="38"/>
        </w:rPr>
        <w:t>4</w:t>
      </w:r>
      <w:r w:rsidRPr="009B7BEA">
        <w:rPr>
          <w:rFonts w:asciiTheme="minorHAnsi" w:eastAsia="Arial" w:hAnsiTheme="minorHAnsi" w:cstheme="minorHAnsi"/>
          <w:b/>
          <w:color w:val="548ED4"/>
          <w:spacing w:val="-63"/>
          <w:w w:val="135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10101"/>
          <w:spacing w:val="-5"/>
          <w:w w:val="97"/>
          <w:sz w:val="32"/>
          <w:szCs w:val="32"/>
        </w:rPr>
        <w:t>S</w:t>
      </w:r>
      <w:r w:rsidRPr="009B7BEA">
        <w:rPr>
          <w:rFonts w:asciiTheme="minorHAnsi" w:eastAsia="Arial" w:hAnsiTheme="minorHAnsi" w:cstheme="minorHAnsi"/>
          <w:b/>
          <w:color w:val="010101"/>
          <w:spacing w:val="-4"/>
          <w:w w:val="94"/>
          <w:sz w:val="32"/>
          <w:szCs w:val="32"/>
        </w:rPr>
        <w:t>k</w:t>
      </w:r>
      <w:r w:rsidRPr="009B7BEA">
        <w:rPr>
          <w:rFonts w:asciiTheme="minorHAnsi" w:eastAsia="Arial" w:hAnsiTheme="minorHAnsi" w:cstheme="minorHAnsi"/>
          <w:b/>
          <w:color w:val="010101"/>
          <w:w w:val="77"/>
          <w:sz w:val="32"/>
          <w:szCs w:val="32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spacing w:val="-2"/>
          <w:w w:val="77"/>
          <w:sz w:val="32"/>
          <w:szCs w:val="32"/>
        </w:rPr>
        <w:t>l</w:t>
      </w:r>
      <w:r w:rsidRPr="009B7BEA">
        <w:rPr>
          <w:rFonts w:asciiTheme="minorHAnsi" w:eastAsia="Arial" w:hAnsiTheme="minorHAnsi" w:cstheme="minorHAnsi"/>
          <w:b/>
          <w:color w:val="010101"/>
          <w:spacing w:val="-1"/>
          <w:w w:val="77"/>
          <w:sz w:val="32"/>
          <w:szCs w:val="32"/>
        </w:rPr>
        <w:t>l</w:t>
      </w:r>
      <w:r w:rsidRPr="009B7BEA">
        <w:rPr>
          <w:rFonts w:asciiTheme="minorHAnsi" w:eastAsia="Arial" w:hAnsiTheme="minorHAnsi" w:cstheme="minorHAnsi"/>
          <w:b/>
          <w:color w:val="010101"/>
          <w:w w:val="88"/>
          <w:sz w:val="32"/>
          <w:szCs w:val="32"/>
        </w:rPr>
        <w:t>s</w:t>
      </w:r>
    </w:p>
    <w:p w14:paraId="3F62E574" w14:textId="77777777" w:rsidR="00C268BE" w:rsidRPr="009B7BEA" w:rsidRDefault="00C268BE">
      <w:pPr>
        <w:spacing w:before="4" w:line="180" w:lineRule="exact"/>
        <w:rPr>
          <w:rFonts w:asciiTheme="minorHAnsi" w:hAnsiTheme="minorHAnsi" w:cstheme="minorHAnsi"/>
          <w:sz w:val="18"/>
          <w:szCs w:val="18"/>
        </w:rPr>
      </w:pPr>
    </w:p>
    <w:p w14:paraId="50096303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3285C0F" w14:textId="77777777" w:rsidR="00C268BE" w:rsidRPr="009B7BEA" w:rsidRDefault="009B7BEA">
      <w:pPr>
        <w:spacing w:line="440" w:lineRule="exact"/>
        <w:ind w:left="14"/>
        <w:rPr>
          <w:rFonts w:asciiTheme="minorHAnsi" w:eastAsia="Arial" w:hAnsiTheme="minorHAnsi" w:cstheme="minorHAnsi"/>
          <w:sz w:val="30"/>
          <w:szCs w:val="30"/>
        </w:rPr>
        <w:sectPr w:rsidR="00C268BE" w:rsidRPr="009B7BEA">
          <w:type w:val="continuous"/>
          <w:pgSz w:w="15840" w:h="12240" w:orient="landscape"/>
          <w:pgMar w:top="860" w:right="520" w:bottom="280" w:left="940" w:header="720" w:footer="720" w:gutter="0"/>
          <w:cols w:num="2" w:space="720" w:equalWidth="0">
            <w:col w:w="9270" w:space="940"/>
            <w:col w:w="4170"/>
          </w:cols>
        </w:sectPr>
      </w:pPr>
      <w:r w:rsidRPr="009B7BEA">
        <w:rPr>
          <w:rFonts w:asciiTheme="minorHAnsi" w:eastAsia="Arial" w:hAnsiTheme="minorHAnsi" w:cstheme="minorHAnsi"/>
          <w:b/>
          <w:i/>
          <w:color w:val="548ED4"/>
          <w:position w:val="-1"/>
          <w:sz w:val="40"/>
          <w:szCs w:val="40"/>
        </w:rPr>
        <w:t>B</w:t>
      </w:r>
      <w:r w:rsidRPr="009B7BEA">
        <w:rPr>
          <w:rFonts w:asciiTheme="minorHAnsi" w:eastAsia="Arial" w:hAnsiTheme="minorHAnsi" w:cstheme="minorHAnsi"/>
          <w:b/>
          <w:i/>
          <w:color w:val="548ED4"/>
          <w:spacing w:val="-40"/>
          <w:position w:val="-1"/>
          <w:sz w:val="40"/>
          <w:szCs w:val="4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98"/>
          <w:position w:val="-1"/>
          <w:sz w:val="30"/>
          <w:szCs w:val="30"/>
        </w:rPr>
        <w:t>R</w:t>
      </w:r>
      <w:r w:rsidRPr="009B7BEA">
        <w:rPr>
          <w:rFonts w:asciiTheme="minorHAnsi" w:eastAsia="Arial" w:hAnsiTheme="minorHAnsi" w:cstheme="minorHAnsi"/>
          <w:color w:val="010101"/>
          <w:w w:val="101"/>
          <w:position w:val="-1"/>
          <w:sz w:val="30"/>
          <w:szCs w:val="30"/>
        </w:rPr>
        <w:t>e</w:t>
      </w:r>
      <w:r w:rsidRPr="009B7BEA">
        <w:rPr>
          <w:rFonts w:asciiTheme="minorHAnsi" w:eastAsia="Arial" w:hAnsiTheme="minorHAnsi" w:cstheme="minorHAnsi"/>
          <w:color w:val="010101"/>
          <w:w w:val="127"/>
          <w:position w:val="-1"/>
          <w:sz w:val="30"/>
          <w:szCs w:val="30"/>
        </w:rPr>
        <w:t>f</w:t>
      </w:r>
      <w:r w:rsidRPr="009B7BEA">
        <w:rPr>
          <w:rFonts w:asciiTheme="minorHAnsi" w:eastAsia="Arial" w:hAnsiTheme="minorHAnsi" w:cstheme="minorHAnsi"/>
          <w:color w:val="010101"/>
          <w:w w:val="101"/>
          <w:position w:val="-1"/>
          <w:sz w:val="30"/>
          <w:szCs w:val="30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w w:val="116"/>
          <w:position w:val="-1"/>
          <w:sz w:val="30"/>
          <w:szCs w:val="30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w w:val="104"/>
          <w:position w:val="-1"/>
          <w:sz w:val="30"/>
          <w:szCs w:val="30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1"/>
          <w:position w:val="-1"/>
          <w:sz w:val="30"/>
          <w:szCs w:val="30"/>
        </w:rPr>
        <w:t>n</w:t>
      </w:r>
      <w:r w:rsidRPr="009B7BEA">
        <w:rPr>
          <w:rFonts w:asciiTheme="minorHAnsi" w:eastAsia="Arial" w:hAnsiTheme="minorHAnsi" w:cstheme="minorHAnsi"/>
          <w:color w:val="010101"/>
          <w:w w:val="112"/>
          <w:position w:val="-1"/>
          <w:sz w:val="30"/>
          <w:szCs w:val="30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1"/>
          <w:w w:val="104"/>
          <w:position w:val="-1"/>
          <w:sz w:val="30"/>
          <w:szCs w:val="30"/>
        </w:rPr>
        <w:t>e</w:t>
      </w:r>
      <w:r w:rsidRPr="009B7BEA">
        <w:rPr>
          <w:rFonts w:asciiTheme="minorHAnsi" w:eastAsia="Arial" w:hAnsiTheme="minorHAnsi" w:cstheme="minorHAnsi"/>
          <w:color w:val="010101"/>
          <w:w w:val="99"/>
          <w:position w:val="-1"/>
          <w:sz w:val="30"/>
          <w:szCs w:val="30"/>
        </w:rPr>
        <w:t>s</w:t>
      </w:r>
    </w:p>
    <w:p w14:paraId="0E60697E" w14:textId="77777777" w:rsidR="00C268BE" w:rsidRPr="009B7BEA" w:rsidRDefault="00C268BE">
      <w:pPr>
        <w:spacing w:before="4" w:line="260" w:lineRule="exact"/>
        <w:rPr>
          <w:rFonts w:asciiTheme="minorHAnsi" w:hAnsiTheme="minorHAnsi" w:cstheme="minorHAnsi"/>
          <w:sz w:val="26"/>
          <w:szCs w:val="26"/>
        </w:rPr>
        <w:sectPr w:rsidR="00C268BE" w:rsidRPr="009B7BEA">
          <w:type w:val="continuous"/>
          <w:pgSz w:w="15840" w:h="12240" w:orient="landscape"/>
          <w:pgMar w:top="860" w:right="520" w:bottom="280" w:left="940" w:header="720" w:footer="720" w:gutter="0"/>
          <w:cols w:space="720"/>
        </w:sectPr>
      </w:pPr>
    </w:p>
    <w:p w14:paraId="23BBC989" w14:textId="77777777" w:rsidR="00C268BE" w:rsidRPr="009B7BEA" w:rsidRDefault="009B7BEA">
      <w:pPr>
        <w:spacing w:before="1" w:line="100" w:lineRule="exact"/>
        <w:rPr>
          <w:rFonts w:asciiTheme="minorHAnsi" w:hAnsiTheme="minorHAnsi" w:cstheme="minorHAnsi"/>
          <w:sz w:val="10"/>
          <w:szCs w:val="10"/>
        </w:rPr>
      </w:pPr>
      <w:r w:rsidRPr="009B7BEA">
        <w:rPr>
          <w:rFonts w:asciiTheme="minorHAnsi" w:hAnsiTheme="minorHAnsi" w:cstheme="minorHAnsi"/>
        </w:rPr>
        <w:pict w14:anchorId="7B86E4E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8" type="#_x0000_t75" style="position:absolute;margin-left:0;margin-top:0;width:11in;height:612pt;z-index:-1635;mso-position-horizontal-relative:page;mso-position-vertical-relative:page">
            <v:imagedata r:id="rId5" o:title=""/>
            <w10:wrap anchorx="page" anchory="page"/>
          </v:shape>
        </w:pict>
      </w:r>
    </w:p>
    <w:p w14:paraId="762F6089" w14:textId="77777777" w:rsidR="00C268BE" w:rsidRPr="009B7BEA" w:rsidRDefault="009B7BEA">
      <w:pPr>
        <w:ind w:left="106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b/>
          <w:color w:val="009ACC"/>
          <w:spacing w:val="-5"/>
          <w:sz w:val="24"/>
          <w:szCs w:val="24"/>
        </w:rPr>
        <w:t>Yo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esu</w:t>
      </w:r>
      <w:r w:rsidRPr="009B7BEA">
        <w:rPr>
          <w:rFonts w:asciiTheme="minorHAnsi" w:eastAsia="Arial" w:hAnsiTheme="minorHAnsi" w:cstheme="minorHAnsi"/>
          <w:b/>
          <w:color w:val="009ACC"/>
          <w:spacing w:val="-6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09ACC"/>
          <w:spacing w:val="-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b/>
          <w:color w:val="009ACC"/>
          <w:spacing w:val="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b/>
          <w:color w:val="009ACC"/>
          <w:spacing w:val="-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93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101"/>
          <w:sz w:val="24"/>
          <w:szCs w:val="24"/>
        </w:rPr>
        <w:t>ng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94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11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09ACC"/>
          <w:w w:val="68"/>
          <w:sz w:val="24"/>
          <w:szCs w:val="24"/>
        </w:rPr>
        <w:t>!</w:t>
      </w:r>
    </w:p>
    <w:p w14:paraId="12976AD2" w14:textId="77777777" w:rsidR="00C268BE" w:rsidRPr="009B7BEA" w:rsidRDefault="00C268BE">
      <w:pPr>
        <w:spacing w:before="16" w:line="260" w:lineRule="exact"/>
        <w:rPr>
          <w:rFonts w:asciiTheme="minorHAnsi" w:hAnsiTheme="minorHAnsi" w:cstheme="minorHAnsi"/>
          <w:sz w:val="26"/>
          <w:szCs w:val="26"/>
        </w:rPr>
      </w:pPr>
    </w:p>
    <w:p w14:paraId="55E9C84A" w14:textId="77777777" w:rsidR="00C268BE" w:rsidRPr="009B7BEA" w:rsidRDefault="009B7BEA">
      <w:pPr>
        <w:ind w:left="106" w:right="-41" w:firstLine="19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-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-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po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104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3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2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2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wa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2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3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eng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-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3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str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ths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?</w:t>
      </w:r>
      <w:r w:rsidRPr="009B7BEA">
        <w:rPr>
          <w:rFonts w:asciiTheme="minorHAnsi" w:eastAsia="Arial" w:hAnsiTheme="minorHAnsi" w:cstheme="minorHAnsi"/>
          <w:color w:val="010101"/>
          <w:spacing w:val="6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5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gr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sk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ill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4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5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4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83"/>
          <w:sz w:val="24"/>
          <w:szCs w:val="24"/>
        </w:rPr>
        <w:t xml:space="preserve">in </w:t>
      </w:r>
      <w:r w:rsidRPr="009B7BEA">
        <w:rPr>
          <w:rFonts w:asciiTheme="minorHAnsi" w:eastAsia="Arial" w:hAnsiTheme="minorHAnsi" w:cstheme="minorHAnsi"/>
          <w:color w:val="010101"/>
          <w:spacing w:val="23"/>
          <w:w w:val="8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5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107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107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w w:val="94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141414"/>
          <w:w w:val="74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1414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141414"/>
          <w:spacing w:val="-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4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110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2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un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74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2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95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7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97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Empha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52"/>
          <w:w w:val="9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str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eng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3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epa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t.</w:t>
      </w:r>
      <w:r w:rsidRPr="009B7BEA">
        <w:rPr>
          <w:rFonts w:asciiTheme="minorHAnsi" w:eastAsia="Arial" w:hAnsiTheme="minorHAnsi" w:cstheme="minorHAnsi"/>
          <w:color w:val="010101"/>
          <w:spacing w:val="4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3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3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107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kn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3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6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str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6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5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6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5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pp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62"/>
          <w:w w:val="9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2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107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kn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141414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141414"/>
          <w:spacing w:val="2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95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6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6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9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w w:val="96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6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96"/>
          <w:sz w:val="24"/>
          <w:szCs w:val="24"/>
        </w:rPr>
        <w:t xml:space="preserve">g </w:t>
      </w:r>
      <w:r w:rsidRPr="009B7BEA">
        <w:rPr>
          <w:rFonts w:asciiTheme="minorHAnsi" w:eastAsia="Arial" w:hAnsiTheme="minorHAnsi" w:cstheme="minorHAnsi"/>
          <w:color w:val="010101"/>
          <w:spacing w:val="21"/>
          <w:w w:val="9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gr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5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6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5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6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10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Fo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on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po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104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3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w w:val="94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5"/>
          <w:sz w:val="24"/>
          <w:szCs w:val="24"/>
        </w:rPr>
        <w:t>fy</w:t>
      </w:r>
      <w:r w:rsidRPr="009B7BEA">
        <w:rPr>
          <w:rFonts w:asciiTheme="minorHAnsi" w:eastAsia="Arial" w:hAnsiTheme="minorHAnsi" w:cstheme="minorHAnsi"/>
          <w:color w:val="010101"/>
          <w:spacing w:val="2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w w:val="110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ili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4"/>
          <w:w w:val="9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ont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</w:p>
    <w:p w14:paraId="04B59C19" w14:textId="77777777" w:rsidR="00C268BE" w:rsidRPr="009B7BEA" w:rsidRDefault="00C268BE">
      <w:pPr>
        <w:spacing w:before="16" w:line="260" w:lineRule="exact"/>
        <w:rPr>
          <w:rFonts w:asciiTheme="minorHAnsi" w:hAnsiTheme="minorHAnsi" w:cstheme="minorHAnsi"/>
          <w:sz w:val="26"/>
          <w:szCs w:val="26"/>
        </w:rPr>
      </w:pPr>
    </w:p>
    <w:p w14:paraId="46321D0F" w14:textId="77777777" w:rsidR="00C268BE" w:rsidRPr="009B7BEA" w:rsidRDefault="009B7BEA">
      <w:pPr>
        <w:ind w:left="121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b/>
          <w:color w:val="009ACC"/>
          <w:spacing w:val="-4"/>
          <w:w w:val="9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w w:val="10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10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w w:val="97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10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w w:val="67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b/>
          <w:color w:val="009ACC"/>
          <w:spacing w:val="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9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w w:val="10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11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-6"/>
          <w:w w:val="9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10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w w:val="67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2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t!</w:t>
      </w:r>
    </w:p>
    <w:p w14:paraId="0B91A836" w14:textId="77777777" w:rsidR="00C268BE" w:rsidRPr="009B7BEA" w:rsidRDefault="00C268BE">
      <w:pPr>
        <w:spacing w:before="1" w:line="280" w:lineRule="exact"/>
        <w:rPr>
          <w:rFonts w:asciiTheme="minorHAnsi" w:hAnsiTheme="minorHAnsi" w:cstheme="minorHAnsi"/>
          <w:sz w:val="28"/>
          <w:szCs w:val="28"/>
        </w:rPr>
      </w:pPr>
    </w:p>
    <w:p w14:paraId="6DEED856" w14:textId="77777777" w:rsidR="00C268BE" w:rsidRPr="009B7BEA" w:rsidRDefault="009B7BEA">
      <w:pPr>
        <w:ind w:left="106" w:right="-3" w:firstLine="14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fe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9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1"/>
          <w:w w:val="98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0"/>
          <w:w w:val="9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ns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en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93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w w:val="59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goo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83"/>
          <w:sz w:val="24"/>
          <w:szCs w:val="24"/>
        </w:rPr>
        <w:t>in</w:t>
      </w:r>
      <w:r w:rsidRPr="009B7BEA">
        <w:rPr>
          <w:rFonts w:asciiTheme="minorHAnsi" w:eastAsia="Arial" w:hAnsiTheme="minorHAnsi" w:cstheme="minorHAnsi"/>
          <w:color w:val="010101"/>
          <w:spacing w:val="40"/>
          <w:w w:val="8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w w:val="10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 xml:space="preserve">l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orde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ryth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1"/>
          <w:w w:val="10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141414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141414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You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-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4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14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goo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de</w:t>
      </w:r>
      <w:r w:rsidRPr="009B7BEA">
        <w:rPr>
          <w:rFonts w:asciiTheme="minorHAnsi" w:eastAsia="Arial" w:hAnsiTheme="minorHAnsi" w:cstheme="minorHAnsi"/>
          <w:color w:val="010101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</w:p>
    <w:p w14:paraId="7EEE4856" w14:textId="77777777" w:rsidR="00C268BE" w:rsidRPr="009B7BEA" w:rsidRDefault="009B7BEA">
      <w:pPr>
        <w:spacing w:line="260" w:lineRule="exact"/>
        <w:ind w:left="116" w:right="183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--</w:t>
      </w:r>
      <w:r w:rsidRPr="009B7BEA">
        <w:rPr>
          <w:rFonts w:asciiTheme="minorHAnsi" w:eastAsia="Arial" w:hAnsiTheme="minorHAnsi" w:cstheme="minorHAnsi"/>
          <w:color w:val="010101"/>
          <w:spacing w:val="-2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1"/>
          <w:w w:val="9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/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gg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gh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bo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w w:val="107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7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w w:val="74"/>
          <w:sz w:val="24"/>
          <w:szCs w:val="24"/>
        </w:rPr>
        <w:t>.</w:t>
      </w:r>
    </w:p>
    <w:p w14:paraId="1659F711" w14:textId="77777777" w:rsidR="00C268BE" w:rsidRPr="009B7BEA" w:rsidRDefault="00C268BE">
      <w:pPr>
        <w:spacing w:before="17" w:line="260" w:lineRule="exact"/>
        <w:rPr>
          <w:rFonts w:asciiTheme="minorHAnsi" w:hAnsiTheme="minorHAnsi" w:cstheme="minorHAnsi"/>
          <w:sz w:val="26"/>
          <w:szCs w:val="26"/>
        </w:rPr>
      </w:pPr>
    </w:p>
    <w:p w14:paraId="14680957" w14:textId="77777777" w:rsidR="00C268BE" w:rsidRPr="009B7BEA" w:rsidRDefault="009B7BEA">
      <w:pPr>
        <w:ind w:left="106" w:right="25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84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10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 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w w:val="9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 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141414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141414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th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embe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ge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07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106"/>
          <w:sz w:val="24"/>
          <w:szCs w:val="24"/>
        </w:rPr>
        <w:t xml:space="preserve">y 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3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103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114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14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w w:val="74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fu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io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sho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a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oy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The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1"/>
          <w:w w:val="10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141414"/>
          <w:w w:val="66"/>
          <w:sz w:val="24"/>
          <w:szCs w:val="24"/>
        </w:rPr>
        <w:t>.</w:t>
      </w:r>
    </w:p>
    <w:p w14:paraId="763B10FD" w14:textId="77777777" w:rsidR="00C268BE" w:rsidRPr="009B7BEA" w:rsidRDefault="009B7BEA">
      <w:pPr>
        <w:spacing w:before="29"/>
        <w:ind w:left="14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x</w:t>
      </w:r>
      <w:r w:rsidRPr="009B7BEA">
        <w:rPr>
          <w:rFonts w:asciiTheme="minorHAnsi" w:eastAsia="Arial" w:hAnsiTheme="minorHAnsi" w:cstheme="minorHAnsi"/>
          <w:b/>
          <w:color w:val="009ACC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ens</w:t>
      </w:r>
      <w:r w:rsidRPr="009B7BEA">
        <w:rPr>
          <w:rFonts w:asciiTheme="minorHAnsi" w:eastAsia="Arial" w:hAnsiTheme="minorHAnsi" w:cstheme="minorHAnsi"/>
          <w:b/>
          <w:color w:val="009ACC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09ACC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b/>
          <w:color w:val="009ACC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2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9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107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98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b/>
          <w:color w:val="009ACC"/>
          <w:spacing w:val="-6"/>
          <w:w w:val="102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b/>
          <w:color w:val="009ACC"/>
          <w:sz w:val="24"/>
          <w:szCs w:val="24"/>
        </w:rPr>
        <w:t>e</w:t>
      </w:r>
    </w:p>
    <w:p w14:paraId="5307B790" w14:textId="77777777" w:rsidR="00C268BE" w:rsidRPr="009B7BEA" w:rsidRDefault="00C268BE">
      <w:pPr>
        <w:spacing w:before="11" w:line="260" w:lineRule="exact"/>
        <w:rPr>
          <w:rFonts w:asciiTheme="minorHAnsi" w:hAnsiTheme="minorHAnsi" w:cstheme="minorHAnsi"/>
          <w:sz w:val="26"/>
          <w:szCs w:val="26"/>
        </w:rPr>
      </w:pPr>
    </w:p>
    <w:p w14:paraId="6A1A00AD" w14:textId="77777777" w:rsidR="00C268BE" w:rsidRPr="009B7BEA" w:rsidRDefault="009B7BEA">
      <w:pPr>
        <w:ind w:left="5" w:right="172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 xml:space="preserve"> th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5"/>
          <w:sz w:val="24"/>
          <w:szCs w:val="24"/>
        </w:rPr>
        <w:t>yo</w:t>
      </w:r>
      <w:r w:rsidRPr="009B7BEA">
        <w:rPr>
          <w:rFonts w:asciiTheme="minorHAnsi" w:eastAsia="Arial" w:hAnsiTheme="minorHAnsi" w:cstheme="minorHAnsi"/>
          <w:i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i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w w:val="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w w:val="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do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10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1"/>
          <w:w w:val="107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92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ow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25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ff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Fa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ebo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Spa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'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the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90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2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Som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4"/>
          <w:w w:val="9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rk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98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5"/>
          <w:w w:val="9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1"/>
          <w:w w:val="10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w w:val="9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or</w:t>
      </w:r>
      <w:r w:rsidRPr="009B7BEA">
        <w:rPr>
          <w:rFonts w:asciiTheme="minorHAnsi" w:eastAsia="Arial" w:hAnsiTheme="minorHAnsi" w:cstheme="minorHAnsi"/>
          <w:color w:val="010101"/>
          <w:spacing w:val="-5"/>
          <w:w w:val="99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7"/>
          <w:w w:val="9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w w:val="106"/>
          <w:sz w:val="24"/>
          <w:szCs w:val="24"/>
        </w:rPr>
        <w:t>y</w:t>
      </w:r>
    </w:p>
    <w:p w14:paraId="0298E63C" w14:textId="77777777" w:rsidR="00C268BE" w:rsidRPr="009B7BEA" w:rsidRDefault="009B7BEA">
      <w:pPr>
        <w:spacing w:line="260" w:lineRule="exact"/>
        <w:ind w:left="14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 xml:space="preserve"> 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18"/>
          <w:sz w:val="24"/>
          <w:szCs w:val="24"/>
        </w:rPr>
        <w:t>f</w:t>
      </w:r>
    </w:p>
    <w:p w14:paraId="3EC5492A" w14:textId="77777777" w:rsidR="00C268BE" w:rsidRPr="009B7BEA" w:rsidRDefault="009B7BEA">
      <w:pPr>
        <w:spacing w:before="2"/>
        <w:ind w:left="14" w:right="172" w:hanging="14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ed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 xml:space="preserve"> 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98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8"/>
          <w:w w:val="9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lo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104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oy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5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w w:val="10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abo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</w:p>
    <w:p w14:paraId="3194A109" w14:textId="77777777" w:rsidR="00C268BE" w:rsidRPr="009B7BEA" w:rsidRDefault="00C268BE">
      <w:pPr>
        <w:spacing w:before="2" w:line="280" w:lineRule="exact"/>
        <w:rPr>
          <w:rFonts w:asciiTheme="minorHAnsi" w:hAnsiTheme="minorHAnsi" w:cstheme="minorHAnsi"/>
          <w:sz w:val="28"/>
          <w:szCs w:val="28"/>
        </w:rPr>
      </w:pPr>
    </w:p>
    <w:p w14:paraId="2DF29968" w14:textId="77777777" w:rsidR="00C268BE" w:rsidRPr="009B7BEA" w:rsidRDefault="009B7BEA">
      <w:pPr>
        <w:spacing w:line="260" w:lineRule="exact"/>
        <w:ind w:right="70" w:firstLine="14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xt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en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7"/>
          <w:w w:val="9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pres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w w:val="125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w w:val="103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7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141414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1414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141414"/>
          <w:spacing w:val="-2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w w:val="9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</w:p>
    <w:p w14:paraId="4EF3FB07" w14:textId="77777777" w:rsidR="00C268BE" w:rsidRPr="009B7BEA" w:rsidRDefault="009B7BEA">
      <w:pPr>
        <w:spacing w:line="260" w:lineRule="exact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w w:val="106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ne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98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w w:val="98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8"/>
          <w:w w:val="9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4"/>
          <w:szCs w:val="24"/>
        </w:rPr>
        <w:t>ss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ed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</w:p>
    <w:p w14:paraId="00F229FE" w14:textId="77777777" w:rsidR="00C268BE" w:rsidRPr="009B7BEA" w:rsidRDefault="00C268BE">
      <w:pPr>
        <w:spacing w:before="16" w:line="260" w:lineRule="exact"/>
        <w:rPr>
          <w:rFonts w:asciiTheme="minorHAnsi" w:hAnsiTheme="minorHAnsi" w:cstheme="minorHAnsi"/>
          <w:sz w:val="26"/>
          <w:szCs w:val="26"/>
        </w:rPr>
      </w:pPr>
    </w:p>
    <w:p w14:paraId="65419EB5" w14:textId="77777777" w:rsidR="00C268BE" w:rsidRPr="009B7BEA" w:rsidRDefault="009B7BEA">
      <w:pPr>
        <w:ind w:right="176" w:firstLine="14"/>
        <w:rPr>
          <w:rFonts w:asciiTheme="minorHAnsi" w:eastAsia="Arial" w:hAnsiTheme="minorHAnsi" w:cstheme="minorHAnsi"/>
          <w:sz w:val="24"/>
          <w:szCs w:val="24"/>
        </w:rPr>
        <w:sectPr w:rsidR="00C268BE" w:rsidRPr="009B7BEA">
          <w:type w:val="continuous"/>
          <w:pgSz w:w="15840" w:h="12240" w:orient="landscape"/>
          <w:pgMar w:top="860" w:right="520" w:bottom="280" w:left="940" w:header="720" w:footer="720" w:gutter="0"/>
          <w:cols w:num="2" w:space="720" w:equalWidth="0">
            <w:col w:w="7918" w:space="348"/>
            <w:col w:w="6114"/>
          </w:cols>
        </w:sectPr>
      </w:pP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5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1"/>
          <w:w w:val="9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2"/>
          <w:w w:val="9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rc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er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pp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14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4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3"/>
          <w:sz w:val="24"/>
          <w:szCs w:val="24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ge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1"/>
          <w:w w:val="10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w w:val="11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5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1"/>
          <w:w w:val="9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2"/>
          <w:w w:val="9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8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w w:val="108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bou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orga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io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14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w w:val="114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2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Th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he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-1"/>
          <w:w w:val="5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w w:val="94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2"/>
          <w:w w:val="118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4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3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107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107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8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1"/>
          <w:w w:val="8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q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0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10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w w:val="10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1"/>
          <w:w w:val="125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w w:val="73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88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 xml:space="preserve"> 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 xml:space="preserve"> g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orga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do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so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th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w w:val="99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99"/>
          <w:sz w:val="24"/>
          <w:szCs w:val="24"/>
        </w:rPr>
        <w:t>ev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w w:val="99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6"/>
          <w:w w:val="9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83"/>
          <w:sz w:val="24"/>
          <w:szCs w:val="24"/>
        </w:rPr>
        <w:t>in</w:t>
      </w:r>
      <w:r w:rsidRPr="009B7BEA">
        <w:rPr>
          <w:rFonts w:asciiTheme="minorHAnsi" w:eastAsia="Arial" w:hAnsiTheme="minorHAnsi" w:cstheme="minorHAnsi"/>
          <w:color w:val="010101"/>
          <w:spacing w:val="31"/>
          <w:w w:val="8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li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6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6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6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3"/>
          <w:w w:val="110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oppo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4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arke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w w:val="110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03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1"/>
          <w:w w:val="92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33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w w:val="51"/>
          <w:sz w:val="24"/>
          <w:szCs w:val="24"/>
        </w:rPr>
        <w:t>!</w:t>
      </w:r>
    </w:p>
    <w:p w14:paraId="217270C1" w14:textId="77777777" w:rsidR="00C268BE" w:rsidRPr="009B7BEA" w:rsidRDefault="009B7BEA">
      <w:pPr>
        <w:spacing w:before="52"/>
        <w:ind w:left="5086" w:right="4551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lastRenderedPageBreak/>
        <w:t>N</w:t>
      </w:r>
      <w:r w:rsidRPr="009B7BEA">
        <w:rPr>
          <w:rFonts w:asciiTheme="minorHAnsi" w:eastAsia="Arial" w:hAnsiTheme="minorHAnsi" w:cstheme="minorHAnsi"/>
          <w:b/>
          <w:color w:val="009ACC"/>
          <w:spacing w:val="4"/>
          <w:sz w:val="38"/>
          <w:szCs w:val="38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t>m</w:t>
      </w:r>
      <w:r w:rsidRPr="009B7BEA">
        <w:rPr>
          <w:rFonts w:asciiTheme="minorHAnsi" w:eastAsia="Arial" w:hAnsiTheme="minorHAnsi" w:cstheme="minorHAnsi"/>
          <w:b/>
          <w:color w:val="009ACC"/>
          <w:sz w:val="38"/>
          <w:szCs w:val="38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6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4"/>
          <w:sz w:val="38"/>
          <w:szCs w:val="38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t>n</w:t>
      </w:r>
      <w:r w:rsidRPr="009B7BEA">
        <w:rPr>
          <w:rFonts w:asciiTheme="minorHAnsi" w:eastAsia="Arial" w:hAnsiTheme="minorHAnsi" w:cstheme="minorHAnsi"/>
          <w:b/>
          <w:color w:val="009ACC"/>
          <w:sz w:val="38"/>
          <w:szCs w:val="38"/>
        </w:rPr>
        <w:t>d</w:t>
      </w:r>
      <w:r w:rsidRPr="009B7BEA">
        <w:rPr>
          <w:rFonts w:asciiTheme="minorHAnsi" w:eastAsia="Arial" w:hAnsiTheme="minorHAnsi" w:cstheme="minorHAnsi"/>
          <w:b/>
          <w:color w:val="009ACC"/>
          <w:spacing w:val="-7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t>C</w:t>
      </w:r>
      <w:r w:rsidRPr="009B7BEA">
        <w:rPr>
          <w:rFonts w:asciiTheme="minorHAnsi" w:eastAsia="Arial" w:hAnsiTheme="minorHAnsi" w:cstheme="minorHAnsi"/>
          <w:b/>
          <w:color w:val="009ACC"/>
          <w:spacing w:val="6"/>
          <w:sz w:val="38"/>
          <w:szCs w:val="38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t>n</w:t>
      </w:r>
      <w:r w:rsidRPr="009B7BEA">
        <w:rPr>
          <w:rFonts w:asciiTheme="minorHAnsi" w:eastAsia="Arial" w:hAnsiTheme="minorHAnsi" w:cstheme="minorHAnsi"/>
          <w:b/>
          <w:color w:val="009ACC"/>
          <w:spacing w:val="2"/>
          <w:sz w:val="38"/>
          <w:szCs w:val="38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t>ac</w:t>
      </w:r>
      <w:r w:rsidRPr="009B7BEA">
        <w:rPr>
          <w:rFonts w:asciiTheme="minorHAnsi" w:eastAsia="Arial" w:hAnsiTheme="minorHAnsi" w:cstheme="minorHAnsi"/>
          <w:b/>
          <w:color w:val="009ACC"/>
          <w:sz w:val="38"/>
          <w:szCs w:val="38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-40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2"/>
          <w:w w:val="62"/>
          <w:sz w:val="38"/>
          <w:szCs w:val="38"/>
        </w:rPr>
        <w:t>I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93"/>
          <w:sz w:val="38"/>
          <w:szCs w:val="38"/>
        </w:rPr>
        <w:t>n</w:t>
      </w:r>
      <w:r w:rsidRPr="009B7BEA">
        <w:rPr>
          <w:rFonts w:asciiTheme="minorHAnsi" w:eastAsia="Arial" w:hAnsiTheme="minorHAnsi" w:cstheme="minorHAnsi"/>
          <w:b/>
          <w:color w:val="009ACC"/>
          <w:spacing w:val="3"/>
          <w:w w:val="104"/>
          <w:sz w:val="38"/>
          <w:szCs w:val="38"/>
        </w:rPr>
        <w:t>f</w:t>
      </w:r>
      <w:r w:rsidRPr="009B7BEA">
        <w:rPr>
          <w:rFonts w:asciiTheme="minorHAnsi" w:eastAsia="Arial" w:hAnsiTheme="minorHAnsi" w:cstheme="minorHAnsi"/>
          <w:b/>
          <w:color w:val="009ACC"/>
          <w:w w:val="83"/>
          <w:sz w:val="38"/>
          <w:szCs w:val="38"/>
        </w:rPr>
        <w:t>o</w:t>
      </w:r>
    </w:p>
    <w:p w14:paraId="3E5C69BD" w14:textId="77777777" w:rsidR="00C268BE" w:rsidRPr="009B7BEA" w:rsidRDefault="009B7BEA">
      <w:pPr>
        <w:spacing w:before="1"/>
        <w:ind w:left="3791" w:right="3272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pa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rt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tr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gh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9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5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7"/>
          <w:sz w:val="24"/>
          <w:szCs w:val="24"/>
        </w:rPr>
        <w:t>(</w:t>
      </w:r>
      <w:r w:rsidRPr="009B7BEA">
        <w:rPr>
          <w:rFonts w:asciiTheme="minorHAnsi" w:eastAsia="Arial" w:hAnsiTheme="minorHAnsi" w:cstheme="minorHAnsi"/>
          <w:color w:val="010101"/>
          <w:spacing w:val="-5"/>
          <w:w w:val="97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6"/>
          <w:w w:val="97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97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32"/>
          <w:w w:val="9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2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5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0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8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8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1A171C"/>
          <w:w w:val="67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1A171C"/>
          <w:spacing w:val="3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4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84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6"/>
          <w:w w:val="105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5"/>
          <w:w w:val="10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w w:val="11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6"/>
          <w:w w:val="105"/>
          <w:sz w:val="24"/>
          <w:szCs w:val="24"/>
        </w:rPr>
        <w:t>?</w:t>
      </w:r>
      <w:r w:rsidRPr="009B7BEA">
        <w:rPr>
          <w:rFonts w:asciiTheme="minorHAnsi" w:eastAsia="Arial" w:hAnsiTheme="minorHAnsi" w:cstheme="minorHAnsi"/>
          <w:color w:val="010101"/>
          <w:w w:val="94"/>
          <w:sz w:val="24"/>
          <w:szCs w:val="24"/>
        </w:rPr>
        <w:t>)</w:t>
      </w:r>
    </w:p>
    <w:p w14:paraId="7A515864" w14:textId="77777777" w:rsidR="00C268BE" w:rsidRPr="009B7BEA" w:rsidRDefault="00C268BE">
      <w:pPr>
        <w:spacing w:before="5" w:line="160" w:lineRule="exact"/>
        <w:rPr>
          <w:rFonts w:asciiTheme="minorHAnsi" w:hAnsiTheme="minorHAnsi" w:cstheme="minorHAnsi"/>
          <w:sz w:val="16"/>
          <w:szCs w:val="16"/>
        </w:rPr>
      </w:pPr>
    </w:p>
    <w:p w14:paraId="1DB8E147" w14:textId="77777777" w:rsidR="00C268BE" w:rsidRPr="009B7BEA" w:rsidRDefault="009B7BEA">
      <w:pPr>
        <w:spacing w:line="240" w:lineRule="exact"/>
        <w:ind w:left="118"/>
        <w:rPr>
          <w:rFonts w:asciiTheme="minorHAnsi" w:eastAsia="Arial" w:hAnsiTheme="minorHAnsi" w:cstheme="minorHAnsi"/>
          <w:sz w:val="22"/>
          <w:szCs w:val="22"/>
        </w:rPr>
        <w:sectPr w:rsidR="00C268BE" w:rsidRPr="009B7BEA">
          <w:pgSz w:w="15840" w:h="12240" w:orient="landscape"/>
          <w:pgMar w:top="580" w:right="1280" w:bottom="280" w:left="760" w:header="720" w:footer="720" w:gutter="0"/>
          <w:cols w:space="720"/>
        </w:sectPr>
      </w:pPr>
      <w:r w:rsidRPr="009B7BEA">
        <w:rPr>
          <w:rFonts w:asciiTheme="minorHAnsi" w:eastAsia="Arial" w:hAnsiTheme="minorHAnsi" w:cstheme="minorHAnsi"/>
          <w:color w:val="010101"/>
          <w:spacing w:val="-7"/>
          <w:position w:val="-1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2"/>
          <w:szCs w:val="22"/>
        </w:rPr>
        <w:t>ak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9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2"/>
          <w:szCs w:val="22"/>
        </w:rPr>
        <w:t>you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0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7"/>
          <w:position w:val="-1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4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position w:val="-1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position w:val="-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position w:val="-1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1A171C"/>
          <w:w w:val="74"/>
          <w:position w:val="-1"/>
          <w:sz w:val="22"/>
          <w:szCs w:val="22"/>
        </w:rPr>
        <w:t>.</w:t>
      </w:r>
      <w:r w:rsidRPr="009B7BEA">
        <w:rPr>
          <w:rFonts w:asciiTheme="minorHAnsi" w:eastAsia="Arial" w:hAnsiTheme="minorHAnsi" w:cstheme="minorHAnsi"/>
          <w:color w:val="1A171C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1A171C"/>
          <w:spacing w:val="-23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7"/>
          <w:position w:val="-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i/>
          <w:color w:val="010101"/>
          <w:spacing w:val="-5"/>
          <w:position w:val="-1"/>
          <w:sz w:val="22"/>
          <w:szCs w:val="22"/>
        </w:rPr>
        <w:t>ea</w:t>
      </w:r>
      <w:r w:rsidRPr="009B7BEA">
        <w:rPr>
          <w:rFonts w:asciiTheme="minorHAnsi" w:eastAsia="Arial" w:hAnsiTheme="minorHAnsi" w:cstheme="minorHAnsi"/>
          <w:i/>
          <w:color w:val="010101"/>
          <w:position w:val="-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i/>
          <w:color w:val="010101"/>
          <w:spacing w:val="-14"/>
          <w:position w:val="-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i/>
          <w:color w:val="010101"/>
          <w:position w:val="-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i/>
          <w:color w:val="010101"/>
          <w:spacing w:val="45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position w:val="-1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position w:val="-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position w:val="-1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w w:val="74"/>
          <w:position w:val="-1"/>
          <w:sz w:val="22"/>
          <w:szCs w:val="22"/>
        </w:rPr>
        <w:t>.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8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7"/>
          <w:position w:val="-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5"/>
          <w:position w:val="-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3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7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3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9"/>
          <w:position w:val="-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w w:val="93"/>
          <w:position w:val="-1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position w:val="-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position w:val="-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107"/>
          <w:position w:val="-1"/>
          <w:sz w:val="22"/>
          <w:szCs w:val="22"/>
        </w:rPr>
        <w:t>t</w:t>
      </w:r>
    </w:p>
    <w:p w14:paraId="58A71877" w14:textId="77777777" w:rsidR="00C268BE" w:rsidRPr="009B7BEA" w:rsidRDefault="009B7BEA">
      <w:pPr>
        <w:spacing w:before="1"/>
        <w:ind w:left="118" w:right="2402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ab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ex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>.</w:t>
      </w:r>
    </w:p>
    <w:p w14:paraId="1D626580" w14:textId="77777777" w:rsidR="00C268BE" w:rsidRPr="009B7BEA" w:rsidRDefault="00C268BE">
      <w:pPr>
        <w:spacing w:before="1" w:line="140" w:lineRule="exact"/>
        <w:rPr>
          <w:rFonts w:asciiTheme="minorHAnsi" w:hAnsiTheme="minorHAnsi" w:cstheme="minorHAnsi"/>
          <w:sz w:val="14"/>
          <w:szCs w:val="14"/>
        </w:rPr>
      </w:pPr>
    </w:p>
    <w:p w14:paraId="62DC91ED" w14:textId="77777777" w:rsidR="00C268BE" w:rsidRPr="009B7BEA" w:rsidRDefault="009B7BEA">
      <w:pPr>
        <w:ind w:left="118" w:right="-35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Expe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3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104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w w:val="104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w w:val="91"/>
          <w:sz w:val="22"/>
          <w:szCs w:val="22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2"/>
          <w:szCs w:val="22"/>
        </w:rPr>
        <w:t>(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bu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3"/>
          <w:w w:val="9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)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w w:val="9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w w:val="96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w w:val="96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8"/>
          <w:w w:val="104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ab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6"/>
          <w:w w:val="11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1A171C"/>
          <w:w w:val="66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1A171C"/>
          <w:spacing w:val="2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pac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w w:val="104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.</w:t>
      </w:r>
    </w:p>
    <w:p w14:paraId="42D7144E" w14:textId="77777777" w:rsidR="00C268BE" w:rsidRPr="009B7BEA" w:rsidRDefault="00C268BE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5032BAB1" w14:textId="77777777" w:rsidR="00C268BE" w:rsidRPr="009B7BEA" w:rsidRDefault="009B7BEA">
      <w:pPr>
        <w:ind w:left="114" w:right="-38" w:hanging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7"/>
          <w:w w:val="104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1A171C"/>
          <w:w w:val="66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1A171C"/>
          <w:spacing w:val="21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0"/>
          <w:w w:val="10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w w:val="94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6"/>
          <w:w w:val="11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 xml:space="preserve">.  </w:t>
      </w:r>
      <w:r w:rsidRPr="009B7BEA">
        <w:rPr>
          <w:rFonts w:asciiTheme="minorHAnsi" w:eastAsia="Arial" w:hAnsiTheme="minorHAnsi" w:cstheme="minorHAnsi"/>
          <w:color w:val="010101"/>
          <w:spacing w:val="-1"/>
          <w:w w:val="49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2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15"/>
          <w:w w:val="13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9"/>
          <w:w w:val="10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dd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w w:val="8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37"/>
          <w:w w:val="8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w w:val="102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dd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86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7"/>
          <w:w w:val="101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6"/>
          <w:w w:val="11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1A171C"/>
          <w:w w:val="57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1A171C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'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105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bu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1A171C"/>
          <w:spacing w:val="-2"/>
          <w:w w:val="108"/>
          <w:sz w:val="22"/>
          <w:szCs w:val="22"/>
        </w:rPr>
        <w:t>'</w:t>
      </w:r>
      <w:r w:rsidRPr="009B7BEA">
        <w:rPr>
          <w:rFonts w:asciiTheme="minorHAnsi" w:eastAsia="Arial" w:hAnsiTheme="minorHAnsi" w:cstheme="minorHAnsi"/>
          <w:color w:val="010101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86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8"/>
          <w:w w:val="109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>.</w:t>
      </w:r>
    </w:p>
    <w:p w14:paraId="453107A5" w14:textId="77777777" w:rsidR="00C268BE" w:rsidRPr="009B7BEA" w:rsidRDefault="00C268BE">
      <w:pPr>
        <w:spacing w:before="1" w:line="140" w:lineRule="exact"/>
        <w:rPr>
          <w:rFonts w:asciiTheme="minorHAnsi" w:hAnsiTheme="minorHAnsi" w:cstheme="minorHAnsi"/>
          <w:sz w:val="14"/>
          <w:szCs w:val="14"/>
        </w:rPr>
      </w:pPr>
    </w:p>
    <w:p w14:paraId="04FF1BA3" w14:textId="77777777" w:rsidR="00C268BE" w:rsidRPr="009B7BEA" w:rsidRDefault="009B7BEA">
      <w:pPr>
        <w:ind w:left="109" w:right="-30" w:hanging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7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53"/>
          <w:w w:val="9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7"/>
          <w:w w:val="104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4"/>
          <w:w w:val="9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1A171C"/>
          <w:w w:val="66"/>
          <w:sz w:val="22"/>
          <w:szCs w:val="22"/>
        </w:rPr>
        <w:t xml:space="preserve">, </w:t>
      </w:r>
      <w:r w:rsidRPr="009B7BEA">
        <w:rPr>
          <w:rFonts w:asciiTheme="minorHAnsi" w:eastAsia="Arial" w:hAnsiTheme="minorHAnsi" w:cstheme="minorHAnsi"/>
          <w:color w:val="1A171C"/>
          <w:spacing w:val="5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6"/>
          <w:w w:val="11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1A171C"/>
          <w:w w:val="57"/>
          <w:sz w:val="22"/>
          <w:szCs w:val="22"/>
        </w:rPr>
        <w:t xml:space="preserve">, </w:t>
      </w:r>
      <w:r w:rsidRPr="009B7BEA">
        <w:rPr>
          <w:rFonts w:asciiTheme="minorHAnsi" w:eastAsia="Arial" w:hAnsiTheme="minorHAnsi" w:cstheme="minorHAnsi"/>
          <w:color w:val="1A171C"/>
          <w:spacing w:val="1"/>
          <w:w w:val="5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57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 xml:space="preserve">l 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8"/>
          <w:w w:val="104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>.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7"/>
          <w:w w:val="101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ee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94"/>
          <w:sz w:val="22"/>
          <w:szCs w:val="22"/>
        </w:rPr>
        <w:t xml:space="preserve">g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4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w w:val="105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9"/>
          <w:w w:val="10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1A171C"/>
          <w:w w:val="66"/>
          <w:sz w:val="22"/>
          <w:szCs w:val="22"/>
        </w:rPr>
        <w:t xml:space="preserve">. 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5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hou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av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4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5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5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95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95"/>
          <w:sz w:val="22"/>
          <w:szCs w:val="22"/>
        </w:rPr>
        <w:t xml:space="preserve">g </w:t>
      </w:r>
      <w:r w:rsidRPr="009B7BEA">
        <w:rPr>
          <w:rFonts w:asciiTheme="minorHAnsi" w:eastAsia="Arial" w:hAnsiTheme="minorHAnsi" w:cstheme="minorHAnsi"/>
          <w:color w:val="010101"/>
          <w:spacing w:val="9"/>
          <w:w w:val="9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ac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4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1A171C"/>
          <w:w w:val="66"/>
          <w:sz w:val="22"/>
          <w:szCs w:val="22"/>
        </w:rPr>
        <w:t>.</w:t>
      </w:r>
      <w:r w:rsidRPr="009B7BEA">
        <w:rPr>
          <w:rFonts w:asciiTheme="minorHAnsi" w:eastAsia="Arial" w:hAnsiTheme="minorHAnsi" w:cstheme="minorHAnsi"/>
          <w:color w:val="1A171C"/>
          <w:spacing w:val="21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Sa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goe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7"/>
          <w:w w:val="101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8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12"/>
          <w:w w:val="8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96"/>
          <w:sz w:val="22"/>
          <w:szCs w:val="22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-2"/>
          <w:w w:val="75"/>
          <w:sz w:val="22"/>
          <w:szCs w:val="22"/>
        </w:rPr>
        <w:t>(</w:t>
      </w:r>
      <w:r w:rsidRPr="009B7BEA">
        <w:rPr>
          <w:rFonts w:asciiTheme="minorHAnsi" w:eastAsia="Arial" w:hAnsiTheme="minorHAnsi" w:cstheme="minorHAnsi"/>
          <w:color w:val="0101FD"/>
          <w:w w:val="109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FD"/>
          <w:spacing w:val="-4"/>
          <w:w w:val="109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FD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FD"/>
          <w:spacing w:val="-5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FD"/>
          <w:spacing w:val="-8"/>
          <w:w w:val="32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FD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FD"/>
          <w:spacing w:val="-7"/>
          <w:w w:val="101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FD"/>
          <w:spacing w:val="-6"/>
          <w:w w:val="115"/>
          <w:sz w:val="22"/>
          <w:szCs w:val="22"/>
        </w:rPr>
        <w:t>e</w:t>
      </w:r>
      <w:hyperlink r:id="rId6">
        <w:r w:rsidRPr="009B7BEA">
          <w:rPr>
            <w:rFonts w:asciiTheme="minorHAnsi" w:eastAsia="Arial" w:hAnsiTheme="minorHAnsi" w:cstheme="minorHAnsi"/>
            <w:color w:val="1518FF"/>
            <w:spacing w:val="-2"/>
            <w:w w:val="90"/>
            <w:sz w:val="22"/>
            <w:szCs w:val="22"/>
          </w:rPr>
          <w:t>.</w:t>
        </w:r>
        <w:r w:rsidRPr="009B7BEA">
          <w:rPr>
            <w:rFonts w:asciiTheme="minorHAnsi" w:eastAsia="Arial" w:hAnsiTheme="minorHAnsi" w:cstheme="minorHAnsi"/>
            <w:color w:val="0101FD"/>
            <w:spacing w:val="-2"/>
            <w:w w:val="102"/>
            <w:sz w:val="22"/>
            <w:szCs w:val="22"/>
          </w:rPr>
          <w:t>l</w:t>
        </w:r>
        <w:r w:rsidRPr="009B7BEA">
          <w:rPr>
            <w:rFonts w:asciiTheme="minorHAnsi" w:eastAsia="Arial" w:hAnsiTheme="minorHAnsi" w:cstheme="minorHAnsi"/>
            <w:color w:val="0101FD"/>
            <w:spacing w:val="-5"/>
            <w:w w:val="106"/>
            <w:sz w:val="22"/>
            <w:szCs w:val="22"/>
          </w:rPr>
          <w:t>a</w:t>
        </w:r>
        <w:r w:rsidRPr="009B7BEA">
          <w:rPr>
            <w:rFonts w:asciiTheme="minorHAnsi" w:eastAsia="Arial" w:hAnsiTheme="minorHAnsi" w:cstheme="minorHAnsi"/>
            <w:color w:val="0101FD"/>
            <w:spacing w:val="-4"/>
            <w:sz w:val="22"/>
            <w:szCs w:val="22"/>
          </w:rPr>
          <w:t>s</w:t>
        </w:r>
        <w:r w:rsidRPr="009B7BEA">
          <w:rPr>
            <w:rFonts w:asciiTheme="minorHAnsi" w:eastAsia="Arial" w:hAnsiTheme="minorHAnsi" w:cstheme="minorHAnsi"/>
            <w:color w:val="0101FD"/>
            <w:spacing w:val="-3"/>
            <w:w w:val="115"/>
            <w:sz w:val="22"/>
            <w:szCs w:val="22"/>
          </w:rPr>
          <w:t>t</w:t>
        </w:r>
        <w:r w:rsidRPr="009B7BEA">
          <w:rPr>
            <w:rFonts w:asciiTheme="minorHAnsi" w:eastAsia="Arial" w:hAnsiTheme="minorHAnsi" w:cstheme="minorHAnsi"/>
            <w:color w:val="0101FD"/>
            <w:w w:val="103"/>
            <w:sz w:val="22"/>
            <w:szCs w:val="22"/>
          </w:rPr>
          <w:t>@</w:t>
        </w:r>
        <w:r w:rsidRPr="009B7BEA">
          <w:rPr>
            <w:rFonts w:asciiTheme="minorHAnsi" w:eastAsia="Arial" w:hAnsiTheme="minorHAnsi" w:cstheme="minorHAnsi"/>
            <w:color w:val="0101FD"/>
            <w:spacing w:val="-15"/>
            <w:w w:val="103"/>
            <w:sz w:val="22"/>
            <w:szCs w:val="22"/>
          </w:rPr>
          <w:t>b</w:t>
        </w:r>
        <w:r w:rsidRPr="009B7BEA">
          <w:rPr>
            <w:rFonts w:asciiTheme="minorHAnsi" w:eastAsia="Arial" w:hAnsiTheme="minorHAnsi" w:cstheme="minorHAnsi"/>
            <w:color w:val="0101FD"/>
            <w:spacing w:val="-15"/>
            <w:w w:val="118"/>
            <w:sz w:val="22"/>
            <w:szCs w:val="22"/>
          </w:rPr>
          <w:t>y</w:t>
        </w:r>
        <w:r w:rsidRPr="009B7BEA">
          <w:rPr>
            <w:rFonts w:asciiTheme="minorHAnsi" w:eastAsia="Arial" w:hAnsiTheme="minorHAnsi" w:cstheme="minorHAnsi"/>
            <w:color w:val="0101FD"/>
            <w:spacing w:val="-5"/>
            <w:w w:val="109"/>
            <w:sz w:val="22"/>
            <w:szCs w:val="22"/>
          </w:rPr>
          <w:t>z</w:t>
        </w:r>
        <w:r w:rsidRPr="009B7BEA">
          <w:rPr>
            <w:rFonts w:asciiTheme="minorHAnsi" w:eastAsia="Arial" w:hAnsiTheme="minorHAnsi" w:cstheme="minorHAnsi"/>
            <w:color w:val="0101FD"/>
            <w:spacing w:val="-2"/>
            <w:w w:val="82"/>
            <w:sz w:val="22"/>
            <w:szCs w:val="22"/>
          </w:rPr>
          <w:t>.</w:t>
        </w:r>
        <w:r w:rsidRPr="009B7BEA">
          <w:rPr>
            <w:rFonts w:asciiTheme="minorHAnsi" w:eastAsia="Arial" w:hAnsiTheme="minorHAnsi" w:cstheme="minorHAnsi"/>
            <w:color w:val="0101FD"/>
            <w:spacing w:val="-5"/>
            <w:w w:val="114"/>
            <w:sz w:val="22"/>
            <w:szCs w:val="22"/>
          </w:rPr>
          <w:t>c</w:t>
        </w:r>
        <w:r w:rsidRPr="009B7BEA">
          <w:rPr>
            <w:rFonts w:asciiTheme="minorHAnsi" w:eastAsia="Arial" w:hAnsiTheme="minorHAnsi" w:cstheme="minorHAnsi"/>
            <w:color w:val="0101FD"/>
            <w:spacing w:val="-5"/>
            <w:w w:val="102"/>
            <w:sz w:val="22"/>
            <w:szCs w:val="22"/>
          </w:rPr>
          <w:t>o</w:t>
        </w:r>
        <w:r w:rsidRPr="009B7BEA">
          <w:rPr>
            <w:rFonts w:asciiTheme="minorHAnsi" w:eastAsia="Arial" w:hAnsiTheme="minorHAnsi" w:cstheme="minorHAnsi"/>
            <w:color w:val="0101FD"/>
            <w:spacing w:val="-8"/>
            <w:w w:val="104"/>
            <w:sz w:val="22"/>
            <w:szCs w:val="22"/>
          </w:rPr>
          <w:t>m</w:t>
        </w:r>
      </w:hyperlink>
      <w:r w:rsidRPr="009B7BEA">
        <w:rPr>
          <w:rFonts w:asciiTheme="minorHAnsi" w:eastAsia="Arial" w:hAnsiTheme="minorHAnsi" w:cstheme="minorHAnsi"/>
          <w:color w:val="1A171C"/>
          <w:w w:val="66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1A171C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1A171C"/>
          <w:spacing w:val="-2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FD"/>
          <w:spacing w:val="-4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FD"/>
          <w:spacing w:val="-5"/>
          <w:sz w:val="22"/>
          <w:szCs w:val="22"/>
        </w:rPr>
        <w:t>ea</w:t>
      </w:r>
      <w:r w:rsidRPr="009B7BEA">
        <w:rPr>
          <w:rFonts w:asciiTheme="minorHAnsi" w:eastAsia="Arial" w:hAnsiTheme="minorHAnsi" w:cstheme="minorHAnsi"/>
          <w:color w:val="0101FD"/>
          <w:sz w:val="22"/>
          <w:szCs w:val="22"/>
        </w:rPr>
        <w:t xml:space="preserve">n </w:t>
      </w:r>
      <w:r w:rsidRPr="009B7BEA">
        <w:rPr>
          <w:rFonts w:asciiTheme="minorHAnsi" w:eastAsia="Arial" w:hAnsiTheme="minorHAnsi" w:cstheme="minorHAnsi"/>
          <w:color w:val="0101FD"/>
          <w:spacing w:val="12"/>
          <w:sz w:val="22"/>
          <w:szCs w:val="22"/>
        </w:rPr>
        <w:t xml:space="preserve"> </w:t>
      </w:r>
      <w:hyperlink r:id="rId7">
        <w:r w:rsidRPr="009B7BEA">
          <w:rPr>
            <w:rFonts w:asciiTheme="minorHAnsi" w:eastAsia="Arial" w:hAnsiTheme="minorHAnsi" w:cstheme="minorHAnsi"/>
            <w:color w:val="0101FD"/>
            <w:spacing w:val="-4"/>
            <w:w w:val="90"/>
            <w:sz w:val="22"/>
            <w:szCs w:val="22"/>
          </w:rPr>
          <w:t>b</w:t>
        </w:r>
        <w:r w:rsidRPr="009B7BEA">
          <w:rPr>
            <w:rFonts w:asciiTheme="minorHAnsi" w:eastAsia="Arial" w:hAnsiTheme="minorHAnsi" w:cstheme="minorHAnsi"/>
            <w:color w:val="0101FD"/>
            <w:w w:val="105"/>
            <w:sz w:val="22"/>
            <w:szCs w:val="22"/>
          </w:rPr>
          <w:t>a</w:t>
        </w:r>
        <w:r w:rsidRPr="009B7BEA">
          <w:rPr>
            <w:rFonts w:asciiTheme="minorHAnsi" w:eastAsia="Arial" w:hAnsiTheme="minorHAnsi" w:cstheme="minorHAnsi"/>
            <w:color w:val="0101FD"/>
            <w:spacing w:val="-7"/>
            <w:w w:val="105"/>
            <w:sz w:val="22"/>
            <w:szCs w:val="22"/>
          </w:rPr>
          <w:t>l</w:t>
        </w:r>
        <w:r w:rsidRPr="009B7BEA">
          <w:rPr>
            <w:rFonts w:asciiTheme="minorHAnsi" w:eastAsia="Arial" w:hAnsiTheme="minorHAnsi" w:cstheme="minorHAnsi"/>
            <w:color w:val="0101FD"/>
            <w:spacing w:val="-2"/>
            <w:w w:val="102"/>
            <w:sz w:val="22"/>
            <w:szCs w:val="22"/>
          </w:rPr>
          <w:t>l</w:t>
        </w:r>
        <w:r w:rsidRPr="009B7BEA">
          <w:rPr>
            <w:rFonts w:asciiTheme="minorHAnsi" w:eastAsia="Arial" w:hAnsiTheme="minorHAnsi" w:cstheme="minorHAnsi"/>
            <w:color w:val="0101FD"/>
            <w:spacing w:val="-5"/>
            <w:w w:val="102"/>
            <w:sz w:val="22"/>
            <w:szCs w:val="22"/>
          </w:rPr>
          <w:t>a</w:t>
        </w:r>
        <w:r w:rsidRPr="009B7BEA">
          <w:rPr>
            <w:rFonts w:asciiTheme="minorHAnsi" w:eastAsia="Arial" w:hAnsiTheme="minorHAnsi" w:cstheme="minorHAnsi"/>
            <w:color w:val="0101FD"/>
            <w:w w:val="104"/>
            <w:sz w:val="22"/>
            <w:szCs w:val="22"/>
          </w:rPr>
          <w:t>@</w:t>
        </w:r>
        <w:r w:rsidRPr="009B7BEA">
          <w:rPr>
            <w:rFonts w:asciiTheme="minorHAnsi" w:eastAsia="Arial" w:hAnsiTheme="minorHAnsi" w:cstheme="minorHAnsi"/>
            <w:color w:val="0101FD"/>
            <w:spacing w:val="-14"/>
            <w:w w:val="104"/>
            <w:sz w:val="22"/>
            <w:szCs w:val="22"/>
          </w:rPr>
          <w:t>b</w:t>
        </w:r>
        <w:r w:rsidRPr="009B7BEA">
          <w:rPr>
            <w:rFonts w:asciiTheme="minorHAnsi" w:eastAsia="Arial" w:hAnsiTheme="minorHAnsi" w:cstheme="minorHAnsi"/>
            <w:color w:val="0101FD"/>
            <w:spacing w:val="-10"/>
            <w:w w:val="118"/>
            <w:sz w:val="22"/>
            <w:szCs w:val="22"/>
          </w:rPr>
          <w:t>y</w:t>
        </w:r>
        <w:r w:rsidRPr="009B7BEA">
          <w:rPr>
            <w:rFonts w:asciiTheme="minorHAnsi" w:eastAsia="Arial" w:hAnsiTheme="minorHAnsi" w:cstheme="minorHAnsi"/>
            <w:color w:val="0101FD"/>
            <w:spacing w:val="-7"/>
            <w:w w:val="150"/>
            <w:sz w:val="22"/>
            <w:szCs w:val="22"/>
          </w:rPr>
          <w:t>z</w:t>
        </w:r>
        <w:r w:rsidRPr="009B7BEA">
          <w:rPr>
            <w:rFonts w:asciiTheme="minorHAnsi" w:eastAsia="Arial" w:hAnsiTheme="minorHAnsi" w:cstheme="minorHAnsi"/>
            <w:color w:val="0101FD"/>
            <w:spacing w:val="-5"/>
            <w:w w:val="114"/>
            <w:sz w:val="22"/>
            <w:szCs w:val="22"/>
          </w:rPr>
          <w:t>c</w:t>
        </w:r>
        <w:r w:rsidRPr="009B7BEA">
          <w:rPr>
            <w:rFonts w:asciiTheme="minorHAnsi" w:eastAsia="Arial" w:hAnsiTheme="minorHAnsi" w:cstheme="minorHAnsi"/>
            <w:color w:val="0101FD"/>
            <w:spacing w:val="-5"/>
            <w:w w:val="102"/>
            <w:sz w:val="22"/>
            <w:szCs w:val="22"/>
          </w:rPr>
          <w:t>o</w:t>
        </w:r>
        <w:r w:rsidRPr="009B7BEA">
          <w:rPr>
            <w:rFonts w:asciiTheme="minorHAnsi" w:eastAsia="Arial" w:hAnsiTheme="minorHAnsi" w:cstheme="minorHAnsi"/>
            <w:color w:val="0101FD"/>
            <w:spacing w:val="-8"/>
            <w:w w:val="104"/>
            <w:sz w:val="22"/>
            <w:szCs w:val="22"/>
          </w:rPr>
          <w:t>m</w:t>
        </w:r>
      </w:hyperlink>
      <w:r w:rsidRPr="009B7BEA">
        <w:rPr>
          <w:rFonts w:asciiTheme="minorHAnsi" w:eastAsia="Arial" w:hAnsiTheme="minorHAnsi" w:cstheme="minorHAnsi"/>
          <w:color w:val="010101"/>
          <w:w w:val="89"/>
          <w:sz w:val="22"/>
          <w:szCs w:val="22"/>
        </w:rPr>
        <w:t>).</w:t>
      </w:r>
    </w:p>
    <w:p w14:paraId="49D3F5C2" w14:textId="77777777" w:rsidR="00C268BE" w:rsidRPr="009B7BEA" w:rsidRDefault="00C268BE">
      <w:pPr>
        <w:spacing w:before="1" w:line="140" w:lineRule="exact"/>
        <w:rPr>
          <w:rFonts w:asciiTheme="minorHAnsi" w:hAnsiTheme="minorHAnsi" w:cstheme="minorHAnsi"/>
          <w:sz w:val="14"/>
          <w:szCs w:val="14"/>
        </w:rPr>
      </w:pPr>
    </w:p>
    <w:p w14:paraId="6388007F" w14:textId="77777777" w:rsidR="00C268BE" w:rsidRPr="009B7BEA" w:rsidRDefault="009B7BEA">
      <w:pPr>
        <w:ind w:left="114" w:right="-35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5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add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ab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hec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w w:val="93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13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10"/>
          <w:w w:val="7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11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6"/>
          <w:w w:val="11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en</w:t>
      </w:r>
      <w:r w:rsidRPr="009B7BEA">
        <w:rPr>
          <w:rFonts w:asciiTheme="minorHAnsi" w:eastAsia="Arial" w:hAnsiTheme="minorHAnsi" w:cstheme="minorHAnsi"/>
          <w:color w:val="010101"/>
          <w:w w:val="74"/>
          <w:sz w:val="22"/>
          <w:szCs w:val="22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14"/>
          <w:w w:val="7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sa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goe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-7"/>
          <w:w w:val="10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w w:val="90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7"/>
          <w:w w:val="9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-</w:t>
      </w:r>
      <w:r w:rsidRPr="009B7BEA">
        <w:rPr>
          <w:rFonts w:asciiTheme="minorHAnsi" w:eastAsia="Arial" w:hAnsiTheme="minorHAnsi" w:cstheme="minorHAnsi"/>
          <w:color w:val="010101"/>
          <w:spacing w:val="-7"/>
          <w:w w:val="101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 xml:space="preserve">l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32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accoun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hec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ac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w w:val="105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"/>
          <w:w w:val="10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-2"/>
          <w:w w:val="113"/>
          <w:sz w:val="22"/>
          <w:szCs w:val="22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 xml:space="preserve">b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un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t.</w:t>
      </w:r>
    </w:p>
    <w:p w14:paraId="7387ECFD" w14:textId="77777777" w:rsidR="00C268BE" w:rsidRPr="009B7BEA" w:rsidRDefault="009B7BEA">
      <w:pPr>
        <w:spacing w:before="18"/>
        <w:ind w:left="2490" w:right="2700"/>
        <w:jc w:val="center"/>
        <w:rPr>
          <w:rFonts w:asciiTheme="minorHAnsi" w:hAnsiTheme="minorHAnsi" w:cstheme="minorHAnsi"/>
          <w:sz w:val="26"/>
          <w:szCs w:val="26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hAnsiTheme="minorHAnsi" w:cstheme="minorHAnsi"/>
          <w:b/>
          <w:color w:val="1D3A36"/>
          <w:spacing w:val="3"/>
          <w:sz w:val="26"/>
          <w:szCs w:val="26"/>
        </w:rPr>
        <w:t>T</w:t>
      </w:r>
      <w:r w:rsidRPr="009B7BEA">
        <w:rPr>
          <w:rFonts w:asciiTheme="minorHAnsi" w:hAnsiTheme="minorHAnsi" w:cstheme="minorHAnsi"/>
          <w:b/>
          <w:color w:val="1A171C"/>
          <w:spacing w:val="3"/>
          <w:sz w:val="26"/>
          <w:szCs w:val="26"/>
        </w:rPr>
        <w:t>o</w:t>
      </w:r>
      <w:r w:rsidRPr="009B7BEA">
        <w:rPr>
          <w:rFonts w:asciiTheme="minorHAnsi" w:hAnsiTheme="minorHAnsi" w:cstheme="minorHAnsi"/>
          <w:b/>
          <w:color w:val="494B52"/>
          <w:spacing w:val="3"/>
          <w:sz w:val="26"/>
          <w:szCs w:val="26"/>
        </w:rPr>
        <w:t>n</w:t>
      </w:r>
      <w:r w:rsidRPr="009B7BEA">
        <w:rPr>
          <w:rFonts w:asciiTheme="minorHAnsi" w:hAnsiTheme="minorHAnsi" w:cstheme="minorHAnsi"/>
          <w:b/>
          <w:color w:val="38313B"/>
          <w:sz w:val="26"/>
          <w:szCs w:val="26"/>
        </w:rPr>
        <w:t>y</w:t>
      </w:r>
      <w:r w:rsidRPr="009B7BEA">
        <w:rPr>
          <w:rFonts w:asciiTheme="minorHAnsi" w:hAnsiTheme="minorHAnsi" w:cstheme="minorHAnsi"/>
          <w:b/>
          <w:color w:val="38313B"/>
          <w:spacing w:val="49"/>
          <w:sz w:val="26"/>
          <w:szCs w:val="26"/>
        </w:rPr>
        <w:t xml:space="preserve"> </w:t>
      </w:r>
      <w:r w:rsidRPr="009B7BEA">
        <w:rPr>
          <w:rFonts w:asciiTheme="minorHAnsi" w:hAnsiTheme="minorHAnsi" w:cstheme="minorHAnsi"/>
          <w:b/>
          <w:color w:val="38313B"/>
          <w:spacing w:val="5"/>
          <w:w w:val="98"/>
          <w:sz w:val="26"/>
          <w:szCs w:val="26"/>
        </w:rPr>
        <w:t>M</w:t>
      </w:r>
      <w:r w:rsidRPr="009B7BEA">
        <w:rPr>
          <w:rFonts w:asciiTheme="minorHAnsi" w:hAnsiTheme="minorHAnsi" w:cstheme="minorHAnsi"/>
          <w:b/>
          <w:color w:val="1A171C"/>
          <w:spacing w:val="3"/>
          <w:w w:val="105"/>
          <w:sz w:val="26"/>
          <w:szCs w:val="26"/>
        </w:rPr>
        <w:t>a</w:t>
      </w:r>
      <w:r w:rsidRPr="009B7BEA">
        <w:rPr>
          <w:rFonts w:asciiTheme="minorHAnsi" w:hAnsiTheme="minorHAnsi" w:cstheme="minorHAnsi"/>
          <w:b/>
          <w:color w:val="1D3A36"/>
          <w:w w:val="120"/>
          <w:sz w:val="26"/>
          <w:szCs w:val="26"/>
        </w:rPr>
        <w:t>t</w:t>
      </w:r>
      <w:r w:rsidRPr="009B7BEA">
        <w:rPr>
          <w:rFonts w:asciiTheme="minorHAnsi" w:hAnsiTheme="minorHAnsi" w:cstheme="minorHAnsi"/>
          <w:b/>
          <w:color w:val="1D3A36"/>
          <w:spacing w:val="3"/>
          <w:w w:val="120"/>
          <w:sz w:val="26"/>
          <w:szCs w:val="26"/>
        </w:rPr>
        <w:t>t</w:t>
      </w:r>
      <w:r w:rsidRPr="009B7BEA">
        <w:rPr>
          <w:rFonts w:asciiTheme="minorHAnsi" w:hAnsiTheme="minorHAnsi" w:cstheme="minorHAnsi"/>
          <w:b/>
          <w:color w:val="38313B"/>
          <w:spacing w:val="3"/>
          <w:w w:val="104"/>
          <w:sz w:val="26"/>
          <w:szCs w:val="26"/>
        </w:rPr>
        <w:t>h</w:t>
      </w:r>
      <w:r w:rsidRPr="009B7BEA">
        <w:rPr>
          <w:rFonts w:asciiTheme="minorHAnsi" w:hAnsiTheme="minorHAnsi" w:cstheme="minorHAnsi"/>
          <w:b/>
          <w:color w:val="1A171C"/>
          <w:spacing w:val="2"/>
          <w:w w:val="119"/>
          <w:sz w:val="26"/>
          <w:szCs w:val="26"/>
        </w:rPr>
        <w:t>e</w:t>
      </w:r>
      <w:r w:rsidRPr="009B7BEA">
        <w:rPr>
          <w:rFonts w:asciiTheme="minorHAnsi" w:hAnsiTheme="minorHAnsi" w:cstheme="minorHAnsi"/>
          <w:b/>
          <w:color w:val="38313B"/>
          <w:spacing w:val="5"/>
          <w:w w:val="115"/>
          <w:sz w:val="26"/>
          <w:szCs w:val="26"/>
        </w:rPr>
        <w:t>w</w:t>
      </w:r>
      <w:r w:rsidRPr="009B7BEA">
        <w:rPr>
          <w:rFonts w:asciiTheme="minorHAnsi" w:hAnsiTheme="minorHAnsi" w:cstheme="minorHAnsi"/>
          <w:b/>
          <w:color w:val="1A171C"/>
          <w:w w:val="112"/>
          <w:sz w:val="26"/>
          <w:szCs w:val="26"/>
        </w:rPr>
        <w:t>s</w:t>
      </w:r>
    </w:p>
    <w:p w14:paraId="409B927B" w14:textId="77777777" w:rsidR="00C268BE" w:rsidRPr="009B7BEA" w:rsidRDefault="009B7BEA">
      <w:pPr>
        <w:spacing w:before="20"/>
        <w:ind w:left="2627" w:right="2829"/>
        <w:jc w:val="center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color w:val="72464B"/>
          <w:spacing w:val="3"/>
          <w:w w:val="115"/>
          <w:sz w:val="14"/>
          <w:szCs w:val="14"/>
        </w:rPr>
        <w:t>1</w:t>
      </w:r>
      <w:r w:rsidRPr="009B7BEA">
        <w:rPr>
          <w:rFonts w:asciiTheme="minorHAnsi" w:hAnsiTheme="minorHAnsi" w:cstheme="minorHAnsi"/>
          <w:color w:val="494B52"/>
          <w:spacing w:val="5"/>
          <w:w w:val="115"/>
          <w:sz w:val="14"/>
          <w:szCs w:val="14"/>
        </w:rPr>
        <w:t>23</w:t>
      </w:r>
      <w:r w:rsidRPr="009B7BEA">
        <w:rPr>
          <w:rFonts w:asciiTheme="minorHAnsi" w:hAnsiTheme="minorHAnsi" w:cstheme="minorHAnsi"/>
          <w:color w:val="5D676B"/>
          <w:spacing w:val="5"/>
          <w:w w:val="115"/>
          <w:sz w:val="14"/>
          <w:szCs w:val="14"/>
        </w:rPr>
        <w:t>5o</w:t>
      </w:r>
      <w:r w:rsidRPr="009B7BEA">
        <w:rPr>
          <w:rFonts w:asciiTheme="minorHAnsi" w:hAnsiTheme="minorHAnsi" w:cstheme="minorHAnsi"/>
          <w:color w:val="727E87"/>
          <w:w w:val="115"/>
          <w:sz w:val="14"/>
          <w:szCs w:val="14"/>
        </w:rPr>
        <w:t>u</w:t>
      </w:r>
      <w:r w:rsidRPr="009B7BEA">
        <w:rPr>
          <w:rFonts w:asciiTheme="minorHAnsi" w:hAnsiTheme="minorHAnsi" w:cstheme="minorHAnsi"/>
          <w:color w:val="727E87"/>
          <w:spacing w:val="2"/>
          <w:w w:val="115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89A0AC"/>
          <w:w w:val="115"/>
          <w:sz w:val="14"/>
          <w:szCs w:val="14"/>
        </w:rPr>
        <w:t>h</w:t>
      </w:r>
      <w:r w:rsidRPr="009B7BEA">
        <w:rPr>
          <w:rFonts w:asciiTheme="minorHAnsi" w:hAnsiTheme="minorHAnsi" w:cstheme="minorHAnsi"/>
          <w:color w:val="89A0AC"/>
          <w:spacing w:val="13"/>
          <w:w w:val="115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8313B"/>
          <w:w w:val="58"/>
          <w:sz w:val="16"/>
          <w:szCs w:val="16"/>
        </w:rPr>
        <w:t>5</w:t>
      </w:r>
      <w:r w:rsidRPr="009B7BEA">
        <w:rPr>
          <w:rFonts w:asciiTheme="minorHAnsi" w:hAnsiTheme="minorHAnsi" w:cstheme="minorHAnsi"/>
          <w:color w:val="494B52"/>
          <w:spacing w:val="-42"/>
          <w:w w:val="433"/>
          <w:sz w:val="16"/>
          <w:szCs w:val="16"/>
        </w:rPr>
        <w:t>:</w:t>
      </w:r>
      <w:r w:rsidRPr="009B7BEA">
        <w:rPr>
          <w:rFonts w:asciiTheme="minorHAnsi" w:hAnsiTheme="minorHAnsi" w:cstheme="minorHAnsi"/>
          <w:color w:val="66486B"/>
          <w:spacing w:val="2"/>
          <w:w w:val="147"/>
          <w:sz w:val="16"/>
          <w:szCs w:val="16"/>
        </w:rPr>
        <w:t>t</w:t>
      </w:r>
      <w:r w:rsidRPr="009B7BEA">
        <w:rPr>
          <w:rFonts w:asciiTheme="minorHAnsi" w:hAnsiTheme="minorHAnsi" w:cstheme="minorHAnsi"/>
          <w:color w:val="727E87"/>
          <w:w w:val="193"/>
          <w:sz w:val="16"/>
          <w:szCs w:val="16"/>
        </w:rPr>
        <w:t>n</w:t>
      </w:r>
      <w:r w:rsidRPr="009B7BEA">
        <w:rPr>
          <w:rFonts w:asciiTheme="minorHAnsi" w:hAnsiTheme="minorHAnsi" w:cstheme="minorHAnsi"/>
          <w:color w:val="727E87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727E87"/>
          <w:spacing w:val="-9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756070"/>
          <w:spacing w:val="4"/>
          <w:w w:val="91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27774"/>
          <w:spacing w:val="7"/>
          <w:w w:val="210"/>
          <w:sz w:val="14"/>
          <w:szCs w:val="14"/>
        </w:rPr>
        <w:t>v</w:t>
      </w:r>
      <w:r w:rsidRPr="009B7BEA">
        <w:rPr>
          <w:rFonts w:asciiTheme="minorHAnsi" w:hAnsiTheme="minorHAnsi" w:cstheme="minorHAnsi"/>
          <w:color w:val="89A0AC"/>
          <w:spacing w:val="-5"/>
          <w:w w:val="131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727E87"/>
          <w:w w:val="103"/>
          <w:sz w:val="14"/>
          <w:szCs w:val="14"/>
        </w:rPr>
        <w:t>uE</w:t>
      </w:r>
    </w:p>
    <w:p w14:paraId="2B4F5A2B" w14:textId="77777777" w:rsidR="00C268BE" w:rsidRPr="009B7BEA" w:rsidRDefault="009B7BEA">
      <w:pPr>
        <w:spacing w:before="17"/>
        <w:ind w:left="2642" w:right="2848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94B52"/>
          <w:spacing w:val="-2"/>
          <w:w w:val="95"/>
          <w:sz w:val="14"/>
          <w:szCs w:val="14"/>
        </w:rPr>
        <w:t>5</w:t>
      </w:r>
      <w:r w:rsidRPr="009B7BEA">
        <w:rPr>
          <w:rFonts w:asciiTheme="minorHAnsi" w:eastAsia="Arial" w:hAnsiTheme="minorHAnsi" w:cstheme="minorHAnsi"/>
          <w:color w:val="5D676B"/>
          <w:spacing w:val="-2"/>
          <w:w w:val="120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727E87"/>
          <w:spacing w:val="-4"/>
          <w:w w:val="3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9A0AC"/>
          <w:w w:val="10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9A0AC"/>
          <w:spacing w:val="1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260711"/>
          <w:w w:val="58"/>
          <w:sz w:val="16"/>
          <w:szCs w:val="16"/>
        </w:rPr>
        <w:t>5</w:t>
      </w:r>
      <w:r w:rsidRPr="009B7BEA">
        <w:rPr>
          <w:rFonts w:asciiTheme="minorHAnsi" w:hAnsiTheme="minorHAnsi" w:cstheme="minorHAnsi"/>
          <w:color w:val="494B52"/>
          <w:spacing w:val="-42"/>
          <w:w w:val="240"/>
          <w:sz w:val="16"/>
          <w:szCs w:val="16"/>
        </w:rPr>
        <w:t>5</w:t>
      </w:r>
      <w:r w:rsidRPr="009B7BEA">
        <w:rPr>
          <w:rFonts w:asciiTheme="minorHAnsi" w:hAnsiTheme="minorHAnsi" w:cstheme="minorHAnsi"/>
          <w:color w:val="66486B"/>
          <w:spacing w:val="2"/>
          <w:w w:val="147"/>
          <w:sz w:val="16"/>
          <w:szCs w:val="16"/>
        </w:rPr>
        <w:t>t</w:t>
      </w:r>
      <w:r w:rsidRPr="009B7BEA">
        <w:rPr>
          <w:rFonts w:asciiTheme="minorHAnsi" w:hAnsiTheme="minorHAnsi" w:cstheme="minorHAnsi"/>
          <w:color w:val="727E87"/>
          <w:spacing w:val="4"/>
          <w:w w:val="193"/>
          <w:sz w:val="16"/>
          <w:szCs w:val="16"/>
        </w:rPr>
        <w:t>n</w:t>
      </w:r>
      <w:r w:rsidRPr="009B7BEA">
        <w:rPr>
          <w:rFonts w:asciiTheme="minorHAnsi" w:hAnsiTheme="minorHAnsi" w:cstheme="minorHAnsi"/>
          <w:color w:val="9082AF"/>
          <w:w w:val="81"/>
          <w:sz w:val="16"/>
          <w:szCs w:val="16"/>
        </w:rPr>
        <w:t>,</w:t>
      </w:r>
      <w:r w:rsidRPr="009B7BEA">
        <w:rPr>
          <w:rFonts w:asciiTheme="minorHAnsi" w:hAnsiTheme="minorHAnsi" w:cstheme="minorHAnsi"/>
          <w:color w:val="9082AF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9082AF"/>
          <w:spacing w:val="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9082AF"/>
          <w:spacing w:val="-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756070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56070"/>
          <w:spacing w:val="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06B59"/>
          <w:spacing w:val="-2"/>
          <w:w w:val="87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8313B"/>
          <w:spacing w:val="-2"/>
          <w:w w:val="107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72464B"/>
          <w:spacing w:val="-1"/>
          <w:w w:val="82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494B52"/>
          <w:spacing w:val="-3"/>
          <w:w w:val="133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727E87"/>
          <w:w w:val="101"/>
          <w:sz w:val="14"/>
          <w:szCs w:val="14"/>
        </w:rPr>
        <w:t>7</w:t>
      </w:r>
    </w:p>
    <w:p w14:paraId="1E42E32A" w14:textId="77777777" w:rsidR="00C268BE" w:rsidRPr="009B7BEA" w:rsidRDefault="009B7BEA">
      <w:pPr>
        <w:spacing w:before="50"/>
        <w:ind w:left="2610" w:right="2826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pict w14:anchorId="010956CE">
          <v:shape id="_x0000_s1037" type="#_x0000_t202" style="position:absolute;left:0;text-align:left;margin-left:368.4pt;margin-top:66.8pt;width:140.05pt;height:20pt;z-index:-1632;mso-position-horizontal-relative:page" filled="f" stroked="f">
            <v:textbox inset="0,0,0,0">
              <w:txbxContent>
                <w:p w14:paraId="5A153DC1" w14:textId="77777777" w:rsidR="00C268BE" w:rsidRDefault="009B7BEA">
                  <w:pPr>
                    <w:spacing w:line="400" w:lineRule="exact"/>
                    <w:ind w:right="-80"/>
                    <w:rPr>
                      <w:rFonts w:ascii="Arial" w:eastAsia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eastAsia="Arial" w:hAnsi="Arial" w:cs="Arial"/>
                      <w:b/>
                      <w:color w:val="38313B"/>
                      <w:spacing w:val="2"/>
                      <w:w w:val="81"/>
                      <w:sz w:val="40"/>
                      <w:szCs w:val="40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2"/>
                      <w:w w:val="118"/>
                      <w:sz w:val="40"/>
                      <w:szCs w:val="40"/>
                    </w:rPr>
                    <w:t>e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3"/>
                      <w:sz w:val="40"/>
                      <w:szCs w:val="40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1"/>
                      <w:w w:val="103"/>
                      <w:sz w:val="40"/>
                      <w:szCs w:val="40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color w:val="38313B"/>
                      <w:spacing w:val="1"/>
                      <w:w w:val="86"/>
                      <w:sz w:val="40"/>
                      <w:szCs w:val="40"/>
                    </w:rPr>
                    <w:t>i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2"/>
                      <w:w w:val="107"/>
                      <w:sz w:val="40"/>
                      <w:szCs w:val="40"/>
                    </w:rPr>
                    <w:t>c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w w:val="96"/>
                      <w:sz w:val="40"/>
                      <w:szCs w:val="40"/>
                    </w:rPr>
                    <w:t>a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55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color w:val="38313B"/>
                      <w:spacing w:val="2"/>
                      <w:w w:val="81"/>
                      <w:sz w:val="40"/>
                      <w:szCs w:val="40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3"/>
                      <w:w w:val="111"/>
                      <w:sz w:val="40"/>
                      <w:szCs w:val="40"/>
                    </w:rPr>
                    <w:t>o</w:t>
                  </w:r>
                  <w:r>
                    <w:rPr>
                      <w:rFonts w:ascii="Arial" w:eastAsia="Arial" w:hAnsi="Arial" w:cs="Arial"/>
                      <w:b/>
                      <w:color w:val="212144"/>
                      <w:spacing w:val="3"/>
                      <w:w w:val="103"/>
                      <w:sz w:val="40"/>
                      <w:szCs w:val="40"/>
                    </w:rPr>
                    <w:t>n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2"/>
                      <w:w w:val="118"/>
                      <w:sz w:val="40"/>
                      <w:szCs w:val="40"/>
                    </w:rPr>
                    <w:t>e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w w:val="94"/>
                      <w:sz w:val="40"/>
                      <w:szCs w:val="40"/>
                    </w:rPr>
                    <w:t>s</w:t>
                  </w:r>
                </w:p>
              </w:txbxContent>
            </v:textbox>
            <w10:wrap anchorx="page"/>
          </v:shape>
        </w:pict>
      </w:r>
      <w:r w:rsidRPr="009B7BEA">
        <w:rPr>
          <w:rFonts w:asciiTheme="minorHAnsi" w:eastAsia="Arial" w:hAnsiTheme="minorHAnsi" w:cstheme="minorHAnsi"/>
          <w:i/>
          <w:color w:val="66486B"/>
          <w:spacing w:val="5"/>
          <w:w w:val="9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i/>
          <w:color w:val="727E87"/>
          <w:spacing w:val="-9"/>
          <w:w w:val="11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i/>
          <w:color w:val="89A0AC"/>
          <w:spacing w:val="-4"/>
          <w:w w:val="110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i/>
          <w:color w:val="89A0AC"/>
          <w:spacing w:val="5"/>
          <w:w w:val="110"/>
          <w:sz w:val="14"/>
          <w:szCs w:val="14"/>
        </w:rPr>
        <w:t>y</w:t>
      </w:r>
      <w:hyperlink r:id="rId8">
        <w:r w:rsidRPr="009B7BEA">
          <w:rPr>
            <w:rFonts w:asciiTheme="minorHAnsi" w:eastAsia="Arial" w:hAnsiTheme="minorHAnsi" w:cstheme="minorHAnsi"/>
            <w:i/>
            <w:color w:val="AFB5A3"/>
            <w:spacing w:val="3"/>
            <w:w w:val="117"/>
            <w:sz w:val="14"/>
            <w:szCs w:val="14"/>
          </w:rPr>
          <w:t>.</w:t>
        </w:r>
        <w:r w:rsidRPr="009B7BEA">
          <w:rPr>
            <w:rFonts w:asciiTheme="minorHAnsi" w:eastAsia="Arial" w:hAnsiTheme="minorHAnsi" w:cstheme="minorHAnsi"/>
            <w:color w:val="9082AF"/>
            <w:spacing w:val="4"/>
            <w:w w:val="124"/>
            <w:sz w:val="14"/>
            <w:szCs w:val="14"/>
          </w:rPr>
          <w:t>M</w:t>
        </w:r>
        <w:r w:rsidRPr="009B7BEA">
          <w:rPr>
            <w:rFonts w:asciiTheme="minorHAnsi" w:eastAsia="Arial" w:hAnsiTheme="minorHAnsi" w:cstheme="minorHAnsi"/>
            <w:color w:val="212144"/>
            <w:spacing w:val="3"/>
            <w:w w:val="89"/>
            <w:sz w:val="14"/>
            <w:szCs w:val="14"/>
          </w:rPr>
          <w:t>a</w:t>
        </w:r>
        <w:r w:rsidRPr="009B7BEA">
          <w:rPr>
            <w:rFonts w:asciiTheme="minorHAnsi" w:eastAsia="Arial" w:hAnsiTheme="minorHAnsi" w:cstheme="minorHAnsi"/>
            <w:color w:val="66486B"/>
            <w:spacing w:val="2"/>
            <w:w w:val="156"/>
            <w:sz w:val="14"/>
            <w:szCs w:val="14"/>
          </w:rPr>
          <w:t>t</w:t>
        </w:r>
        <w:r w:rsidRPr="009B7BEA">
          <w:rPr>
            <w:rFonts w:asciiTheme="minorHAnsi" w:eastAsia="Arial" w:hAnsiTheme="minorHAnsi" w:cstheme="minorHAnsi"/>
            <w:color w:val="89A0AC"/>
            <w:spacing w:val="-12"/>
            <w:w w:val="77"/>
            <w:sz w:val="14"/>
            <w:szCs w:val="14"/>
          </w:rPr>
          <w:t>h</w:t>
        </w:r>
        <w:r w:rsidRPr="009B7BEA">
          <w:rPr>
            <w:rFonts w:asciiTheme="minorHAnsi" w:eastAsia="Arial" w:hAnsiTheme="minorHAnsi" w:cstheme="minorHAnsi"/>
            <w:color w:val="727E87"/>
            <w:spacing w:val="5"/>
            <w:w w:val="203"/>
            <w:sz w:val="14"/>
            <w:szCs w:val="14"/>
          </w:rPr>
          <w:t>e</w:t>
        </w:r>
        <w:r w:rsidRPr="009B7BEA">
          <w:rPr>
            <w:rFonts w:asciiTheme="minorHAnsi" w:eastAsia="Arial" w:hAnsiTheme="minorHAnsi" w:cstheme="minorHAnsi"/>
            <w:color w:val="908A8A"/>
            <w:spacing w:val="-3"/>
            <w:w w:val="46"/>
            <w:sz w:val="14"/>
            <w:szCs w:val="14"/>
          </w:rPr>
          <w:t>w</w:t>
        </w:r>
        <w:r w:rsidRPr="009B7BEA">
          <w:rPr>
            <w:rFonts w:asciiTheme="minorHAnsi" w:eastAsia="Arial" w:hAnsiTheme="minorHAnsi" w:cstheme="minorHAnsi"/>
            <w:color w:val="5D5950"/>
            <w:spacing w:val="3"/>
            <w:w w:val="113"/>
            <w:sz w:val="14"/>
            <w:szCs w:val="14"/>
          </w:rPr>
          <w:t>5</w:t>
        </w:r>
        <w:r w:rsidRPr="009B7BEA">
          <w:rPr>
            <w:rFonts w:asciiTheme="minorHAnsi" w:eastAsia="Arial" w:hAnsiTheme="minorHAnsi" w:cstheme="minorHAnsi"/>
            <w:color w:val="38313B"/>
            <w:spacing w:val="5"/>
            <w:w w:val="91"/>
            <w:sz w:val="14"/>
            <w:szCs w:val="14"/>
          </w:rPr>
          <w:t>@</w:t>
        </w:r>
        <w:r w:rsidRPr="009B7BEA">
          <w:rPr>
            <w:rFonts w:asciiTheme="minorHAnsi" w:eastAsia="Arial" w:hAnsiTheme="minorHAnsi" w:cstheme="minorHAnsi"/>
            <w:color w:val="89A0AC"/>
            <w:w w:val="116"/>
            <w:sz w:val="14"/>
            <w:szCs w:val="14"/>
          </w:rPr>
          <w:t>b</w:t>
        </w:r>
        <w:r w:rsidRPr="009B7BEA">
          <w:rPr>
            <w:rFonts w:asciiTheme="minorHAnsi" w:eastAsia="Arial" w:hAnsiTheme="minorHAnsi" w:cstheme="minorHAnsi"/>
            <w:color w:val="89A0AC"/>
            <w:spacing w:val="6"/>
            <w:w w:val="116"/>
            <w:sz w:val="14"/>
            <w:szCs w:val="14"/>
          </w:rPr>
          <w:t>y</w:t>
        </w:r>
        <w:r w:rsidRPr="009B7BEA">
          <w:rPr>
            <w:rFonts w:asciiTheme="minorHAnsi" w:eastAsia="Arial" w:hAnsiTheme="minorHAnsi" w:cstheme="minorHAnsi"/>
            <w:color w:val="5D676B"/>
            <w:spacing w:val="3"/>
            <w:w w:val="83"/>
            <w:sz w:val="14"/>
            <w:szCs w:val="14"/>
          </w:rPr>
          <w:t>2</w:t>
        </w:r>
        <w:r w:rsidRPr="009B7BEA">
          <w:rPr>
            <w:rFonts w:asciiTheme="minorHAnsi" w:eastAsia="Arial" w:hAnsiTheme="minorHAnsi" w:cstheme="minorHAnsi"/>
            <w:color w:val="6999BA"/>
            <w:spacing w:val="1"/>
            <w:w w:val="84"/>
            <w:sz w:val="14"/>
            <w:szCs w:val="14"/>
          </w:rPr>
          <w:t>.</w:t>
        </w:r>
        <w:r w:rsidRPr="009B7BEA">
          <w:rPr>
            <w:rFonts w:asciiTheme="minorHAnsi" w:eastAsia="Arial" w:hAnsiTheme="minorHAnsi" w:cstheme="minorHAnsi"/>
            <w:color w:val="827774"/>
            <w:spacing w:val="3"/>
            <w:w w:val="113"/>
            <w:sz w:val="14"/>
            <w:szCs w:val="14"/>
          </w:rPr>
          <w:t>c</w:t>
        </w:r>
        <w:r w:rsidRPr="009B7BEA">
          <w:rPr>
            <w:rFonts w:asciiTheme="minorHAnsi" w:eastAsia="Arial" w:hAnsiTheme="minorHAnsi" w:cstheme="minorHAnsi"/>
            <w:color w:val="5B6991"/>
            <w:spacing w:val="-11"/>
            <w:w w:val="107"/>
            <w:sz w:val="14"/>
            <w:szCs w:val="14"/>
          </w:rPr>
          <w:t>o</w:t>
        </w:r>
        <w:r w:rsidRPr="009B7BEA">
          <w:rPr>
            <w:rFonts w:asciiTheme="minorHAnsi" w:eastAsia="Arial" w:hAnsiTheme="minorHAnsi" w:cstheme="minorHAnsi"/>
            <w:color w:val="89A0AC"/>
            <w:w w:val="108"/>
            <w:sz w:val="14"/>
            <w:szCs w:val="14"/>
          </w:rPr>
          <w:t>m</w:t>
        </w:r>
      </w:hyperlink>
    </w:p>
    <w:p w14:paraId="071176F0" w14:textId="77777777" w:rsidR="00C268BE" w:rsidRPr="009B7BEA" w:rsidRDefault="00C268BE">
      <w:pPr>
        <w:spacing w:line="120" w:lineRule="exact"/>
        <w:rPr>
          <w:rFonts w:asciiTheme="minorHAnsi" w:hAnsiTheme="minorHAnsi" w:cstheme="minorHAnsi"/>
          <w:sz w:val="13"/>
          <w:szCs w:val="13"/>
        </w:rPr>
      </w:pPr>
    </w:p>
    <w:p w14:paraId="440C7CE6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E2067BC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C386B85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B818717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328328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8284A14" w14:textId="77777777" w:rsidR="00C268BE" w:rsidRPr="009B7BEA" w:rsidRDefault="009B7BEA">
      <w:pPr>
        <w:ind w:right="125"/>
        <w:jc w:val="right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38313B"/>
          <w:spacing w:val="-6"/>
          <w:w w:val="119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212144"/>
          <w:spacing w:val="-7"/>
          <w:w w:val="139"/>
          <w:sz w:val="14"/>
          <w:szCs w:val="14"/>
        </w:rPr>
        <w:t>3</w:t>
      </w:r>
      <w:r w:rsidRPr="009B7BEA">
        <w:rPr>
          <w:rFonts w:asciiTheme="minorHAnsi" w:eastAsia="Arial" w:hAnsiTheme="minorHAnsi" w:cstheme="minorHAnsi"/>
          <w:color w:val="5D5950"/>
          <w:spacing w:val="-9"/>
          <w:w w:val="132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231A6E"/>
          <w:spacing w:val="-6"/>
          <w:w w:val="112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3B56"/>
          <w:spacing w:val="-7"/>
          <w:w w:val="116"/>
          <w:sz w:val="14"/>
          <w:szCs w:val="14"/>
        </w:rPr>
        <w:t>&amp;</w:t>
      </w:r>
      <w:r w:rsidRPr="009B7BEA">
        <w:rPr>
          <w:rFonts w:asciiTheme="minorHAnsi" w:eastAsia="Arial" w:hAnsiTheme="minorHAnsi" w:cstheme="minorHAnsi"/>
          <w:color w:val="000264"/>
          <w:spacing w:val="-4"/>
          <w:w w:val="133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00008E"/>
          <w:spacing w:val="-2"/>
          <w:w w:val="116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494B52"/>
          <w:spacing w:val="-7"/>
          <w:w w:val="13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212144"/>
          <w:spacing w:val="-5"/>
          <w:w w:val="10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52364F"/>
          <w:spacing w:val="-4"/>
          <w:w w:val="159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94B52"/>
          <w:spacing w:val="-7"/>
          <w:w w:val="139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2364F"/>
          <w:spacing w:val="-11"/>
          <w:w w:val="158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231A6E"/>
          <w:w w:val="92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231A6E"/>
          <w:spacing w:val="19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8313B"/>
          <w:spacing w:val="-1"/>
          <w:w w:val="112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494B52"/>
          <w:spacing w:val="-1"/>
          <w:w w:val="213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212144"/>
          <w:w w:val="134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212144"/>
          <w:spacing w:val="-2"/>
          <w:w w:val="134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212144"/>
          <w:w w:val="140"/>
          <w:sz w:val="14"/>
          <w:szCs w:val="14"/>
        </w:rPr>
        <w:t>et</w:t>
      </w:r>
      <w:r w:rsidRPr="009B7BEA">
        <w:rPr>
          <w:rFonts w:asciiTheme="minorHAnsi" w:hAnsiTheme="minorHAnsi" w:cstheme="minorHAnsi"/>
          <w:color w:val="21214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212144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0B0E36"/>
          <w:spacing w:val="-10"/>
          <w:w w:val="88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333B56"/>
          <w:spacing w:val="-7"/>
          <w:w w:val="12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8313B"/>
          <w:spacing w:val="-6"/>
          <w:w w:val="125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212144"/>
          <w:spacing w:val="-5"/>
          <w:w w:val="17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94B52"/>
          <w:spacing w:val="-8"/>
          <w:w w:val="14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231A6E"/>
          <w:spacing w:val="-6"/>
          <w:w w:val="119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B59"/>
          <w:w w:val="119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706B5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06B59"/>
          <w:spacing w:val="-1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3B56"/>
          <w:spacing w:val="-8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b/>
          <w:color w:val="38313B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b/>
          <w:color w:val="38313B"/>
          <w:spacing w:val="1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212144"/>
          <w:spacing w:val="-1"/>
          <w:w w:val="132"/>
          <w:sz w:val="14"/>
          <w:szCs w:val="14"/>
        </w:rPr>
        <w:t>0</w:t>
      </w:r>
      <w:r w:rsidRPr="009B7BEA">
        <w:rPr>
          <w:rFonts w:asciiTheme="minorHAnsi" w:hAnsiTheme="minorHAnsi" w:cstheme="minorHAnsi"/>
          <w:color w:val="1A171C"/>
          <w:spacing w:val="-1"/>
          <w:w w:val="139"/>
          <w:sz w:val="14"/>
          <w:szCs w:val="14"/>
        </w:rPr>
        <w:t>2</w:t>
      </w:r>
      <w:r w:rsidRPr="009B7BEA">
        <w:rPr>
          <w:rFonts w:asciiTheme="minorHAnsi" w:hAnsiTheme="minorHAnsi" w:cstheme="minorHAnsi"/>
          <w:color w:val="5D5950"/>
          <w:spacing w:val="-1"/>
          <w:w w:val="146"/>
          <w:sz w:val="14"/>
          <w:szCs w:val="14"/>
        </w:rPr>
        <w:t>1</w:t>
      </w:r>
      <w:r w:rsidRPr="009B7BEA">
        <w:rPr>
          <w:rFonts w:asciiTheme="minorHAnsi" w:hAnsiTheme="minorHAnsi" w:cstheme="minorHAnsi"/>
          <w:color w:val="1A171C"/>
          <w:spacing w:val="-1"/>
          <w:w w:val="139"/>
          <w:sz w:val="14"/>
          <w:szCs w:val="14"/>
        </w:rPr>
        <w:t>2</w:t>
      </w:r>
      <w:r w:rsidRPr="009B7BEA">
        <w:rPr>
          <w:rFonts w:asciiTheme="minorHAnsi" w:hAnsiTheme="minorHAnsi" w:cstheme="minorHAnsi"/>
          <w:color w:val="0B0E36"/>
          <w:w w:val="118"/>
          <w:sz w:val="14"/>
          <w:szCs w:val="14"/>
        </w:rPr>
        <w:t>9</w:t>
      </w:r>
    </w:p>
    <w:p w14:paraId="7CAEA899" w14:textId="77777777" w:rsidR="00C268BE" w:rsidRPr="009B7BEA" w:rsidRDefault="009B7BEA">
      <w:pPr>
        <w:spacing w:before="1" w:line="140" w:lineRule="exact"/>
        <w:ind w:right="105"/>
        <w:jc w:val="right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1A171C"/>
          <w:spacing w:val="-6"/>
          <w:w w:val="99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000264"/>
          <w:spacing w:val="-6"/>
          <w:w w:val="112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3B56"/>
          <w:spacing w:val="-8"/>
          <w:w w:val="14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000264"/>
          <w:spacing w:val="-6"/>
          <w:w w:val="119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8313B"/>
          <w:spacing w:val="-7"/>
          <w:w w:val="13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B0000"/>
          <w:spacing w:val="-4"/>
          <w:w w:val="133"/>
          <w:sz w:val="14"/>
          <w:szCs w:val="14"/>
        </w:rPr>
        <w:t>:</w:t>
      </w:r>
      <w:r w:rsidRPr="009B7BEA">
        <w:rPr>
          <w:rFonts w:asciiTheme="minorHAnsi" w:eastAsia="Arial" w:hAnsiTheme="minorHAnsi" w:cstheme="minorHAnsi"/>
          <w:color w:val="873B82"/>
          <w:spacing w:val="-7"/>
          <w:w w:val="232"/>
          <w:sz w:val="14"/>
          <w:szCs w:val="14"/>
        </w:rPr>
        <w:t>(</w:t>
      </w:r>
      <w:r w:rsidRPr="009B7BEA">
        <w:rPr>
          <w:rFonts w:asciiTheme="minorHAnsi" w:eastAsia="Arial" w:hAnsiTheme="minorHAnsi" w:cstheme="minorHAnsi"/>
          <w:color w:val="44144B"/>
          <w:spacing w:val="-7"/>
          <w:w w:val="126"/>
          <w:sz w:val="14"/>
          <w:szCs w:val="14"/>
        </w:rPr>
        <w:t>6</w:t>
      </w:r>
      <w:r w:rsidRPr="009B7BEA">
        <w:rPr>
          <w:rFonts w:asciiTheme="minorHAnsi" w:eastAsia="Arial" w:hAnsiTheme="minorHAnsi" w:cstheme="minorHAnsi"/>
          <w:color w:val="66486B"/>
          <w:spacing w:val="-7"/>
          <w:w w:val="132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44144B"/>
          <w:spacing w:val="-5"/>
          <w:w w:val="99"/>
          <w:sz w:val="14"/>
          <w:szCs w:val="14"/>
        </w:rPr>
        <w:t>7</w:t>
      </w:r>
      <w:r w:rsidRPr="009B7BEA">
        <w:rPr>
          <w:rFonts w:asciiTheme="minorHAnsi" w:eastAsia="Arial" w:hAnsiTheme="minorHAnsi" w:cstheme="minorHAnsi"/>
          <w:color w:val="C600C6"/>
          <w:spacing w:val="-2"/>
          <w:w w:val="66"/>
          <w:sz w:val="14"/>
          <w:szCs w:val="14"/>
        </w:rPr>
        <w:t>.</w:t>
      </w:r>
      <w:r w:rsidRPr="009B7BEA">
        <w:rPr>
          <w:rFonts w:asciiTheme="minorHAnsi" w:eastAsia="Arial" w:hAnsiTheme="minorHAnsi" w:cstheme="minorHAnsi"/>
          <w:color w:val="756070"/>
          <w:spacing w:val="-5"/>
          <w:w w:val="144"/>
          <w:sz w:val="14"/>
          <w:szCs w:val="14"/>
        </w:rPr>
        <w:t>)</w:t>
      </w:r>
      <w:r w:rsidRPr="009B7BEA">
        <w:rPr>
          <w:rFonts w:asciiTheme="minorHAnsi" w:eastAsia="Arial" w:hAnsiTheme="minorHAnsi" w:cstheme="minorHAnsi"/>
          <w:color w:val="752482"/>
          <w:spacing w:val="-3"/>
          <w:w w:val="110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44144B"/>
          <w:spacing w:val="-7"/>
          <w:w w:val="132"/>
          <w:sz w:val="14"/>
          <w:szCs w:val="14"/>
        </w:rPr>
        <w:t>63</w:t>
      </w:r>
      <w:r w:rsidRPr="009B7BEA">
        <w:rPr>
          <w:rFonts w:asciiTheme="minorHAnsi" w:eastAsia="Arial" w:hAnsiTheme="minorHAnsi" w:cstheme="minorHAnsi"/>
          <w:color w:val="44144B"/>
          <w:spacing w:val="-11"/>
          <w:w w:val="212"/>
          <w:sz w:val="14"/>
          <w:szCs w:val="14"/>
        </w:rPr>
        <w:t>5</w:t>
      </w:r>
      <w:r w:rsidRPr="009B7BEA">
        <w:rPr>
          <w:rFonts w:asciiTheme="minorHAnsi" w:eastAsia="Arial" w:hAnsiTheme="minorHAnsi" w:cstheme="minorHAnsi"/>
          <w:color w:val="44144B"/>
          <w:spacing w:val="-9"/>
          <w:w w:val="166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52364F"/>
          <w:w w:val="132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52364F"/>
          <w:spacing w:val="-13"/>
          <w:w w:val="132"/>
          <w:sz w:val="14"/>
          <w:szCs w:val="14"/>
        </w:rPr>
        <w:t>4</w:t>
      </w:r>
      <w:r w:rsidRPr="009B7BEA">
        <w:rPr>
          <w:rFonts w:asciiTheme="minorHAnsi" w:eastAsia="Arial" w:hAnsiTheme="minorHAnsi" w:cstheme="minorHAnsi"/>
          <w:color w:val="231A6E"/>
          <w:w w:val="126"/>
          <w:sz w:val="14"/>
          <w:szCs w:val="14"/>
        </w:rPr>
        <w:t>0</w:t>
      </w:r>
    </w:p>
    <w:p w14:paraId="5386E36D" w14:textId="77777777" w:rsidR="00C268BE" w:rsidRPr="009B7BEA" w:rsidRDefault="009B7BEA">
      <w:pPr>
        <w:spacing w:line="160" w:lineRule="exact"/>
        <w:ind w:right="113"/>
        <w:jc w:val="right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b/>
          <w:color w:val="0B0E36"/>
          <w:w w:val="77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183162"/>
          <w:spacing w:val="1"/>
          <w:w w:val="208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183162"/>
          <w:spacing w:val="1"/>
          <w:w w:val="69"/>
          <w:sz w:val="14"/>
          <w:szCs w:val="14"/>
        </w:rPr>
        <w:t>&amp;</w:t>
      </w:r>
      <w:r w:rsidRPr="009B7BEA">
        <w:rPr>
          <w:rFonts w:asciiTheme="minorHAnsi" w:hAnsiTheme="minorHAnsi" w:cstheme="minorHAnsi"/>
          <w:b/>
          <w:color w:val="00008E"/>
          <w:w w:val="99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260067"/>
          <w:w w:val="210"/>
          <w:sz w:val="14"/>
          <w:szCs w:val="14"/>
        </w:rPr>
        <w:t>l</w:t>
      </w:r>
      <w:r w:rsidRPr="009B7BEA">
        <w:rPr>
          <w:rFonts w:asciiTheme="minorHAnsi" w:hAnsiTheme="minorHAnsi" w:cstheme="minorHAnsi"/>
          <w:b/>
          <w:color w:val="260067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260067"/>
          <w:spacing w:val="1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5E42FF"/>
          <w:w w:val="113"/>
          <w:sz w:val="14"/>
          <w:szCs w:val="14"/>
        </w:rPr>
        <w:t>j</w:t>
      </w:r>
      <w:r w:rsidRPr="009B7BEA">
        <w:rPr>
          <w:rFonts w:asciiTheme="minorHAnsi" w:hAnsiTheme="minorHAnsi" w:cstheme="minorHAnsi"/>
          <w:b/>
          <w:color w:val="1518FF"/>
          <w:w w:val="131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3636FF"/>
          <w:w w:val="141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3636FF"/>
          <w:w w:val="149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3636FF"/>
          <w:w w:val="102"/>
          <w:sz w:val="14"/>
          <w:szCs w:val="14"/>
        </w:rPr>
        <w:t>;</w:t>
      </w:r>
      <w:r w:rsidRPr="009B7BEA">
        <w:rPr>
          <w:rFonts w:asciiTheme="minorHAnsi" w:hAnsiTheme="minorHAnsi" w:cstheme="minorHAnsi"/>
          <w:b/>
          <w:color w:val="3636FF"/>
          <w:spacing w:val="-4"/>
          <w:w w:val="102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0101FD"/>
          <w:spacing w:val="1"/>
          <w:w w:val="147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1518FF"/>
          <w:spacing w:val="5"/>
          <w:w w:val="122"/>
          <w:sz w:val="16"/>
          <w:szCs w:val="16"/>
        </w:rPr>
        <w:t>e</w:t>
      </w:r>
      <w:r w:rsidRPr="009B7BEA">
        <w:rPr>
          <w:rFonts w:asciiTheme="minorHAnsi" w:hAnsiTheme="minorHAnsi" w:cstheme="minorHAnsi"/>
          <w:color w:val="3636FF"/>
          <w:spacing w:val="4"/>
          <w:w w:val="117"/>
          <w:sz w:val="16"/>
          <w:szCs w:val="16"/>
        </w:rPr>
        <w:t>s</w:t>
      </w:r>
      <w:r w:rsidRPr="009B7BEA">
        <w:rPr>
          <w:rFonts w:asciiTheme="minorHAnsi" w:hAnsiTheme="minorHAnsi" w:cstheme="minorHAnsi"/>
          <w:color w:val="3636FF"/>
          <w:spacing w:val="6"/>
          <w:w w:val="278"/>
          <w:sz w:val="16"/>
          <w:szCs w:val="16"/>
        </w:rPr>
        <w:t>;</w:t>
      </w:r>
      <w:r w:rsidRPr="009B7BEA">
        <w:rPr>
          <w:rFonts w:asciiTheme="minorHAnsi" w:hAnsiTheme="minorHAnsi" w:cstheme="minorHAnsi"/>
          <w:b/>
          <w:color w:val="1518FF"/>
          <w:spacing w:val="1"/>
          <w:w w:val="110"/>
          <w:sz w:val="14"/>
          <w:szCs w:val="14"/>
        </w:rPr>
        <w:t>b</w:t>
      </w:r>
      <w:r w:rsidRPr="009B7BEA">
        <w:rPr>
          <w:rFonts w:asciiTheme="minorHAnsi" w:hAnsiTheme="minorHAnsi" w:cstheme="minorHAnsi"/>
          <w:b/>
          <w:color w:val="3636FF"/>
          <w:w w:val="117"/>
          <w:sz w:val="14"/>
          <w:szCs w:val="14"/>
        </w:rPr>
        <w:t>p</w:t>
      </w:r>
      <w:r w:rsidRPr="009B7BEA">
        <w:rPr>
          <w:rFonts w:asciiTheme="minorHAnsi" w:hAnsiTheme="minorHAnsi" w:cstheme="minorHAnsi"/>
          <w:b/>
          <w:color w:val="1518FF"/>
          <w:w w:val="141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3636FF"/>
          <w:w w:val="185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3636FF"/>
          <w:w w:val="123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0101FD"/>
          <w:spacing w:val="1"/>
          <w:w w:val="110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1518FF"/>
          <w:w w:val="144"/>
          <w:sz w:val="14"/>
          <w:szCs w:val="14"/>
        </w:rPr>
        <w:t>y</w:t>
      </w:r>
      <w:r w:rsidRPr="009B7BEA">
        <w:rPr>
          <w:rFonts w:asciiTheme="minorHAnsi" w:hAnsiTheme="minorHAnsi" w:cstheme="minorHAnsi"/>
          <w:b/>
          <w:color w:val="3636FF"/>
          <w:w w:val="116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0101FD"/>
          <w:w w:val="117"/>
          <w:sz w:val="14"/>
          <w:szCs w:val="14"/>
        </w:rPr>
        <w:t>u</w:t>
      </w:r>
      <w:r w:rsidRPr="009B7BEA">
        <w:rPr>
          <w:rFonts w:asciiTheme="minorHAnsi" w:hAnsiTheme="minorHAnsi" w:cstheme="minorHAnsi"/>
          <w:b/>
          <w:color w:val="1518FF"/>
          <w:w w:val="164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0101FD"/>
          <w:spacing w:val="1"/>
          <w:w w:val="104"/>
          <w:sz w:val="14"/>
          <w:szCs w:val="14"/>
        </w:rPr>
        <w:t>h</w:t>
      </w:r>
      <w:r w:rsidRPr="009B7BEA">
        <w:rPr>
          <w:rFonts w:asciiTheme="minorHAnsi" w:hAnsiTheme="minorHAnsi" w:cstheme="minorHAnsi"/>
          <w:b/>
          <w:color w:val="3636FF"/>
          <w:w w:val="154"/>
          <w:sz w:val="14"/>
          <w:szCs w:val="14"/>
        </w:rPr>
        <w:t>z</w:t>
      </w:r>
      <w:r w:rsidRPr="009B7BEA">
        <w:rPr>
          <w:rFonts w:asciiTheme="minorHAnsi" w:hAnsiTheme="minorHAnsi" w:cstheme="minorHAnsi"/>
          <w:b/>
          <w:color w:val="3636FF"/>
          <w:w w:val="123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0101FD"/>
          <w:w w:val="123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1518FF"/>
          <w:w w:val="147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0101FD"/>
          <w:w w:val="109"/>
          <w:sz w:val="14"/>
          <w:szCs w:val="14"/>
        </w:rPr>
        <w:t>.</w:t>
      </w:r>
      <w:r w:rsidRPr="009B7BEA">
        <w:rPr>
          <w:rFonts w:asciiTheme="minorHAnsi" w:hAnsiTheme="minorHAnsi" w:cstheme="minorHAnsi"/>
          <w:b/>
          <w:color w:val="3636FF"/>
          <w:w w:val="147"/>
          <w:sz w:val="14"/>
          <w:szCs w:val="14"/>
        </w:rPr>
        <w:t>c</w:t>
      </w:r>
      <w:r w:rsidRPr="009B7BEA">
        <w:rPr>
          <w:rFonts w:asciiTheme="minorHAnsi" w:hAnsiTheme="minorHAnsi" w:cstheme="minorHAnsi"/>
          <w:b/>
          <w:color w:val="3636FF"/>
          <w:spacing w:val="1"/>
          <w:w w:val="110"/>
          <w:sz w:val="14"/>
          <w:szCs w:val="14"/>
        </w:rPr>
        <w:t>u</w:t>
      </w:r>
      <w:r w:rsidRPr="009B7BEA">
        <w:rPr>
          <w:rFonts w:asciiTheme="minorHAnsi" w:hAnsiTheme="minorHAnsi" w:cstheme="minorHAnsi"/>
          <w:b/>
          <w:color w:val="1518FF"/>
          <w:w w:val="208"/>
          <w:sz w:val="14"/>
          <w:szCs w:val="14"/>
        </w:rPr>
        <w:t>r</w:t>
      </w:r>
    </w:p>
    <w:p w14:paraId="78CFB186" w14:textId="77777777" w:rsidR="00C268BE" w:rsidRPr="009B7BEA" w:rsidRDefault="00C268BE">
      <w:pPr>
        <w:spacing w:before="8" w:line="180" w:lineRule="exact"/>
        <w:rPr>
          <w:rFonts w:asciiTheme="minorHAnsi" w:hAnsiTheme="minorHAnsi" w:cstheme="minorHAnsi"/>
          <w:sz w:val="19"/>
          <w:szCs w:val="19"/>
        </w:rPr>
      </w:pPr>
    </w:p>
    <w:p w14:paraId="52DA5538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D0422C8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2B7198A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55B9688" w14:textId="77777777" w:rsidR="00C268BE" w:rsidRPr="009B7BEA" w:rsidRDefault="009B7BEA">
      <w:pPr>
        <w:ind w:left="1152"/>
        <w:rPr>
          <w:rFonts w:asciiTheme="minorHAnsi" w:hAnsiTheme="minorHAnsi" w:cstheme="minorHAnsi"/>
          <w:sz w:val="8"/>
          <w:szCs w:val="8"/>
        </w:rPr>
      </w:pPr>
      <w:r w:rsidRPr="009B7BEA">
        <w:rPr>
          <w:rFonts w:asciiTheme="minorHAnsi" w:hAnsiTheme="minorHAnsi" w:cstheme="minorHAnsi"/>
        </w:rPr>
        <w:pict w14:anchorId="5E53D64E">
          <v:shape id="_x0000_s1036" type="#_x0000_t202" style="position:absolute;left:0;text-align:left;margin-left:392.9pt;margin-top:-5.45pt;width:133.3pt;height:46pt;z-index:-1633;mso-position-horizontal-relative:page" filled="f" stroked="f">
            <v:textbox inset="0,0,0,0">
              <w:txbxContent>
                <w:p w14:paraId="1906F02B" w14:textId="77777777" w:rsidR="00C268BE" w:rsidRDefault="009B7BEA">
                  <w:pPr>
                    <w:spacing w:line="920" w:lineRule="exact"/>
                    <w:ind w:right="-158"/>
                    <w:rPr>
                      <w:rFonts w:ascii="Arial" w:eastAsia="Arial" w:hAnsi="Arial" w:cs="Arial"/>
                      <w:sz w:val="92"/>
                      <w:szCs w:val="92"/>
                    </w:rPr>
                  </w:pPr>
                  <w:r>
                    <w:rPr>
                      <w:b/>
                      <w:i/>
                      <w:color w:val="1A171C"/>
                      <w:w w:val="140"/>
                      <w:position w:val="-1"/>
                      <w:sz w:val="80"/>
                      <w:szCs w:val="80"/>
                    </w:rPr>
                    <w:t xml:space="preserve">S   </w:t>
                  </w:r>
                  <w:r>
                    <w:rPr>
                      <w:b/>
                      <w:i/>
                      <w:color w:val="1A171C"/>
                      <w:spacing w:val="259"/>
                      <w:w w:val="140"/>
                      <w:position w:val="-1"/>
                      <w:sz w:val="80"/>
                      <w:szCs w:val="8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1A171C"/>
                      <w:position w:val="-1"/>
                      <w:sz w:val="92"/>
                      <w:szCs w:val="92"/>
                    </w:rPr>
                    <w:t>G</w:t>
                  </w:r>
                </w:p>
              </w:txbxContent>
            </v:textbox>
            <w10:wrap anchorx="page"/>
          </v:shape>
        </w:pict>
      </w:r>
      <w:r w:rsidRPr="009B7BEA">
        <w:rPr>
          <w:rFonts w:asciiTheme="minorHAnsi" w:hAnsiTheme="minorHAnsi" w:cstheme="minorHAnsi"/>
          <w:color w:val="9082AF"/>
          <w:w w:val="68"/>
          <w:sz w:val="8"/>
          <w:szCs w:val="8"/>
        </w:rPr>
        <w:t>I</w:t>
      </w:r>
    </w:p>
    <w:p w14:paraId="25AA9941" w14:textId="77777777" w:rsidR="00C268BE" w:rsidRPr="009B7BEA" w:rsidRDefault="00C268BE">
      <w:pPr>
        <w:spacing w:before="9" w:line="160" w:lineRule="exact"/>
        <w:rPr>
          <w:rFonts w:asciiTheme="minorHAnsi" w:hAnsiTheme="minorHAnsi" w:cstheme="minorHAnsi"/>
          <w:sz w:val="16"/>
          <w:szCs w:val="16"/>
        </w:rPr>
      </w:pPr>
    </w:p>
    <w:p w14:paraId="1CC60EC8" w14:textId="77777777" w:rsidR="00C268BE" w:rsidRPr="009B7BEA" w:rsidRDefault="009B7BEA">
      <w:pPr>
        <w:ind w:left="1109"/>
        <w:rPr>
          <w:rFonts w:asciiTheme="minorHAnsi" w:hAnsiTheme="minorHAnsi" w:cstheme="minorHAnsi"/>
          <w:sz w:val="28"/>
          <w:szCs w:val="28"/>
        </w:rPr>
      </w:pPr>
      <w:r w:rsidRPr="009B7BEA">
        <w:rPr>
          <w:rFonts w:asciiTheme="minorHAnsi" w:eastAsia="Arial" w:hAnsiTheme="minorHAnsi" w:cstheme="minorHAnsi"/>
          <w:color w:val="9082AF"/>
          <w:spacing w:val="3"/>
          <w:w w:val="132"/>
          <w:sz w:val="40"/>
          <w:szCs w:val="40"/>
        </w:rPr>
        <w:t>i</w:t>
      </w:r>
      <w:r w:rsidRPr="009B7BEA">
        <w:rPr>
          <w:rFonts w:asciiTheme="minorHAnsi" w:eastAsia="Arial" w:hAnsiTheme="minorHAnsi" w:cstheme="minorHAnsi"/>
          <w:b/>
          <w:color w:val="333B56"/>
          <w:spacing w:val="6"/>
          <w:w w:val="122"/>
          <w:sz w:val="22"/>
          <w:szCs w:val="22"/>
        </w:rPr>
        <w:t>%</w:t>
      </w:r>
      <w:r w:rsidRPr="009B7BEA">
        <w:rPr>
          <w:rFonts w:asciiTheme="minorHAnsi" w:eastAsia="Arial" w:hAnsiTheme="minorHAnsi" w:cstheme="minorHAnsi"/>
          <w:b/>
          <w:color w:val="38313B"/>
          <w:w w:val="381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b/>
          <w:color w:val="38313B"/>
          <w:sz w:val="22"/>
          <w:szCs w:val="22"/>
        </w:rPr>
        <w:t xml:space="preserve">                   </w:t>
      </w:r>
      <w:r w:rsidRPr="009B7BEA">
        <w:rPr>
          <w:rFonts w:asciiTheme="minorHAnsi" w:eastAsia="Arial" w:hAnsiTheme="minorHAnsi" w:cstheme="minorHAnsi"/>
          <w:b/>
          <w:color w:val="38313B"/>
          <w:spacing w:val="5"/>
          <w:sz w:val="22"/>
          <w:szCs w:val="22"/>
        </w:rPr>
        <w:t xml:space="preserve"> </w:t>
      </w:r>
      <w:r w:rsidRPr="009B7BEA">
        <w:rPr>
          <w:rFonts w:asciiTheme="minorHAnsi" w:hAnsiTheme="minorHAnsi" w:cstheme="minorHAnsi"/>
          <w:b/>
          <w:color w:val="38313B"/>
          <w:spacing w:val="7"/>
          <w:w w:val="170"/>
          <w:sz w:val="28"/>
          <w:szCs w:val="28"/>
        </w:rPr>
        <w:t>a</w:t>
      </w:r>
      <w:r w:rsidRPr="009B7BEA">
        <w:rPr>
          <w:rFonts w:asciiTheme="minorHAnsi" w:hAnsiTheme="minorHAnsi" w:cstheme="minorHAnsi"/>
          <w:b/>
          <w:color w:val="38313B"/>
          <w:w w:val="402"/>
          <w:sz w:val="28"/>
          <w:szCs w:val="28"/>
        </w:rPr>
        <w:t>e</w:t>
      </w:r>
    </w:p>
    <w:p w14:paraId="7531E306" w14:textId="77777777" w:rsidR="00C268BE" w:rsidRPr="009B7BEA" w:rsidRDefault="00C268BE">
      <w:pPr>
        <w:spacing w:before="1" w:line="180" w:lineRule="exact"/>
        <w:rPr>
          <w:rFonts w:asciiTheme="minorHAnsi" w:hAnsiTheme="minorHAnsi" w:cstheme="minorHAnsi"/>
          <w:sz w:val="19"/>
          <w:szCs w:val="19"/>
        </w:rPr>
      </w:pPr>
    </w:p>
    <w:p w14:paraId="15DF4B41" w14:textId="77777777" w:rsidR="00C268BE" w:rsidRPr="009B7BEA" w:rsidRDefault="009B7BEA">
      <w:pPr>
        <w:spacing w:line="60" w:lineRule="exact"/>
        <w:ind w:left="1152"/>
        <w:rPr>
          <w:rFonts w:asciiTheme="minorHAnsi" w:hAnsiTheme="minorHAnsi" w:cstheme="minorHAnsi"/>
          <w:sz w:val="8"/>
          <w:szCs w:val="8"/>
        </w:rPr>
      </w:pPr>
      <w:r w:rsidRPr="009B7BEA">
        <w:rPr>
          <w:rFonts w:asciiTheme="minorHAnsi" w:hAnsiTheme="minorHAnsi" w:cstheme="minorHAnsi"/>
          <w:color w:val="9082AF"/>
          <w:w w:val="68"/>
          <w:position w:val="-1"/>
          <w:sz w:val="8"/>
          <w:szCs w:val="8"/>
        </w:rPr>
        <w:t>I</w:t>
      </w:r>
    </w:p>
    <w:p w14:paraId="3256A9A5" w14:textId="77777777" w:rsidR="00C268BE" w:rsidRPr="009B7BEA" w:rsidRDefault="009B7BEA">
      <w:pPr>
        <w:spacing w:line="140" w:lineRule="exact"/>
        <w:ind w:left="1152"/>
        <w:rPr>
          <w:rFonts w:asciiTheme="minorHAnsi" w:hAnsiTheme="minorHAnsi" w:cstheme="minorHAnsi"/>
          <w:sz w:val="12"/>
          <w:szCs w:val="12"/>
        </w:rPr>
        <w:sectPr w:rsidR="00C268BE" w:rsidRPr="009B7BEA">
          <w:type w:val="continuous"/>
          <w:pgSz w:w="15840" w:h="12240" w:orient="landscape"/>
          <w:pgMar w:top="860" w:right="1280" w:bottom="280" w:left="760" w:header="720" w:footer="720" w:gutter="0"/>
          <w:cols w:num="2" w:space="720" w:equalWidth="0">
            <w:col w:w="5397" w:space="1211"/>
            <w:col w:w="7192"/>
          </w:cols>
        </w:sectPr>
      </w:pPr>
      <w:r w:rsidRPr="009B7BEA">
        <w:rPr>
          <w:rFonts w:asciiTheme="minorHAnsi" w:hAnsiTheme="minorHAnsi" w:cstheme="minorHAnsi"/>
          <w:color w:val="9082AF"/>
          <w:w w:val="73"/>
          <w:sz w:val="14"/>
          <w:szCs w:val="14"/>
        </w:rPr>
        <w:t xml:space="preserve">'     </w:t>
      </w:r>
      <w:r w:rsidRPr="009B7BEA">
        <w:rPr>
          <w:rFonts w:asciiTheme="minorHAnsi" w:hAnsiTheme="minorHAnsi" w:cstheme="minorHAnsi"/>
          <w:color w:val="9082AF"/>
          <w:spacing w:val="1"/>
          <w:w w:val="73"/>
          <w:sz w:val="14"/>
          <w:szCs w:val="14"/>
        </w:rPr>
        <w:t xml:space="preserve"> </w:t>
      </w:r>
      <w:hyperlink r:id="rId9">
        <w:r w:rsidRPr="009B7BEA">
          <w:rPr>
            <w:rFonts w:asciiTheme="minorHAnsi" w:hAnsiTheme="minorHAnsi" w:cstheme="minorHAnsi"/>
            <w:color w:val="827774"/>
            <w:spacing w:val="2"/>
            <w:w w:val="67"/>
            <w:sz w:val="14"/>
            <w:szCs w:val="14"/>
          </w:rPr>
          <w:t>s</w:t>
        </w:r>
        <w:r w:rsidRPr="009B7BEA">
          <w:rPr>
            <w:rFonts w:asciiTheme="minorHAnsi" w:hAnsiTheme="minorHAnsi" w:cstheme="minorHAnsi"/>
            <w:color w:val="5D676B"/>
            <w:w w:val="331"/>
            <w:sz w:val="14"/>
            <w:szCs w:val="14"/>
          </w:rPr>
          <w:t>9e</w:t>
        </w:r>
        <w:r w:rsidRPr="009B7BEA">
          <w:rPr>
            <w:rFonts w:asciiTheme="minorHAnsi" w:hAnsiTheme="minorHAnsi" w:cstheme="minorHAnsi"/>
            <w:color w:val="5D676B"/>
            <w:spacing w:val="-16"/>
            <w:sz w:val="14"/>
            <w:szCs w:val="14"/>
          </w:rPr>
          <w:t xml:space="preserve"> </w:t>
        </w:r>
        <w:r w:rsidRPr="009B7BEA">
          <w:rPr>
            <w:rFonts w:asciiTheme="minorHAnsi" w:hAnsiTheme="minorHAnsi" w:cstheme="minorHAnsi"/>
            <w:color w:val="756070"/>
            <w:spacing w:val="4"/>
            <w:w w:val="143"/>
            <w:sz w:val="14"/>
            <w:szCs w:val="14"/>
          </w:rPr>
          <w:t>s</w:t>
        </w:r>
        <w:r w:rsidRPr="009B7BEA">
          <w:rPr>
            <w:rFonts w:asciiTheme="minorHAnsi" w:hAnsiTheme="minorHAnsi" w:cstheme="minorHAnsi"/>
            <w:color w:val="5D5950"/>
            <w:w w:val="101"/>
            <w:sz w:val="14"/>
            <w:szCs w:val="14"/>
          </w:rPr>
          <w:t>@</w:t>
        </w:r>
        <w:r w:rsidRPr="009B7BEA">
          <w:rPr>
            <w:rFonts w:asciiTheme="minorHAnsi" w:hAnsiTheme="minorHAnsi" w:cstheme="minorHAnsi"/>
            <w:color w:val="5D5950"/>
            <w:spacing w:val="10"/>
            <w:w w:val="101"/>
            <w:sz w:val="14"/>
            <w:szCs w:val="14"/>
          </w:rPr>
          <w:t>b</w:t>
        </w:r>
        <w:r w:rsidRPr="009B7BEA">
          <w:rPr>
            <w:rFonts w:asciiTheme="minorHAnsi" w:hAnsiTheme="minorHAnsi" w:cstheme="minorHAnsi"/>
            <w:color w:val="908A8A"/>
            <w:spacing w:val="4"/>
            <w:w w:val="131"/>
            <w:sz w:val="14"/>
            <w:szCs w:val="14"/>
          </w:rPr>
          <w:t>y</w:t>
        </w:r>
        <w:r w:rsidRPr="009B7BEA">
          <w:rPr>
            <w:rFonts w:asciiTheme="minorHAnsi" w:hAnsiTheme="minorHAnsi" w:cstheme="minorHAnsi"/>
            <w:color w:val="706B59"/>
            <w:w w:val="128"/>
            <w:sz w:val="14"/>
            <w:szCs w:val="14"/>
          </w:rPr>
          <w:t>z</w:t>
        </w:r>
        <w:r w:rsidRPr="009B7BEA">
          <w:rPr>
            <w:rFonts w:asciiTheme="minorHAnsi" w:hAnsiTheme="minorHAnsi" w:cstheme="minorHAnsi"/>
            <w:color w:val="706B59"/>
            <w:spacing w:val="5"/>
            <w:w w:val="128"/>
            <w:sz w:val="14"/>
            <w:szCs w:val="14"/>
          </w:rPr>
          <w:t>.</w:t>
        </w:r>
        <w:r w:rsidRPr="009B7BEA">
          <w:rPr>
            <w:rFonts w:asciiTheme="minorHAnsi" w:hAnsiTheme="minorHAnsi" w:cstheme="minorHAnsi"/>
            <w:color w:val="706B59"/>
            <w:spacing w:val="3"/>
            <w:w w:val="96"/>
            <w:sz w:val="14"/>
            <w:szCs w:val="14"/>
          </w:rPr>
          <w:t>c</w:t>
        </w:r>
        <w:r w:rsidRPr="009B7BEA">
          <w:rPr>
            <w:rFonts w:asciiTheme="minorHAnsi" w:hAnsiTheme="minorHAnsi" w:cstheme="minorHAnsi"/>
            <w:color w:val="727E87"/>
            <w:w w:val="164"/>
            <w:sz w:val="14"/>
            <w:szCs w:val="14"/>
          </w:rPr>
          <w:t>o</w:t>
        </w:r>
        <w:r w:rsidRPr="009B7BEA">
          <w:rPr>
            <w:rFonts w:asciiTheme="minorHAnsi" w:hAnsiTheme="minorHAnsi" w:cstheme="minorHAnsi"/>
            <w:color w:val="727E87"/>
            <w:spacing w:val="14"/>
            <w:w w:val="164"/>
            <w:sz w:val="14"/>
            <w:szCs w:val="14"/>
          </w:rPr>
          <w:t>m</w:t>
        </w:r>
        <w:r w:rsidRPr="009B7BEA">
          <w:rPr>
            <w:rFonts w:asciiTheme="minorHAnsi" w:hAnsiTheme="minorHAnsi" w:cstheme="minorHAnsi"/>
            <w:color w:val="7272BA"/>
            <w:spacing w:val="4"/>
            <w:w w:val="118"/>
            <w:sz w:val="14"/>
            <w:szCs w:val="14"/>
          </w:rPr>
          <w:t>1</w:t>
        </w:r>
        <w:r w:rsidRPr="009B7BEA">
          <w:rPr>
            <w:rFonts w:asciiTheme="minorHAnsi" w:hAnsiTheme="minorHAnsi" w:cstheme="minorHAnsi"/>
            <w:color w:val="38313B"/>
            <w:spacing w:val="5"/>
            <w:w w:val="157"/>
            <w:sz w:val="14"/>
            <w:szCs w:val="14"/>
          </w:rPr>
          <w:t>3</w:t>
        </w:r>
        <w:r w:rsidRPr="009B7BEA">
          <w:rPr>
            <w:rFonts w:asciiTheme="minorHAnsi" w:hAnsiTheme="minorHAnsi" w:cstheme="minorHAnsi"/>
            <w:color w:val="706B59"/>
            <w:w w:val="282"/>
            <w:sz w:val="14"/>
            <w:szCs w:val="14"/>
          </w:rPr>
          <w:t>7</w:t>
        </w:r>
      </w:hyperlink>
      <w:r w:rsidRPr="009B7BEA">
        <w:rPr>
          <w:rFonts w:asciiTheme="minorHAnsi" w:hAnsiTheme="minorHAnsi" w:cstheme="minorHAnsi"/>
          <w:color w:val="706B59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706B59"/>
          <w:spacing w:val="-3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706B59"/>
          <w:w w:val="163"/>
          <w:sz w:val="14"/>
          <w:szCs w:val="14"/>
        </w:rPr>
        <w:t>Rob</w:t>
      </w:r>
      <w:r w:rsidRPr="009B7BEA">
        <w:rPr>
          <w:rFonts w:asciiTheme="minorHAnsi" w:hAnsiTheme="minorHAnsi" w:cstheme="minorHAnsi"/>
          <w:color w:val="706B59"/>
          <w:spacing w:val="-17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7E6091"/>
          <w:spacing w:val="7"/>
          <w:w w:val="134"/>
          <w:sz w:val="14"/>
          <w:szCs w:val="14"/>
        </w:rPr>
        <w:t>u</w:t>
      </w:r>
      <w:r w:rsidRPr="009B7BEA">
        <w:rPr>
          <w:rFonts w:asciiTheme="minorHAnsi" w:hAnsiTheme="minorHAnsi" w:cstheme="minorHAnsi"/>
          <w:color w:val="908A8A"/>
          <w:w w:val="134"/>
          <w:sz w:val="14"/>
          <w:szCs w:val="14"/>
        </w:rPr>
        <w:t>ry</w:t>
      </w:r>
      <w:r w:rsidRPr="009B7BEA">
        <w:rPr>
          <w:rFonts w:asciiTheme="minorHAnsi" w:hAnsiTheme="minorHAnsi" w:cstheme="minorHAnsi"/>
          <w:color w:val="908A8A"/>
          <w:spacing w:val="37"/>
          <w:w w:val="13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33B56"/>
          <w:spacing w:val="4"/>
          <w:w w:val="134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706B59"/>
          <w:w w:val="189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706B59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706B59"/>
          <w:spacing w:val="-9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5D5950"/>
          <w:spacing w:val="3"/>
          <w:w w:val="556"/>
          <w:sz w:val="16"/>
          <w:szCs w:val="16"/>
        </w:rPr>
        <w:t>:</w:t>
      </w:r>
      <w:r w:rsidRPr="009B7BEA">
        <w:rPr>
          <w:rFonts w:asciiTheme="minorHAnsi" w:hAnsiTheme="minorHAnsi" w:cstheme="minorHAnsi"/>
          <w:color w:val="706B59"/>
          <w:spacing w:val="1"/>
          <w:w w:val="181"/>
          <w:sz w:val="16"/>
          <w:szCs w:val="16"/>
        </w:rPr>
        <w:t>t</w:t>
      </w:r>
      <w:r w:rsidRPr="009B7BEA">
        <w:rPr>
          <w:rFonts w:asciiTheme="minorHAnsi" w:hAnsiTheme="minorHAnsi" w:cstheme="minorHAnsi"/>
          <w:color w:val="727E87"/>
          <w:w w:val="119"/>
          <w:sz w:val="16"/>
          <w:szCs w:val="16"/>
        </w:rPr>
        <w:t>an,</w:t>
      </w:r>
      <w:r w:rsidRPr="009B7BEA">
        <w:rPr>
          <w:rFonts w:asciiTheme="minorHAnsi" w:hAnsiTheme="minorHAnsi" w:cstheme="minorHAnsi"/>
          <w:color w:val="727E87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727E87"/>
          <w:spacing w:val="-19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5D676B"/>
          <w:sz w:val="14"/>
          <w:szCs w:val="14"/>
        </w:rPr>
        <w:t xml:space="preserve">MA  </w:t>
      </w:r>
      <w:r w:rsidRPr="009B7BEA">
        <w:rPr>
          <w:rFonts w:asciiTheme="minorHAnsi" w:hAnsiTheme="minorHAnsi" w:cstheme="minorHAnsi"/>
          <w:color w:val="5D676B"/>
          <w:spacing w:val="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5D5950"/>
          <w:spacing w:val="7"/>
          <w:w w:val="348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770E7C"/>
          <w:spacing w:val="2"/>
          <w:w w:val="77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543D34"/>
          <w:spacing w:val="4"/>
          <w:w w:val="170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770E7C"/>
          <w:w w:val="61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770E7C"/>
          <w:sz w:val="12"/>
          <w:szCs w:val="12"/>
        </w:rPr>
        <w:t xml:space="preserve">  </w:t>
      </w:r>
      <w:r w:rsidRPr="009B7BEA">
        <w:rPr>
          <w:rFonts w:asciiTheme="minorHAnsi" w:hAnsiTheme="minorHAnsi" w:cstheme="minorHAnsi"/>
          <w:color w:val="770E7C"/>
          <w:spacing w:val="13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7272BA"/>
          <w:w w:val="55"/>
          <w:sz w:val="12"/>
          <w:szCs w:val="12"/>
        </w:rPr>
        <w:t xml:space="preserve">/  </w:t>
      </w:r>
      <w:r w:rsidRPr="009B7BEA">
        <w:rPr>
          <w:rFonts w:asciiTheme="minorHAnsi" w:hAnsiTheme="minorHAnsi" w:cstheme="minorHAnsi"/>
          <w:color w:val="7272BA"/>
          <w:spacing w:val="9"/>
          <w:w w:val="55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5D5950"/>
          <w:spacing w:val="4"/>
          <w:w w:val="154"/>
          <w:sz w:val="12"/>
          <w:szCs w:val="12"/>
        </w:rPr>
        <w:t>6</w:t>
      </w:r>
      <w:r w:rsidRPr="009B7BEA">
        <w:rPr>
          <w:rFonts w:asciiTheme="minorHAnsi" w:hAnsiTheme="minorHAnsi" w:cstheme="minorHAnsi"/>
          <w:color w:val="600569"/>
          <w:spacing w:val="2"/>
          <w:w w:val="77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5D5950"/>
          <w:spacing w:val="3"/>
          <w:w w:val="147"/>
          <w:sz w:val="12"/>
          <w:szCs w:val="12"/>
        </w:rPr>
        <w:t>7</w:t>
      </w:r>
      <w:r w:rsidRPr="009B7BEA">
        <w:rPr>
          <w:rFonts w:asciiTheme="minorHAnsi" w:hAnsiTheme="minorHAnsi" w:cstheme="minorHAnsi"/>
          <w:color w:val="4D3F12"/>
          <w:spacing w:val="2"/>
          <w:w w:val="151"/>
          <w:sz w:val="12"/>
          <w:szCs w:val="12"/>
        </w:rPr>
        <w:t>-</w:t>
      </w:r>
      <w:r w:rsidRPr="009B7BEA">
        <w:rPr>
          <w:rFonts w:asciiTheme="minorHAnsi" w:hAnsiTheme="minorHAnsi" w:cstheme="minorHAnsi"/>
          <w:color w:val="827774"/>
          <w:w w:val="187"/>
          <w:sz w:val="12"/>
          <w:szCs w:val="12"/>
        </w:rPr>
        <w:t>000-</w:t>
      </w:r>
      <w:r w:rsidRPr="009B7BEA">
        <w:rPr>
          <w:rFonts w:asciiTheme="minorHAnsi" w:hAnsiTheme="minorHAnsi" w:cstheme="minorHAnsi"/>
          <w:color w:val="827774"/>
          <w:spacing w:val="-14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827774"/>
          <w:w w:val="600"/>
          <w:sz w:val="12"/>
          <w:szCs w:val="12"/>
        </w:rPr>
        <w:t>0</w:t>
      </w:r>
    </w:p>
    <w:p w14:paraId="41B6FF26" w14:textId="77777777" w:rsidR="00C268BE" w:rsidRPr="009B7BEA" w:rsidRDefault="00C268BE">
      <w:pPr>
        <w:spacing w:before="8" w:line="160" w:lineRule="exact"/>
        <w:rPr>
          <w:rFonts w:asciiTheme="minorHAnsi" w:hAnsiTheme="minorHAnsi" w:cstheme="minorHAnsi"/>
          <w:sz w:val="16"/>
          <w:szCs w:val="16"/>
        </w:rPr>
      </w:pPr>
    </w:p>
    <w:p w14:paraId="24673756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6C2B29D" w14:textId="77777777" w:rsidR="00C268BE" w:rsidRPr="009B7BEA" w:rsidRDefault="009B7BEA">
      <w:pPr>
        <w:spacing w:before="11"/>
        <w:ind w:left="6118" w:right="5871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9B7BEA">
        <w:rPr>
          <w:rFonts w:asciiTheme="minorHAnsi" w:eastAsia="Arial" w:hAnsiTheme="minorHAnsi" w:cstheme="minorHAnsi"/>
          <w:b/>
          <w:color w:val="009ACC"/>
          <w:spacing w:val="5"/>
          <w:w w:val="89"/>
          <w:sz w:val="38"/>
          <w:szCs w:val="38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95"/>
          <w:sz w:val="38"/>
          <w:szCs w:val="38"/>
        </w:rPr>
        <w:t>d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91"/>
          <w:sz w:val="38"/>
          <w:szCs w:val="38"/>
        </w:rPr>
        <w:t>u</w:t>
      </w:r>
      <w:r w:rsidRPr="009B7BEA">
        <w:rPr>
          <w:rFonts w:asciiTheme="minorHAnsi" w:eastAsia="Arial" w:hAnsiTheme="minorHAnsi" w:cstheme="minorHAnsi"/>
          <w:b/>
          <w:color w:val="009ACC"/>
          <w:spacing w:val="4"/>
          <w:w w:val="98"/>
          <w:sz w:val="38"/>
          <w:szCs w:val="38"/>
        </w:rPr>
        <w:t>ca</w:t>
      </w:r>
      <w:r w:rsidRPr="009B7BEA">
        <w:rPr>
          <w:rFonts w:asciiTheme="minorHAnsi" w:eastAsia="Arial" w:hAnsiTheme="minorHAnsi" w:cstheme="minorHAnsi"/>
          <w:b/>
          <w:color w:val="009ACC"/>
          <w:spacing w:val="3"/>
          <w:sz w:val="38"/>
          <w:szCs w:val="38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1"/>
          <w:w w:val="67"/>
          <w:sz w:val="38"/>
          <w:szCs w:val="38"/>
        </w:rPr>
        <w:t>i</w:t>
      </w:r>
      <w:r w:rsidRPr="009B7BEA">
        <w:rPr>
          <w:rFonts w:asciiTheme="minorHAnsi" w:eastAsia="Arial" w:hAnsiTheme="minorHAnsi" w:cstheme="minorHAnsi"/>
          <w:b/>
          <w:color w:val="009ACC"/>
          <w:spacing w:val="6"/>
          <w:w w:val="97"/>
          <w:sz w:val="38"/>
          <w:szCs w:val="38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w w:val="81"/>
          <w:sz w:val="38"/>
          <w:szCs w:val="38"/>
        </w:rPr>
        <w:t>n</w:t>
      </w:r>
    </w:p>
    <w:p w14:paraId="164AF8BF" w14:textId="77777777" w:rsidR="00C268BE" w:rsidRPr="009B7BEA" w:rsidRDefault="009B7BEA">
      <w:pPr>
        <w:spacing w:before="1" w:line="260" w:lineRule="exact"/>
        <w:ind w:left="4328" w:right="4082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li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gh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6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8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yo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2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>kn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5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an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3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8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5"/>
          <w:position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8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6"/>
          <w:w w:val="105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8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0"/>
          <w:position w:val="-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9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5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0"/>
          <w:position w:val="-1"/>
          <w:sz w:val="24"/>
          <w:szCs w:val="24"/>
        </w:rPr>
        <w:t>t.</w:t>
      </w:r>
    </w:p>
    <w:p w14:paraId="55356458" w14:textId="77777777" w:rsidR="00C268BE" w:rsidRPr="009B7BEA" w:rsidRDefault="00C268BE">
      <w:pPr>
        <w:spacing w:before="9" w:line="240" w:lineRule="exact"/>
        <w:rPr>
          <w:rFonts w:asciiTheme="minorHAnsi" w:hAnsiTheme="minorHAnsi" w:cstheme="minorHAnsi"/>
          <w:sz w:val="24"/>
          <w:szCs w:val="24"/>
        </w:rPr>
        <w:sectPr w:rsidR="00C268BE" w:rsidRPr="009B7BEA">
          <w:type w:val="continuous"/>
          <w:pgSz w:w="15840" w:h="12240" w:orient="landscape"/>
          <w:pgMar w:top="860" w:right="1280" w:bottom="280" w:left="760" w:header="720" w:footer="720" w:gutter="0"/>
          <w:cols w:space="720"/>
        </w:sectPr>
      </w:pPr>
    </w:p>
    <w:p w14:paraId="7C575D34" w14:textId="77777777" w:rsidR="00C268BE" w:rsidRPr="009B7BEA" w:rsidRDefault="009B7BEA">
      <w:pPr>
        <w:spacing w:before="32"/>
        <w:ind w:left="109" w:right="-38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hAnsiTheme="minorHAnsi" w:cstheme="minorHAnsi"/>
        </w:rPr>
        <w:pict w14:anchorId="51515464">
          <v:shape id="_x0000_s1035" type="#_x0000_t75" style="position:absolute;left:0;text-align:left;margin-left:0;margin-top:0;width:11in;height:612pt;z-index:-1634;mso-position-horizontal-relative:page;mso-position-vertical-relative:page">
            <v:imagedata r:id="rId10" o:title=""/>
            <w10:wrap anchorx="page" anchory="page"/>
          </v:shape>
        </w:pic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104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w w:val="104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w w:val="9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44"/>
          <w:w w:val="7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educa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n 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2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48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rt</w:t>
      </w:r>
      <w:r w:rsidRPr="009B7BEA">
        <w:rPr>
          <w:rFonts w:asciiTheme="minorHAnsi" w:eastAsia="Arial" w:hAnsiTheme="minorHAnsi" w:cstheme="minorHAnsi"/>
          <w:color w:val="010101"/>
          <w:spacing w:val="2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w w:val="10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w w:val="90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36"/>
          <w:w w:val="9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w w:val="93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ecen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oo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 xml:space="preserve">l </w:t>
      </w:r>
      <w:r w:rsidRPr="009B7BEA">
        <w:rPr>
          <w:rFonts w:asciiTheme="minorHAnsi" w:eastAsia="Arial" w:hAnsiTheme="minorHAnsi" w:cstheme="minorHAnsi"/>
          <w:color w:val="010101"/>
          <w:spacing w:val="10"/>
          <w:w w:val="7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d 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5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h 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2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oo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li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av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ac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k </w:t>
      </w:r>
      <w:r w:rsidRPr="009B7BEA">
        <w:rPr>
          <w:rFonts w:asciiTheme="minorHAnsi" w:eastAsia="Arial" w:hAnsiTheme="minorHAnsi" w:cstheme="minorHAnsi"/>
          <w:color w:val="010101"/>
          <w:spacing w:val="1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eyon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h </w:t>
      </w:r>
      <w:r w:rsidRPr="009B7BEA">
        <w:rPr>
          <w:rFonts w:asciiTheme="minorHAnsi" w:eastAsia="Arial" w:hAnsiTheme="minorHAnsi" w:cstheme="minorHAnsi"/>
          <w:color w:val="010101"/>
          <w:spacing w:val="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82"/>
          <w:sz w:val="22"/>
          <w:szCs w:val="22"/>
        </w:rPr>
        <w:t xml:space="preserve">l.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The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4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51"/>
          <w:w w:val="1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ry </w:t>
      </w:r>
      <w:r w:rsidRPr="009B7BEA">
        <w:rPr>
          <w:rFonts w:asciiTheme="minorHAnsi" w:eastAsia="Arial" w:hAnsiTheme="minorHAnsi" w:cstheme="minorHAnsi"/>
          <w:color w:val="010101"/>
          <w:spacing w:val="2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w w:val="96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w w:val="102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4"/>
          <w:w w:val="9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(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7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87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0"/>
          <w:w w:val="8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dd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oo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)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.</w:t>
      </w:r>
    </w:p>
    <w:p w14:paraId="3E9FA0E8" w14:textId="77777777" w:rsidR="00C268BE" w:rsidRPr="009B7BEA" w:rsidRDefault="00C268BE">
      <w:pPr>
        <w:spacing w:before="11" w:line="240" w:lineRule="exact"/>
        <w:rPr>
          <w:rFonts w:asciiTheme="minorHAnsi" w:hAnsiTheme="minorHAnsi" w:cstheme="minorHAnsi"/>
          <w:sz w:val="24"/>
          <w:szCs w:val="24"/>
        </w:rPr>
      </w:pPr>
    </w:p>
    <w:p w14:paraId="0CECB86E" w14:textId="77777777" w:rsidR="00C268BE" w:rsidRPr="009B7BEA" w:rsidRDefault="009B7BEA">
      <w:pPr>
        <w:ind w:left="114" w:right="-30" w:hanging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5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5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7"/>
          <w:w w:val="107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2"/>
          <w:w w:val="10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5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adua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2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expec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da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adua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4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6"/>
          <w:sz w:val="22"/>
          <w:szCs w:val="22"/>
        </w:rPr>
        <w:t>(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w w:val="96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8"/>
          <w:w w:val="9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ca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7"/>
          <w:w w:val="104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ud</w:t>
      </w:r>
      <w:r w:rsidRPr="009B7BEA">
        <w:rPr>
          <w:rFonts w:asciiTheme="minorHAnsi" w:eastAsia="Arial" w:hAnsiTheme="minorHAnsi" w:cstheme="minorHAnsi"/>
          <w:color w:val="010101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"/>
          <w:w w:val="10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7"/>
          <w:w w:val="93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)</w:t>
      </w:r>
      <w:r w:rsidRPr="009B7BEA">
        <w:rPr>
          <w:rFonts w:asciiTheme="minorHAnsi" w:eastAsia="Arial" w:hAnsiTheme="minorHAnsi" w:cstheme="minorHAnsi"/>
          <w:color w:val="1A171C"/>
          <w:w w:val="66"/>
          <w:sz w:val="22"/>
          <w:szCs w:val="22"/>
        </w:rPr>
        <w:t>.</w:t>
      </w:r>
    </w:p>
    <w:p w14:paraId="706C06C2" w14:textId="77777777" w:rsidR="00C268BE" w:rsidRPr="009B7BEA" w:rsidRDefault="009B7BEA">
      <w:pPr>
        <w:spacing w:before="5" w:line="100" w:lineRule="exact"/>
        <w:rPr>
          <w:rFonts w:asciiTheme="minorHAnsi" w:hAnsiTheme="minorHAnsi" w:cstheme="minorHAnsi"/>
          <w:sz w:val="10"/>
          <w:szCs w:val="10"/>
        </w:rPr>
      </w:pPr>
      <w:r w:rsidRPr="009B7BEA">
        <w:rPr>
          <w:rFonts w:asciiTheme="minorHAnsi" w:hAnsiTheme="minorHAnsi" w:cstheme="minorHAnsi"/>
        </w:rPr>
        <w:br w:type="column"/>
      </w:r>
    </w:p>
    <w:p w14:paraId="7B4C4685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83A5ADF" w14:textId="77777777" w:rsidR="00C268BE" w:rsidRPr="009B7BEA" w:rsidRDefault="009B7BEA">
      <w:pPr>
        <w:spacing w:line="180" w:lineRule="exact"/>
        <w:rPr>
          <w:rFonts w:asciiTheme="minorHAnsi" w:hAnsiTheme="minorHAnsi" w:cstheme="minorHAnsi"/>
          <w:sz w:val="18"/>
          <w:szCs w:val="18"/>
        </w:rPr>
      </w:pPr>
      <w:r w:rsidRPr="009B7BEA">
        <w:rPr>
          <w:rFonts w:asciiTheme="minorHAnsi" w:eastAsia="Arial" w:hAnsiTheme="minorHAnsi" w:cstheme="minorHAnsi"/>
          <w:color w:val="46003D"/>
          <w:spacing w:val="2"/>
          <w:w w:val="84"/>
          <w:position w:val="-2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E245D"/>
          <w:spacing w:val="3"/>
          <w:w w:val="114"/>
          <w:position w:val="-2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770E7C"/>
          <w:spacing w:val="3"/>
          <w:w w:val="114"/>
          <w:position w:val="-2"/>
          <w:sz w:val="16"/>
          <w:szCs w:val="16"/>
        </w:rPr>
        <w:t>U</w:t>
      </w:r>
      <w:r w:rsidRPr="009B7BEA">
        <w:rPr>
          <w:rFonts w:asciiTheme="minorHAnsi" w:hAnsiTheme="minorHAnsi" w:cstheme="minorHAnsi"/>
          <w:b/>
          <w:color w:val="5D5950"/>
          <w:spacing w:val="-4"/>
          <w:w w:val="92"/>
          <w:position w:val="-2"/>
          <w:sz w:val="18"/>
          <w:szCs w:val="18"/>
        </w:rPr>
        <w:t>C</w:t>
      </w:r>
      <w:r w:rsidRPr="009B7BEA">
        <w:rPr>
          <w:rFonts w:asciiTheme="minorHAnsi" w:hAnsiTheme="minorHAnsi" w:cstheme="minorHAnsi"/>
          <w:b/>
          <w:color w:val="827774"/>
          <w:spacing w:val="-5"/>
          <w:w w:val="96"/>
          <w:position w:val="-2"/>
          <w:sz w:val="18"/>
          <w:szCs w:val="18"/>
        </w:rPr>
        <w:t>A</w:t>
      </w:r>
      <w:r w:rsidRPr="009B7BEA">
        <w:rPr>
          <w:rFonts w:asciiTheme="minorHAnsi" w:hAnsiTheme="minorHAnsi" w:cstheme="minorHAnsi"/>
          <w:b/>
          <w:color w:val="46003D"/>
          <w:spacing w:val="-4"/>
          <w:w w:val="83"/>
          <w:position w:val="-2"/>
          <w:sz w:val="18"/>
          <w:szCs w:val="18"/>
        </w:rPr>
        <w:t>T</w:t>
      </w:r>
      <w:r w:rsidRPr="009B7BEA">
        <w:rPr>
          <w:rFonts w:asciiTheme="minorHAnsi" w:hAnsiTheme="minorHAnsi" w:cstheme="minorHAnsi"/>
          <w:b/>
          <w:color w:val="5E245D"/>
          <w:spacing w:val="-3"/>
          <w:w w:val="114"/>
          <w:position w:val="-2"/>
          <w:sz w:val="18"/>
          <w:szCs w:val="18"/>
        </w:rPr>
        <w:t>I</w:t>
      </w:r>
      <w:r w:rsidRPr="009B7BEA">
        <w:rPr>
          <w:rFonts w:asciiTheme="minorHAnsi" w:hAnsiTheme="minorHAnsi" w:cstheme="minorHAnsi"/>
          <w:b/>
          <w:color w:val="5E245D"/>
          <w:spacing w:val="-4"/>
          <w:w w:val="89"/>
          <w:position w:val="-2"/>
          <w:sz w:val="18"/>
          <w:szCs w:val="18"/>
        </w:rPr>
        <w:t>O</w:t>
      </w:r>
      <w:r w:rsidRPr="009B7BEA">
        <w:rPr>
          <w:rFonts w:asciiTheme="minorHAnsi" w:hAnsiTheme="minorHAnsi" w:cstheme="minorHAnsi"/>
          <w:b/>
          <w:color w:val="752482"/>
          <w:w w:val="81"/>
          <w:position w:val="-2"/>
          <w:sz w:val="18"/>
          <w:szCs w:val="18"/>
        </w:rPr>
        <w:t>N</w:t>
      </w:r>
    </w:p>
    <w:p w14:paraId="31BCEEE9" w14:textId="77777777" w:rsidR="00C268BE" w:rsidRPr="009B7BEA" w:rsidRDefault="009B7BEA">
      <w:pPr>
        <w:spacing w:line="180" w:lineRule="exact"/>
        <w:ind w:left="254"/>
        <w:rPr>
          <w:rFonts w:asciiTheme="minorHAnsi" w:hAnsiTheme="minorHAnsi" w:cstheme="minorHAnsi"/>
          <w:sz w:val="18"/>
          <w:szCs w:val="18"/>
        </w:rPr>
      </w:pPr>
      <w:r w:rsidRPr="009B7BEA">
        <w:rPr>
          <w:rFonts w:asciiTheme="minorHAnsi" w:hAnsiTheme="minorHAnsi" w:cstheme="minorHAnsi"/>
          <w:b/>
          <w:color w:val="52364F"/>
          <w:spacing w:val="-5"/>
          <w:position w:val="1"/>
        </w:rPr>
        <w:t>T</w:t>
      </w:r>
      <w:r w:rsidRPr="009B7BEA">
        <w:rPr>
          <w:rFonts w:asciiTheme="minorHAnsi" w:hAnsiTheme="minorHAnsi" w:cstheme="minorHAnsi"/>
          <w:b/>
          <w:color w:val="52364F"/>
          <w:spacing w:val="-4"/>
          <w:position w:val="1"/>
        </w:rPr>
        <w:t>a</w:t>
      </w:r>
      <w:r w:rsidRPr="009B7BEA">
        <w:rPr>
          <w:rFonts w:asciiTheme="minorHAnsi" w:hAnsiTheme="minorHAnsi" w:cstheme="minorHAnsi"/>
          <w:b/>
          <w:color w:val="494B52"/>
          <w:spacing w:val="-3"/>
          <w:position w:val="1"/>
        </w:rPr>
        <w:t>s</w:t>
      </w:r>
      <w:r w:rsidRPr="009B7BEA">
        <w:rPr>
          <w:rFonts w:asciiTheme="minorHAnsi" w:hAnsiTheme="minorHAnsi" w:cstheme="minorHAnsi"/>
          <w:b/>
          <w:color w:val="494B52"/>
          <w:position w:val="1"/>
        </w:rPr>
        <w:t>s</w:t>
      </w:r>
      <w:r w:rsidRPr="009B7BEA">
        <w:rPr>
          <w:rFonts w:asciiTheme="minorHAnsi" w:hAnsiTheme="minorHAnsi" w:cstheme="minorHAnsi"/>
          <w:b/>
          <w:color w:val="494B52"/>
          <w:spacing w:val="25"/>
          <w:position w:val="1"/>
        </w:rPr>
        <w:t xml:space="preserve"> </w:t>
      </w:r>
      <w:r w:rsidRPr="009B7BEA">
        <w:rPr>
          <w:rFonts w:asciiTheme="minorHAnsi" w:eastAsia="Arial" w:hAnsiTheme="minorHAnsi" w:cstheme="minorHAnsi"/>
          <w:color w:val="543172"/>
          <w:spacing w:val="2"/>
          <w:w w:val="80"/>
          <w:position w:val="1"/>
          <w:sz w:val="18"/>
          <w:szCs w:val="18"/>
        </w:rPr>
        <w:t>6</w:t>
      </w:r>
      <w:r w:rsidRPr="009B7BEA">
        <w:rPr>
          <w:rFonts w:asciiTheme="minorHAnsi" w:eastAsia="Arial" w:hAnsiTheme="minorHAnsi" w:cstheme="minorHAnsi"/>
          <w:color w:val="44144B"/>
          <w:spacing w:val="1"/>
          <w:w w:val="69"/>
          <w:position w:val="1"/>
          <w:sz w:val="18"/>
          <w:szCs w:val="18"/>
        </w:rPr>
        <w:t>F</w:t>
      </w:r>
      <w:r w:rsidRPr="009B7BEA">
        <w:rPr>
          <w:rFonts w:asciiTheme="minorHAnsi" w:hAnsiTheme="minorHAnsi" w:cstheme="minorHAnsi"/>
          <w:b/>
          <w:color w:val="52364F"/>
          <w:spacing w:val="-23"/>
          <w:w w:val="205"/>
          <w:position w:val="1"/>
        </w:rPr>
        <w:t>2</w:t>
      </w:r>
      <w:r w:rsidRPr="009B7BEA">
        <w:rPr>
          <w:rFonts w:asciiTheme="minorHAnsi" w:hAnsiTheme="minorHAnsi" w:cstheme="minorHAnsi"/>
          <w:b/>
          <w:color w:val="38313B"/>
          <w:w w:val="123"/>
          <w:position w:val="1"/>
        </w:rPr>
        <w:t>I2</w:t>
      </w:r>
      <w:r w:rsidRPr="009B7BEA">
        <w:rPr>
          <w:rFonts w:asciiTheme="minorHAnsi" w:hAnsiTheme="minorHAnsi" w:cstheme="minorHAnsi"/>
          <w:b/>
          <w:color w:val="38313B"/>
          <w:position w:val="1"/>
        </w:rPr>
        <w:t xml:space="preserve">                 </w:t>
      </w:r>
      <w:r w:rsidRPr="009B7BEA">
        <w:rPr>
          <w:rFonts w:asciiTheme="minorHAnsi" w:hAnsiTheme="minorHAnsi" w:cstheme="minorHAnsi"/>
          <w:b/>
          <w:color w:val="38313B"/>
          <w:spacing w:val="-24"/>
          <w:position w:val="1"/>
        </w:rPr>
        <w:t xml:space="preserve"> </w:t>
      </w:r>
      <w:r w:rsidRPr="009B7BEA">
        <w:rPr>
          <w:rFonts w:asciiTheme="minorHAnsi" w:hAnsiTheme="minorHAnsi" w:cstheme="minorHAnsi"/>
          <w:color w:val="756070"/>
          <w:spacing w:val="-1"/>
          <w:w w:val="93"/>
          <w:position w:val="1"/>
          <w:sz w:val="18"/>
          <w:szCs w:val="18"/>
        </w:rPr>
        <w:t>T</w:t>
      </w:r>
      <w:r w:rsidRPr="009B7BEA">
        <w:rPr>
          <w:rFonts w:asciiTheme="minorHAnsi" w:hAnsiTheme="minorHAnsi" w:cstheme="minorHAnsi"/>
          <w:color w:val="543172"/>
          <w:spacing w:val="-2"/>
          <w:w w:val="114"/>
          <w:position w:val="1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770E7C"/>
          <w:spacing w:val="-2"/>
          <w:w w:val="109"/>
          <w:position w:val="1"/>
          <w:sz w:val="18"/>
          <w:szCs w:val="18"/>
        </w:rPr>
        <w:t>u</w:t>
      </w:r>
      <w:r w:rsidRPr="009B7BEA">
        <w:rPr>
          <w:rFonts w:asciiTheme="minorHAnsi" w:hAnsiTheme="minorHAnsi" w:cstheme="minorHAnsi"/>
          <w:color w:val="721056"/>
          <w:spacing w:val="-1"/>
          <w:w w:val="137"/>
          <w:position w:val="1"/>
          <w:sz w:val="18"/>
          <w:szCs w:val="18"/>
        </w:rPr>
        <w:t>t</w:t>
      </w:r>
      <w:r w:rsidRPr="009B7BEA">
        <w:rPr>
          <w:rFonts w:asciiTheme="minorHAnsi" w:hAnsiTheme="minorHAnsi" w:cstheme="minorHAnsi"/>
          <w:color w:val="600569"/>
          <w:spacing w:val="-2"/>
          <w:w w:val="141"/>
          <w:position w:val="1"/>
          <w:sz w:val="18"/>
          <w:szCs w:val="18"/>
        </w:rPr>
        <w:t>h</w:t>
      </w:r>
      <w:r w:rsidRPr="009B7BEA">
        <w:rPr>
          <w:rFonts w:asciiTheme="minorHAnsi" w:hAnsiTheme="minorHAnsi" w:cstheme="minorHAnsi"/>
          <w:color w:val="44144B"/>
          <w:spacing w:val="-4"/>
          <w:w w:val="187"/>
          <w:position w:val="1"/>
          <w:sz w:val="18"/>
          <w:szCs w:val="18"/>
        </w:rPr>
        <w:t>E</w:t>
      </w:r>
      <w:r w:rsidRPr="009B7BEA">
        <w:rPr>
          <w:rFonts w:asciiTheme="minorHAnsi" w:hAnsiTheme="minorHAnsi" w:cstheme="minorHAnsi"/>
          <w:color w:val="494B52"/>
          <w:spacing w:val="-1"/>
          <w:w w:val="103"/>
          <w:position w:val="1"/>
          <w:sz w:val="18"/>
          <w:szCs w:val="18"/>
        </w:rPr>
        <w:t>5</w:t>
      </w:r>
      <w:r w:rsidRPr="009B7BEA">
        <w:rPr>
          <w:rFonts w:asciiTheme="minorHAnsi" w:hAnsiTheme="minorHAnsi" w:cstheme="minorHAnsi"/>
          <w:color w:val="721056"/>
          <w:spacing w:val="-1"/>
          <w:w w:val="58"/>
          <w:position w:val="1"/>
          <w:sz w:val="18"/>
          <w:szCs w:val="18"/>
        </w:rPr>
        <w:t>T</w:t>
      </w:r>
      <w:r w:rsidRPr="009B7BEA">
        <w:rPr>
          <w:rFonts w:asciiTheme="minorHAnsi" w:hAnsiTheme="minorHAnsi" w:cstheme="minorHAnsi"/>
          <w:color w:val="543172"/>
          <w:spacing w:val="-2"/>
          <w:w w:val="103"/>
          <w:position w:val="1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770E7C"/>
          <w:spacing w:val="-2"/>
          <w:w w:val="125"/>
          <w:position w:val="1"/>
          <w:sz w:val="18"/>
          <w:szCs w:val="18"/>
        </w:rPr>
        <w:t>n</w:t>
      </w:r>
      <w:r w:rsidRPr="009B7BEA">
        <w:rPr>
          <w:rFonts w:asciiTheme="minorHAnsi" w:hAnsiTheme="minorHAnsi" w:cstheme="minorHAnsi"/>
          <w:color w:val="600569"/>
          <w:w w:val="98"/>
          <w:position w:val="1"/>
          <w:sz w:val="18"/>
          <w:szCs w:val="18"/>
        </w:rPr>
        <w:t>H</w:t>
      </w:r>
      <w:r w:rsidRPr="009B7BEA">
        <w:rPr>
          <w:rFonts w:asciiTheme="minorHAnsi" w:hAnsiTheme="minorHAnsi" w:cstheme="minorHAnsi"/>
          <w:color w:val="600569"/>
          <w:spacing w:val="-3"/>
          <w:w w:val="98"/>
          <w:position w:val="1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44144B"/>
          <w:w w:val="212"/>
          <w:position w:val="1"/>
          <w:sz w:val="18"/>
          <w:szCs w:val="18"/>
        </w:rPr>
        <w:t>g</w:t>
      </w:r>
      <w:r w:rsidRPr="009B7BEA">
        <w:rPr>
          <w:rFonts w:asciiTheme="minorHAnsi" w:hAnsiTheme="minorHAnsi" w:cstheme="minorHAnsi"/>
          <w:color w:val="44144B"/>
          <w:position w:val="1"/>
          <w:sz w:val="18"/>
          <w:szCs w:val="18"/>
        </w:rPr>
        <w:t xml:space="preserve">                                                     </w:t>
      </w:r>
      <w:r w:rsidRPr="009B7BEA">
        <w:rPr>
          <w:rFonts w:asciiTheme="minorHAnsi" w:hAnsiTheme="minorHAnsi" w:cstheme="minorHAnsi"/>
          <w:color w:val="44144B"/>
          <w:spacing w:val="-10"/>
          <w:position w:val="1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44144B"/>
          <w:spacing w:val="-2"/>
          <w:w w:val="93"/>
          <w:sz w:val="18"/>
          <w:szCs w:val="18"/>
        </w:rPr>
        <w:t>S</w:t>
      </w:r>
      <w:r w:rsidRPr="009B7BEA">
        <w:rPr>
          <w:rFonts w:asciiTheme="minorHAnsi" w:hAnsiTheme="minorHAnsi" w:cstheme="minorHAnsi"/>
          <w:color w:val="543172"/>
          <w:spacing w:val="-1"/>
          <w:w w:val="92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52364F"/>
          <w:spacing w:val="-3"/>
          <w:w w:val="270"/>
          <w:sz w:val="18"/>
          <w:szCs w:val="18"/>
        </w:rPr>
        <w:t>-</w:t>
      </w:r>
      <w:r w:rsidRPr="009B7BEA">
        <w:rPr>
          <w:rFonts w:asciiTheme="minorHAnsi" w:hAnsiTheme="minorHAnsi" w:cstheme="minorHAnsi"/>
          <w:color w:val="543172"/>
          <w:spacing w:val="-2"/>
          <w:w w:val="114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873B82"/>
          <w:w w:val="116"/>
          <w:sz w:val="18"/>
          <w:szCs w:val="18"/>
        </w:rPr>
        <w:t>n.</w:t>
      </w:r>
      <w:r w:rsidRPr="009B7BEA">
        <w:rPr>
          <w:rFonts w:asciiTheme="minorHAnsi" w:hAnsiTheme="minorHAnsi" w:cstheme="minorHAnsi"/>
          <w:color w:val="873B82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66486B"/>
          <w:w w:val="73"/>
          <w:sz w:val="18"/>
          <w:szCs w:val="18"/>
        </w:rPr>
        <w:t>THI</w:t>
      </w:r>
    </w:p>
    <w:p w14:paraId="38262894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AEF77A1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FCD285D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C925F90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668E0BE" w14:textId="77777777" w:rsidR="00C268BE" w:rsidRPr="009B7BEA" w:rsidRDefault="00C268BE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1082B32A" w14:textId="77777777" w:rsidR="00C268BE" w:rsidRPr="009B7BEA" w:rsidRDefault="009B7BEA">
      <w:pPr>
        <w:spacing w:line="286" w:lineRule="auto"/>
        <w:ind w:left="1579" w:right="688" w:hanging="1387"/>
        <w:rPr>
          <w:rFonts w:asciiTheme="minorHAnsi" w:eastAsia="Arial" w:hAnsiTheme="minorHAnsi" w:cstheme="minorHAnsi"/>
          <w:sz w:val="22"/>
          <w:szCs w:val="22"/>
        </w:rPr>
        <w:sectPr w:rsidR="00C268BE" w:rsidRPr="009B7BEA">
          <w:type w:val="continuous"/>
          <w:pgSz w:w="15840" w:h="12240" w:orient="landscape"/>
          <w:pgMar w:top="860" w:right="1280" w:bottom="280" w:left="760" w:header="720" w:footer="720" w:gutter="0"/>
          <w:cols w:num="2" w:space="720" w:equalWidth="0">
            <w:col w:w="5397" w:space="1149"/>
            <w:col w:w="7254"/>
          </w:cols>
        </w:sectPr>
      </w:pPr>
      <w:r w:rsidRPr="009B7BEA">
        <w:rPr>
          <w:rFonts w:asciiTheme="minorHAnsi" w:eastAsia="Arial" w:hAnsiTheme="minorHAnsi" w:cstheme="minorHAnsi"/>
          <w:color w:val="212144"/>
          <w:spacing w:val="5"/>
          <w:w w:val="84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183162"/>
          <w:spacing w:val="6"/>
          <w:w w:val="99"/>
          <w:sz w:val="18"/>
          <w:szCs w:val="18"/>
        </w:rPr>
        <w:t>D</w:t>
      </w:r>
      <w:r w:rsidRPr="009B7BEA">
        <w:rPr>
          <w:rFonts w:asciiTheme="minorHAnsi" w:eastAsia="Arial" w:hAnsiTheme="minorHAnsi" w:cstheme="minorHAnsi"/>
          <w:color w:val="284485"/>
          <w:spacing w:val="7"/>
          <w:w w:val="102"/>
          <w:sz w:val="18"/>
          <w:szCs w:val="18"/>
        </w:rPr>
        <w:t>U</w:t>
      </w:r>
      <w:r w:rsidRPr="009B7BEA">
        <w:rPr>
          <w:rFonts w:asciiTheme="minorHAnsi" w:eastAsia="Arial" w:hAnsiTheme="minorHAnsi" w:cstheme="minorHAnsi"/>
          <w:color w:val="494B52"/>
          <w:w w:val="103"/>
          <w:sz w:val="18"/>
          <w:szCs w:val="18"/>
        </w:rPr>
        <w:t>C</w:t>
      </w:r>
      <w:r w:rsidRPr="009B7BEA">
        <w:rPr>
          <w:rFonts w:asciiTheme="minorHAnsi" w:eastAsia="Arial" w:hAnsiTheme="minorHAnsi" w:cstheme="minorHAnsi"/>
          <w:color w:val="494B52"/>
          <w:spacing w:val="11"/>
          <w:w w:val="103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44144B"/>
          <w:spacing w:val="6"/>
          <w:w w:val="108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00008E"/>
          <w:spacing w:val="2"/>
          <w:w w:val="82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38313B"/>
          <w:spacing w:val="9"/>
          <w:w w:val="124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366997"/>
          <w:w w:val="99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366997"/>
          <w:sz w:val="18"/>
          <w:szCs w:val="18"/>
        </w:rPr>
        <w:t xml:space="preserve">    </w:t>
      </w:r>
      <w:r w:rsidRPr="009B7BEA">
        <w:rPr>
          <w:rFonts w:asciiTheme="minorHAnsi" w:eastAsia="Arial" w:hAnsiTheme="minorHAnsi" w:cstheme="minorHAnsi"/>
          <w:color w:val="366997"/>
          <w:spacing w:val="1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5950"/>
          <w:w w:val="95"/>
          <w:sz w:val="22"/>
          <w:szCs w:val="22"/>
        </w:rPr>
        <w:t>Ba</w:t>
      </w:r>
      <w:r w:rsidRPr="009B7BEA">
        <w:rPr>
          <w:rFonts w:asciiTheme="minorHAnsi" w:eastAsia="Arial" w:hAnsiTheme="minorHAnsi" w:cstheme="minorHAnsi"/>
          <w:color w:val="5D5950"/>
          <w:spacing w:val="-86"/>
          <w:w w:val="9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52364F"/>
          <w:spacing w:val="-7"/>
          <w:w w:val="24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706B59"/>
          <w:spacing w:val="-7"/>
          <w:w w:val="13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7E6091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7E6091"/>
          <w:spacing w:val="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A16E75"/>
          <w:spacing w:val="-5"/>
          <w:w w:val="82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706B59"/>
          <w:spacing w:val="-6"/>
          <w:w w:val="119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7E6091"/>
          <w:spacing w:val="-5"/>
          <w:w w:val="106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621C3B"/>
          <w:spacing w:val="-5"/>
          <w:w w:val="18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7E6091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7E6091"/>
          <w:spacing w:val="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494B52"/>
          <w:spacing w:val="-4"/>
          <w:sz w:val="22"/>
          <w:szCs w:val="22"/>
        </w:rPr>
        <w:t>Z</w:t>
      </w:r>
      <w:r w:rsidRPr="009B7BEA">
        <w:rPr>
          <w:rFonts w:asciiTheme="minorHAnsi" w:eastAsia="Arial" w:hAnsiTheme="minorHAnsi" w:cstheme="minorHAnsi"/>
          <w:color w:val="706B59"/>
          <w:spacing w:val="-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7E6091"/>
          <w:spacing w:val="-5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38313B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38313B"/>
          <w:spacing w:val="5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752482"/>
          <w:spacing w:val="-5"/>
          <w:w w:val="82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6999BA"/>
          <w:spacing w:val="-3"/>
          <w:w w:val="154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38313B"/>
          <w:spacing w:val="-6"/>
          <w:w w:val="119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7E6091"/>
          <w:w w:val="90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7E6091"/>
          <w:spacing w:val="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5D676B"/>
          <w:spacing w:val="-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5D5950"/>
          <w:spacing w:val="-5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7E6091"/>
          <w:spacing w:val="-6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706B59"/>
          <w:spacing w:val="-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727E87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727E87"/>
          <w:spacing w:val="-7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9C5293"/>
          <w:sz w:val="22"/>
          <w:szCs w:val="22"/>
        </w:rPr>
        <w:t xml:space="preserve">, </w:t>
      </w:r>
      <w:r w:rsidRPr="009B7BEA">
        <w:rPr>
          <w:rFonts w:asciiTheme="minorHAnsi" w:eastAsia="Arial" w:hAnsiTheme="minorHAnsi" w:cstheme="minorHAnsi"/>
          <w:color w:val="9C5293"/>
          <w:spacing w:val="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52364F"/>
          <w:spacing w:val="-5"/>
          <w:w w:val="9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5D5950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5D676B"/>
          <w:w w:val="112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5D676B"/>
          <w:spacing w:val="-8"/>
          <w:w w:val="112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7E6091"/>
          <w:spacing w:val="-5"/>
          <w:w w:val="106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38313B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5D5950"/>
          <w:spacing w:val="-72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52364F"/>
          <w:spacing w:val="-7"/>
          <w:w w:val="24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494B52"/>
          <w:spacing w:val="-6"/>
          <w:w w:val="123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5B699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9C5293"/>
          <w:w w:val="74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9C529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9C5293"/>
          <w:spacing w:val="-2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727E87"/>
          <w:w w:val="102"/>
          <w:sz w:val="22"/>
          <w:szCs w:val="22"/>
        </w:rPr>
        <w:t xml:space="preserve">MA </w:t>
      </w:r>
      <w:r w:rsidRPr="009B7BEA">
        <w:rPr>
          <w:rFonts w:asciiTheme="minorHAnsi" w:eastAsia="Arial" w:hAnsiTheme="minorHAnsi" w:cstheme="minorHAnsi"/>
          <w:color w:val="5D5950"/>
          <w:w w:val="87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5D5950"/>
          <w:spacing w:val="-7"/>
          <w:w w:val="87"/>
          <w:sz w:val="22"/>
          <w:szCs w:val="22"/>
        </w:rPr>
        <w:t>x</w:t>
      </w:r>
      <w:r w:rsidRPr="009B7BEA">
        <w:rPr>
          <w:rFonts w:asciiTheme="minorHAnsi" w:eastAsia="Arial" w:hAnsiTheme="minorHAnsi" w:cstheme="minorHAnsi"/>
          <w:color w:val="66486B"/>
          <w:spacing w:val="-3"/>
          <w:w w:val="97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38313B"/>
          <w:spacing w:val="-5"/>
          <w:w w:val="11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5D5950"/>
          <w:spacing w:val="-4"/>
          <w:w w:val="108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621C3B"/>
          <w:spacing w:val="-3"/>
          <w:w w:val="14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494B52"/>
          <w:spacing w:val="-5"/>
          <w:w w:val="124"/>
          <w:sz w:val="22"/>
          <w:szCs w:val="22"/>
        </w:rPr>
        <w:t>=</w:t>
      </w:r>
      <w:r w:rsidRPr="009B7BEA">
        <w:rPr>
          <w:rFonts w:asciiTheme="minorHAnsi" w:eastAsia="Arial" w:hAnsiTheme="minorHAnsi" w:cstheme="minorHAnsi"/>
          <w:color w:val="543172"/>
          <w:w w:val="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543172"/>
          <w:spacing w:val="2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494B52"/>
          <w:spacing w:val="-4"/>
          <w:w w:val="84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5B6991"/>
          <w:spacing w:val="-4"/>
          <w:w w:val="16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1A171C"/>
          <w:spacing w:val="-4"/>
          <w:w w:val="89"/>
          <w:sz w:val="22"/>
          <w:szCs w:val="22"/>
        </w:rPr>
        <w:t>=</w:t>
      </w:r>
      <w:r w:rsidRPr="009B7BEA">
        <w:rPr>
          <w:rFonts w:asciiTheme="minorHAnsi" w:eastAsia="Arial" w:hAnsiTheme="minorHAnsi" w:cstheme="minorHAnsi"/>
          <w:color w:val="543172"/>
          <w:spacing w:val="-4"/>
          <w:w w:val="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7E6091"/>
          <w:spacing w:val="-5"/>
          <w:w w:val="118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260711"/>
          <w:spacing w:val="-3"/>
          <w:w w:val="81"/>
          <w:sz w:val="22"/>
          <w:szCs w:val="22"/>
        </w:rPr>
        <w:t>=</w:t>
      </w:r>
      <w:r w:rsidRPr="009B7BEA">
        <w:rPr>
          <w:rFonts w:asciiTheme="minorHAnsi" w:eastAsia="Arial" w:hAnsiTheme="minorHAnsi" w:cstheme="minorHAnsi"/>
          <w:color w:val="5E245D"/>
          <w:spacing w:val="-3"/>
          <w:w w:val="16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89A0AC"/>
          <w:spacing w:val="-2"/>
          <w:w w:val="15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756070"/>
          <w:spacing w:val="-9"/>
          <w:w w:val="223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9A0072"/>
          <w:w w:val="81"/>
          <w:sz w:val="22"/>
          <w:szCs w:val="22"/>
        </w:rPr>
        <w:t>:</w:t>
      </w:r>
      <w:r w:rsidRPr="009B7BEA">
        <w:rPr>
          <w:rFonts w:asciiTheme="minorHAnsi" w:eastAsia="Arial" w:hAnsiTheme="minorHAnsi" w:cstheme="minorHAnsi"/>
          <w:color w:val="9A0072"/>
          <w:spacing w:val="2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494B52"/>
          <w:spacing w:val="-3"/>
          <w:w w:val="85"/>
          <w:sz w:val="22"/>
          <w:szCs w:val="22"/>
        </w:rPr>
        <w:t>2</w:t>
      </w:r>
      <w:r w:rsidRPr="009B7BEA">
        <w:rPr>
          <w:rFonts w:asciiTheme="minorHAnsi" w:eastAsia="Arial" w:hAnsiTheme="minorHAnsi" w:cstheme="minorHAnsi"/>
          <w:color w:val="827774"/>
          <w:spacing w:val="-5"/>
          <w:w w:val="118"/>
          <w:sz w:val="22"/>
          <w:szCs w:val="22"/>
        </w:rPr>
        <w:t>0</w:t>
      </w:r>
      <w:r w:rsidRPr="009B7BEA">
        <w:rPr>
          <w:rFonts w:asciiTheme="minorHAnsi" w:eastAsia="Arial" w:hAnsiTheme="minorHAnsi" w:cstheme="minorHAnsi"/>
          <w:color w:val="605689"/>
          <w:spacing w:val="-4"/>
          <w:w w:val="109"/>
          <w:sz w:val="22"/>
          <w:szCs w:val="22"/>
        </w:rPr>
        <w:t>1</w:t>
      </w:r>
      <w:r w:rsidRPr="009B7BEA">
        <w:rPr>
          <w:rFonts w:asciiTheme="minorHAnsi" w:eastAsia="Arial" w:hAnsiTheme="minorHAnsi" w:cstheme="minorHAnsi"/>
          <w:color w:val="494B52"/>
          <w:w w:val="97"/>
          <w:sz w:val="22"/>
          <w:szCs w:val="22"/>
        </w:rPr>
        <w:t>2</w:t>
      </w:r>
    </w:p>
    <w:p w14:paraId="01201972" w14:textId="77777777" w:rsidR="00C268BE" w:rsidRPr="009B7BEA" w:rsidRDefault="009B7BEA">
      <w:pPr>
        <w:spacing w:before="52"/>
        <w:ind w:left="6052" w:right="5642"/>
        <w:jc w:val="center"/>
        <w:rPr>
          <w:rFonts w:asciiTheme="minorHAnsi" w:eastAsia="Arial" w:hAnsiTheme="minorHAnsi" w:cstheme="minorHAnsi"/>
          <w:sz w:val="36"/>
          <w:szCs w:val="36"/>
        </w:rPr>
      </w:pPr>
      <w:r w:rsidRPr="009B7BEA">
        <w:rPr>
          <w:rFonts w:asciiTheme="minorHAnsi" w:eastAsia="Arial" w:hAnsiTheme="minorHAnsi" w:cstheme="minorHAnsi"/>
          <w:b/>
          <w:color w:val="009ACC"/>
          <w:w w:val="96"/>
          <w:sz w:val="36"/>
          <w:szCs w:val="36"/>
        </w:rPr>
        <w:lastRenderedPageBreak/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2"/>
          <w:w w:val="107"/>
          <w:sz w:val="36"/>
          <w:szCs w:val="36"/>
        </w:rPr>
        <w:t>x</w:t>
      </w:r>
      <w:r w:rsidRPr="009B7BEA">
        <w:rPr>
          <w:rFonts w:asciiTheme="minorHAnsi" w:eastAsia="Arial" w:hAnsiTheme="minorHAnsi" w:cstheme="minorHAnsi"/>
          <w:b/>
          <w:color w:val="009ACC"/>
          <w:w w:val="96"/>
          <w:sz w:val="36"/>
          <w:szCs w:val="36"/>
        </w:rPr>
        <w:t>p</w:t>
      </w:r>
      <w:r w:rsidRPr="009B7BEA">
        <w:rPr>
          <w:rFonts w:asciiTheme="minorHAnsi" w:eastAsia="Arial" w:hAnsiTheme="minorHAnsi" w:cstheme="minorHAnsi"/>
          <w:b/>
          <w:color w:val="009ACC"/>
          <w:spacing w:val="1"/>
          <w:w w:val="112"/>
          <w:sz w:val="36"/>
          <w:szCs w:val="36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1"/>
          <w:w w:val="102"/>
          <w:sz w:val="36"/>
          <w:szCs w:val="36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w w:val="67"/>
          <w:sz w:val="36"/>
          <w:szCs w:val="36"/>
        </w:rPr>
        <w:t>i</w:t>
      </w:r>
      <w:r w:rsidRPr="009B7BEA">
        <w:rPr>
          <w:rFonts w:asciiTheme="minorHAnsi" w:eastAsia="Arial" w:hAnsiTheme="minorHAnsi" w:cstheme="minorHAnsi"/>
          <w:b/>
          <w:color w:val="009ACC"/>
          <w:spacing w:val="1"/>
          <w:w w:val="117"/>
          <w:sz w:val="36"/>
          <w:szCs w:val="36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w w:val="96"/>
          <w:sz w:val="36"/>
          <w:szCs w:val="36"/>
        </w:rPr>
        <w:t>n</w:t>
      </w:r>
      <w:r w:rsidRPr="009B7BEA">
        <w:rPr>
          <w:rFonts w:asciiTheme="minorHAnsi" w:eastAsia="Arial" w:hAnsiTheme="minorHAnsi" w:cstheme="minorHAnsi"/>
          <w:b/>
          <w:color w:val="009ACC"/>
          <w:spacing w:val="1"/>
          <w:w w:val="105"/>
          <w:sz w:val="36"/>
          <w:szCs w:val="36"/>
        </w:rPr>
        <w:t>c</w:t>
      </w:r>
      <w:r w:rsidRPr="009B7BEA">
        <w:rPr>
          <w:rFonts w:asciiTheme="minorHAnsi" w:eastAsia="Arial" w:hAnsiTheme="minorHAnsi" w:cstheme="minorHAnsi"/>
          <w:b/>
          <w:color w:val="009ACC"/>
          <w:sz w:val="36"/>
          <w:szCs w:val="36"/>
        </w:rPr>
        <w:t>e</w:t>
      </w:r>
    </w:p>
    <w:p w14:paraId="477CCCF5" w14:textId="77777777" w:rsidR="00C268BE" w:rsidRPr="009B7BEA" w:rsidRDefault="009B7BEA">
      <w:pPr>
        <w:spacing w:before="10" w:line="260" w:lineRule="exact"/>
        <w:ind w:left="2260" w:right="1880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7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106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w w:val="93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16"/>
          <w:position w:val="-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75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8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w w:val="75"/>
          <w:position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3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7"/>
          <w:position w:val="-1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ponen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1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2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you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9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7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1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4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1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7"/>
          <w:w w:val="102"/>
          <w:position w:val="-1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7"/>
          <w:position w:val="-1"/>
          <w:sz w:val="24"/>
          <w:szCs w:val="24"/>
        </w:rPr>
        <w:t>.</w:t>
      </w:r>
      <w:r w:rsidRPr="009B7BEA">
        <w:rPr>
          <w:rFonts w:asciiTheme="minorHAnsi" w:eastAsia="Arial" w:hAnsiTheme="minorHAnsi" w:cstheme="minorHAnsi"/>
          <w:color w:val="010101"/>
          <w:spacing w:val="28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0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os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1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you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5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7"/>
          <w:position w:val="-1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5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pe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ec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1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5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6"/>
          <w:w w:val="105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4"/>
          <w:position w:val="-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120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75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8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6"/>
          <w:w w:val="105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w w:val="67"/>
          <w:position w:val="-1"/>
          <w:sz w:val="24"/>
          <w:szCs w:val="24"/>
        </w:rPr>
        <w:t>.</w:t>
      </w:r>
    </w:p>
    <w:p w14:paraId="19CFA2BB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DA2A910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743CAF70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72359B7" w14:textId="77777777" w:rsidR="00C268BE" w:rsidRPr="009B7BEA" w:rsidRDefault="00C268BE">
      <w:pPr>
        <w:spacing w:before="11" w:line="200" w:lineRule="exact"/>
        <w:rPr>
          <w:rFonts w:asciiTheme="minorHAnsi" w:hAnsiTheme="minorHAnsi" w:cstheme="minorHAnsi"/>
        </w:rPr>
        <w:sectPr w:rsidR="00C268BE" w:rsidRPr="009B7BEA">
          <w:pgSz w:w="15840" w:h="12240" w:orient="landscape"/>
          <w:pgMar w:top="700" w:right="1340" w:bottom="280" w:left="760" w:header="720" w:footer="720" w:gutter="0"/>
          <w:cols w:space="720"/>
        </w:sectPr>
      </w:pPr>
    </w:p>
    <w:p w14:paraId="0235AF68" w14:textId="77777777" w:rsidR="00C268BE" w:rsidRPr="009B7BEA" w:rsidRDefault="009B7BEA">
      <w:pPr>
        <w:spacing w:before="50"/>
        <w:ind w:left="109" w:right="-38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hAnsiTheme="minorHAnsi" w:cstheme="minorHAnsi"/>
        </w:rPr>
        <w:pict w14:anchorId="381F4E67">
          <v:shape id="_x0000_s1034" type="#_x0000_t75" style="position:absolute;left:0;text-align:left;margin-left:0;margin-top:0;width:11in;height:612pt;z-index:-1631;mso-position-horizontal-relative:page;mso-position-vertical-relative:page">
            <v:imagedata r:id="rId11" o:title=""/>
            <w10:wrap anchorx="page" anchory="page"/>
          </v:shape>
        </w:pic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Th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sec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5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-3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3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2"/>
          <w:szCs w:val="22"/>
        </w:rPr>
        <w:t>li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5"/>
          <w:w w:val="9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i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i/>
          <w:color w:val="010101"/>
          <w:spacing w:val="2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i/>
          <w:color w:val="010101"/>
          <w:spacing w:val="-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i/>
          <w:color w:val="010101"/>
          <w:spacing w:val="-8"/>
          <w:sz w:val="22"/>
          <w:szCs w:val="22"/>
        </w:rPr>
        <w:t>v</w:t>
      </w:r>
      <w:r w:rsidRPr="009B7BEA">
        <w:rPr>
          <w:rFonts w:asciiTheme="minorHAnsi" w:eastAsia="Arial" w:hAnsiTheme="minorHAnsi" w:cstheme="minorHAnsi"/>
          <w:i/>
          <w:color w:val="010101"/>
          <w:spacing w:val="-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i/>
          <w:color w:val="010101"/>
          <w:spacing w:val="-1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i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i/>
          <w:color w:val="010101"/>
          <w:spacing w:val="4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pe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ea</w:t>
      </w:r>
      <w:r w:rsidRPr="009B7BEA">
        <w:rPr>
          <w:rFonts w:asciiTheme="minorHAnsi" w:eastAsia="Arial" w:hAnsiTheme="minorHAnsi" w:cstheme="minorHAnsi"/>
          <w:color w:val="010101"/>
          <w:w w:val="97"/>
          <w:sz w:val="22"/>
          <w:szCs w:val="22"/>
        </w:rPr>
        <w:t>rn</w:t>
      </w:r>
      <w:r w:rsidRPr="009B7BEA">
        <w:rPr>
          <w:rFonts w:asciiTheme="minorHAnsi" w:eastAsia="Arial" w:hAnsiTheme="minorHAnsi" w:cstheme="minorHAnsi"/>
          <w:color w:val="010101"/>
          <w:spacing w:val="2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sk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l.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ca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any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104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w w:val="104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96"/>
          <w:sz w:val="22"/>
          <w:szCs w:val="22"/>
        </w:rPr>
        <w:t xml:space="preserve">m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su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4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un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6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ec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babys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4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9"/>
          <w:w w:val="107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102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gh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2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1F1A28"/>
          <w:w w:val="66"/>
          <w:sz w:val="22"/>
          <w:szCs w:val="22"/>
        </w:rPr>
        <w:t>.</w:t>
      </w:r>
    </w:p>
    <w:p w14:paraId="6096C7CD" w14:textId="77777777" w:rsidR="00C268BE" w:rsidRPr="009B7BEA" w:rsidRDefault="00C268BE">
      <w:pPr>
        <w:spacing w:before="11" w:line="240" w:lineRule="exact"/>
        <w:rPr>
          <w:rFonts w:asciiTheme="minorHAnsi" w:hAnsiTheme="minorHAnsi" w:cstheme="minorHAnsi"/>
          <w:sz w:val="24"/>
          <w:szCs w:val="24"/>
        </w:rPr>
      </w:pPr>
    </w:p>
    <w:p w14:paraId="137BE4F6" w14:textId="77777777" w:rsidR="00C268BE" w:rsidRPr="009B7BEA" w:rsidRDefault="009B7BEA">
      <w:pPr>
        <w:ind w:left="109" w:right="259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ca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de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x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>:</w:t>
      </w:r>
    </w:p>
    <w:p w14:paraId="130B618D" w14:textId="77777777" w:rsidR="00C268BE" w:rsidRPr="009B7BEA" w:rsidRDefault="009B7BEA">
      <w:pPr>
        <w:spacing w:before="1"/>
        <w:ind w:left="109" w:right="-30" w:firstLine="14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i/>
          <w:color w:val="010101"/>
          <w:spacing w:val="-4"/>
          <w:w w:val="102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2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i/>
          <w:color w:val="010101"/>
          <w:spacing w:val="-7"/>
          <w:w w:val="102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2"/>
          <w:sz w:val="22"/>
          <w:szCs w:val="22"/>
        </w:rPr>
        <w:t>ono</w:t>
      </w:r>
      <w:r w:rsidRPr="009B7BEA">
        <w:rPr>
          <w:rFonts w:asciiTheme="minorHAnsi" w:eastAsia="Arial" w:hAnsiTheme="minorHAnsi" w:cstheme="minorHAnsi"/>
          <w:i/>
          <w:color w:val="010101"/>
          <w:spacing w:val="-1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2"/>
          <w:sz w:val="22"/>
          <w:szCs w:val="22"/>
        </w:rPr>
        <w:t>og</w:t>
      </w:r>
      <w:r w:rsidRPr="009B7BEA">
        <w:rPr>
          <w:rFonts w:asciiTheme="minorHAnsi" w:eastAsia="Arial" w:hAnsiTheme="minorHAnsi" w:cstheme="minorHAnsi"/>
          <w:i/>
          <w:color w:val="010101"/>
          <w:spacing w:val="-1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2"/>
          <w:sz w:val="22"/>
          <w:szCs w:val="22"/>
        </w:rPr>
        <w:t>ca</w:t>
      </w:r>
      <w:r w:rsidRPr="009B7BEA">
        <w:rPr>
          <w:rFonts w:asciiTheme="minorHAnsi" w:eastAsia="Arial" w:hAnsiTheme="minorHAnsi" w:cstheme="minorHAnsi"/>
          <w:i/>
          <w:color w:val="010101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i/>
          <w:color w:val="010101"/>
          <w:spacing w:val="-12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i/>
          <w:color w:val="010101"/>
          <w:w w:val="102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i/>
          <w:color w:val="010101"/>
          <w:spacing w:val="5"/>
          <w:w w:val="10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(</w:t>
      </w:r>
      <w:r w:rsidRPr="009B7BEA">
        <w:rPr>
          <w:rFonts w:asciiTheme="minorHAnsi" w:eastAsia="Arial" w:hAnsiTheme="minorHAnsi" w:cstheme="minorHAnsi"/>
          <w:color w:val="010101"/>
          <w:spacing w:val="-8"/>
          <w:w w:val="104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9"/>
          <w:w w:val="10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8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4"/>
          <w:w w:val="132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w w:val="82"/>
          <w:sz w:val="22"/>
          <w:szCs w:val="22"/>
        </w:rPr>
        <w:t>)</w:t>
      </w:r>
      <w:r w:rsidRPr="009B7BEA">
        <w:rPr>
          <w:rFonts w:asciiTheme="minorHAnsi" w:eastAsia="Arial" w:hAnsiTheme="minorHAnsi" w:cstheme="minorHAnsi"/>
          <w:color w:val="010101"/>
          <w:spacing w:val="5"/>
          <w:w w:val="8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8"/>
          <w:w w:val="104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z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ss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90"/>
          <w:sz w:val="22"/>
          <w:szCs w:val="22"/>
        </w:rPr>
        <w:t>n</w:t>
      </w:r>
    </w:p>
    <w:p w14:paraId="36AA09D5" w14:textId="77777777" w:rsidR="00C268BE" w:rsidRPr="009B7BEA" w:rsidRDefault="009B7BEA">
      <w:pPr>
        <w:spacing w:line="240" w:lineRule="exact"/>
        <w:ind w:left="114" w:right="-33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2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21"/>
          <w:w w:val="137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96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107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i/>
          <w:color w:val="010101"/>
          <w:spacing w:val="-1"/>
          <w:w w:val="10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sz w:val="22"/>
          <w:szCs w:val="22"/>
        </w:rPr>
        <w:t>ona</w:t>
      </w:r>
      <w:r w:rsidRPr="009B7BEA">
        <w:rPr>
          <w:rFonts w:asciiTheme="minorHAnsi" w:eastAsia="Arial" w:hAnsiTheme="minorHAnsi" w:cstheme="minorHAnsi"/>
          <w:i/>
          <w:color w:val="010101"/>
          <w:w w:val="11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i/>
          <w:color w:val="010101"/>
          <w:spacing w:val="-8"/>
          <w:w w:val="11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i/>
          <w:color w:val="010101"/>
          <w:w w:val="112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i/>
          <w:color w:val="01010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(</w:t>
      </w:r>
      <w:r w:rsidRPr="009B7BEA">
        <w:rPr>
          <w:rFonts w:asciiTheme="minorHAnsi" w:eastAsia="Arial" w:hAnsiTheme="minorHAnsi" w:cstheme="minorHAnsi"/>
          <w:color w:val="010101"/>
          <w:spacing w:val="-7"/>
          <w:w w:val="101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evan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4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x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  </w:t>
      </w:r>
      <w:r w:rsidRPr="009B7BEA">
        <w:rPr>
          <w:rFonts w:asciiTheme="minorHAnsi" w:eastAsia="Arial" w:hAnsiTheme="minorHAnsi" w:cstheme="minorHAnsi"/>
          <w:color w:val="010101"/>
          <w:spacing w:val="-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109"/>
          <w:sz w:val="22"/>
          <w:szCs w:val="22"/>
        </w:rPr>
        <w:t>r</w:t>
      </w:r>
    </w:p>
    <w:p w14:paraId="3447FF48" w14:textId="77777777" w:rsidR="00C268BE" w:rsidRPr="009B7BEA" w:rsidRDefault="009B7BEA">
      <w:pPr>
        <w:spacing w:before="1"/>
        <w:ind w:left="109" w:right="-20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il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x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oupe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99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og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w w:val="82"/>
          <w:sz w:val="22"/>
          <w:szCs w:val="22"/>
        </w:rPr>
        <w:t>)</w:t>
      </w:r>
      <w:r w:rsidRPr="009B7BEA">
        <w:rPr>
          <w:rFonts w:asciiTheme="minorHAnsi" w:eastAsia="Arial" w:hAnsiTheme="minorHAnsi" w:cstheme="minorHAnsi"/>
          <w:color w:val="010101"/>
          <w:spacing w:val="5"/>
          <w:w w:val="8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phas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z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a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he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yp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x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.</w:t>
      </w:r>
    </w:p>
    <w:p w14:paraId="49192AE6" w14:textId="77777777" w:rsidR="00C268BE" w:rsidRPr="009B7BEA" w:rsidRDefault="00C268BE">
      <w:pPr>
        <w:spacing w:before="10" w:line="240" w:lineRule="exact"/>
        <w:rPr>
          <w:rFonts w:asciiTheme="minorHAnsi" w:hAnsiTheme="minorHAnsi" w:cstheme="minorHAnsi"/>
          <w:sz w:val="24"/>
          <w:szCs w:val="24"/>
        </w:rPr>
      </w:pPr>
    </w:p>
    <w:p w14:paraId="658F86CE" w14:textId="77777777" w:rsidR="00C268BE" w:rsidRPr="009B7BEA" w:rsidRDefault="009B7BEA">
      <w:pPr>
        <w:ind w:left="104" w:right="-38" w:firstLine="14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No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8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98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8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9"/>
          <w:w w:val="9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5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10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10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eve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da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9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3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w w:val="104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4"/>
          <w:w w:val="132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39"/>
          <w:w w:val="5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us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ak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sa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oughou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sz w:val="22"/>
          <w:szCs w:val="22"/>
        </w:rPr>
        <w:t>ent</w:t>
      </w:r>
      <w:r w:rsidRPr="009B7BEA">
        <w:rPr>
          <w:rFonts w:asciiTheme="minorHAnsi" w:eastAsia="Arial" w:hAnsiTheme="minorHAnsi" w:cstheme="minorHAnsi"/>
          <w:i/>
          <w:color w:val="010101"/>
          <w:spacing w:val="-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i/>
          <w:color w:val="010101"/>
          <w:spacing w:val="-7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i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i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-12"/>
          <w:w w:val="114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9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i/>
          <w:color w:val="010101"/>
          <w:spacing w:val="-3"/>
          <w:w w:val="107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i/>
          <w:color w:val="010101"/>
          <w:spacing w:val="-4"/>
          <w:w w:val="99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i/>
          <w:color w:val="010101"/>
          <w:spacing w:val="-2"/>
          <w:w w:val="104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i/>
          <w:color w:val="1F1A28"/>
          <w:w w:val="64"/>
          <w:sz w:val="22"/>
          <w:szCs w:val="22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-6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31"/>
          <w:w w:val="5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av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115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4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ake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w w:val="109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esu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96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48"/>
          <w:w w:val="9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7"/>
          <w:w w:val="104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ea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 xml:space="preserve">, 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2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55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(</w:t>
      </w:r>
      <w:r w:rsidRPr="009B7BEA">
        <w:rPr>
          <w:rFonts w:asciiTheme="minorHAnsi" w:eastAsia="Arial" w:hAnsiTheme="minorHAnsi" w:cstheme="minorHAnsi"/>
          <w:color w:val="010101"/>
          <w:spacing w:val="-7"/>
          <w:w w:val="10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10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0"/>
          <w:w w:val="10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)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np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2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w w:val="91"/>
          <w:sz w:val="22"/>
          <w:szCs w:val="22"/>
        </w:rPr>
        <w:t>l.</w:t>
      </w:r>
    </w:p>
    <w:p w14:paraId="4E337117" w14:textId="77777777" w:rsidR="00C268BE" w:rsidRPr="009B7BEA" w:rsidRDefault="00C268BE">
      <w:pPr>
        <w:spacing w:before="11" w:line="240" w:lineRule="exact"/>
        <w:rPr>
          <w:rFonts w:asciiTheme="minorHAnsi" w:hAnsiTheme="minorHAnsi" w:cstheme="minorHAnsi"/>
          <w:sz w:val="24"/>
          <w:szCs w:val="24"/>
        </w:rPr>
      </w:pPr>
    </w:p>
    <w:p w14:paraId="26865A8C" w14:textId="77777777" w:rsidR="00C268BE" w:rsidRPr="009B7BEA" w:rsidRDefault="009B7BEA">
      <w:pPr>
        <w:ind w:left="104" w:right="-33" w:firstLine="19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4"/>
          <w:w w:val="89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4"/>
          <w:w w:val="10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13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ea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x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18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desc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-7"/>
          <w:w w:val="104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2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w w:val="94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espons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4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14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7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2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0"/>
          <w:w w:val="13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4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il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 xml:space="preserve">l 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74"/>
          <w:sz w:val="22"/>
          <w:szCs w:val="22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31"/>
          <w:w w:val="7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esen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1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ens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 xml:space="preserve">; </w:t>
      </w:r>
      <w:r w:rsidRPr="009B7BEA">
        <w:rPr>
          <w:rFonts w:asciiTheme="minorHAnsi" w:eastAsia="Arial" w:hAnsiTheme="minorHAnsi" w:cstheme="minorHAnsi"/>
          <w:color w:val="010101"/>
          <w:spacing w:val="31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5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2"/>
          <w:sz w:val="22"/>
          <w:szCs w:val="22"/>
        </w:rPr>
        <w:t xml:space="preserve">f 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31"/>
          <w:w w:val="5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ens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 </w:t>
      </w:r>
      <w:r w:rsidRPr="009B7BEA">
        <w:rPr>
          <w:rFonts w:asciiTheme="minorHAnsi" w:eastAsia="Arial" w:hAnsiTheme="minorHAnsi" w:cstheme="minorHAnsi"/>
          <w:color w:val="010101"/>
          <w:spacing w:val="3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 xml:space="preserve">.  </w:t>
      </w:r>
      <w:r w:rsidRPr="009B7BEA">
        <w:rPr>
          <w:rFonts w:asciiTheme="minorHAnsi" w:eastAsia="Arial" w:hAnsiTheme="minorHAnsi" w:cstheme="minorHAnsi"/>
          <w:color w:val="010101"/>
          <w:spacing w:val="33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LS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 </w:t>
      </w:r>
      <w:r w:rsidRPr="009B7BEA">
        <w:rPr>
          <w:rFonts w:asciiTheme="minorHAnsi" w:eastAsia="Arial" w:hAnsiTheme="minorHAnsi" w:cstheme="minorHAnsi"/>
          <w:color w:val="010101"/>
          <w:spacing w:val="4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 </w:t>
      </w:r>
      <w:r w:rsidRPr="009B7BEA">
        <w:rPr>
          <w:rFonts w:asciiTheme="minorHAnsi" w:eastAsia="Arial" w:hAnsiTheme="minorHAnsi" w:cstheme="minorHAnsi"/>
          <w:color w:val="010101"/>
          <w:spacing w:val="2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"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NT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GRA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   </w:t>
      </w:r>
      <w:r w:rsidRPr="009B7BEA">
        <w:rPr>
          <w:rFonts w:asciiTheme="minorHAnsi" w:eastAsia="Arial" w:hAnsiTheme="minorHAnsi" w:cstheme="minorHAnsi"/>
          <w:color w:val="010101"/>
          <w:spacing w:val="-5"/>
          <w:w w:val="104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7"/>
          <w:w w:val="101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7"/>
          <w:w w:val="106"/>
          <w:sz w:val="22"/>
          <w:szCs w:val="22"/>
        </w:rPr>
        <w:t>ES</w:t>
      </w:r>
      <w:r w:rsidRPr="009B7BEA">
        <w:rPr>
          <w:rFonts w:asciiTheme="minorHAnsi" w:eastAsia="Arial" w:hAnsiTheme="minorHAnsi" w:cstheme="minorHAnsi"/>
          <w:color w:val="010101"/>
          <w:w w:val="96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-7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7"/>
          <w:w w:val="98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7"/>
          <w:w w:val="116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7"/>
          <w:w w:val="10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9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w w:val="101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7"/>
          <w:w w:val="10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7"/>
          <w:w w:val="107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w w:val="98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7"/>
          <w:w w:val="10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w w:val="90"/>
          <w:sz w:val="22"/>
          <w:szCs w:val="22"/>
        </w:rPr>
        <w:t>"</w:t>
      </w:r>
    </w:p>
    <w:p w14:paraId="0B4C6283" w14:textId="77777777" w:rsidR="00C268BE" w:rsidRPr="009B7BEA" w:rsidRDefault="009B7BEA">
      <w:pPr>
        <w:spacing w:before="39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9E9397"/>
          <w:spacing w:val="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5D1767"/>
          <w:spacing w:val="7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52045B"/>
          <w:spacing w:val="6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771172"/>
          <w:spacing w:val="7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873690"/>
          <w:spacing w:val="7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2045B"/>
          <w:spacing w:val="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36022A"/>
          <w:spacing w:val="7"/>
          <w:sz w:val="16"/>
          <w:szCs w:val="16"/>
        </w:rPr>
        <w:t>EE</w:t>
      </w:r>
      <w:r w:rsidRPr="009B7BEA">
        <w:rPr>
          <w:rFonts w:asciiTheme="minorHAnsi" w:eastAsia="Arial" w:hAnsiTheme="minorHAnsi" w:cstheme="minorHAnsi"/>
          <w:color w:val="6E2A5E"/>
          <w:sz w:val="16"/>
          <w:szCs w:val="16"/>
        </w:rPr>
        <w:t xml:space="preserve">R </w:t>
      </w:r>
      <w:r w:rsidRPr="009B7BEA">
        <w:rPr>
          <w:rFonts w:asciiTheme="minorHAnsi" w:eastAsia="Arial" w:hAnsiTheme="minorHAnsi" w:cstheme="minorHAnsi"/>
          <w:color w:val="6E2A5E"/>
          <w:spacing w:val="29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022A"/>
          <w:spacing w:val="4"/>
          <w:w w:val="77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99AA1"/>
          <w:spacing w:val="7"/>
          <w:w w:val="124"/>
          <w:sz w:val="16"/>
          <w:szCs w:val="16"/>
        </w:rPr>
        <w:t>X</w:t>
      </w:r>
      <w:r w:rsidRPr="009B7BEA">
        <w:rPr>
          <w:rFonts w:asciiTheme="minorHAnsi" w:eastAsia="Arial" w:hAnsiTheme="minorHAnsi" w:cstheme="minorHAnsi"/>
          <w:color w:val="771172"/>
          <w:spacing w:val="5"/>
          <w:w w:val="90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36022A"/>
          <w:spacing w:val="5"/>
          <w:w w:val="9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E2A5E"/>
          <w:w w:val="10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6E2A5E"/>
          <w:spacing w:val="10"/>
          <w:w w:val="108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36022A"/>
          <w:spacing w:val="7"/>
          <w:w w:val="102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873690"/>
          <w:spacing w:val="7"/>
          <w:w w:val="110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95467"/>
          <w:spacing w:val="7"/>
          <w:w w:val="94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36022A"/>
          <w:w w:val="68"/>
          <w:sz w:val="16"/>
          <w:szCs w:val="16"/>
        </w:rPr>
        <w:t>E</w:t>
      </w:r>
    </w:p>
    <w:p w14:paraId="0C6BF12B" w14:textId="77777777" w:rsidR="00C268BE" w:rsidRPr="009B7BEA" w:rsidRDefault="009B7BEA">
      <w:pPr>
        <w:spacing w:line="200" w:lineRule="exact"/>
        <w:ind w:left="248" w:right="69"/>
        <w:jc w:val="center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hAnsiTheme="minorHAnsi" w:cstheme="minorHAnsi"/>
          <w:color w:val="595467"/>
          <w:spacing w:val="3"/>
          <w:w w:val="205"/>
          <w:sz w:val="18"/>
          <w:szCs w:val="18"/>
        </w:rPr>
        <w:t>9</w:t>
      </w:r>
      <w:r w:rsidRPr="009B7BEA">
        <w:rPr>
          <w:rFonts w:asciiTheme="minorHAnsi" w:hAnsiTheme="minorHAnsi" w:cstheme="minorHAnsi"/>
          <w:color w:val="898593"/>
          <w:spacing w:val="-7"/>
          <w:w w:val="184"/>
          <w:sz w:val="18"/>
          <w:szCs w:val="18"/>
        </w:rPr>
        <w:t>0</w:t>
      </w:r>
      <w:r w:rsidRPr="009B7BEA">
        <w:rPr>
          <w:rFonts w:asciiTheme="minorHAnsi" w:hAnsiTheme="minorHAnsi" w:cstheme="minorHAnsi"/>
          <w:color w:val="595467"/>
          <w:spacing w:val="2"/>
          <w:w w:val="142"/>
          <w:sz w:val="18"/>
          <w:szCs w:val="18"/>
        </w:rPr>
        <w:t>9</w:t>
      </w:r>
      <w:r w:rsidRPr="009B7BEA">
        <w:rPr>
          <w:rFonts w:asciiTheme="minorHAnsi" w:hAnsiTheme="minorHAnsi" w:cstheme="minorHAnsi"/>
          <w:color w:val="2A4449"/>
          <w:spacing w:val="1"/>
          <w:w w:val="134"/>
          <w:sz w:val="18"/>
          <w:szCs w:val="18"/>
        </w:rPr>
        <w:t>-</w:t>
      </w:r>
      <w:r w:rsidRPr="009B7BEA">
        <w:rPr>
          <w:rFonts w:asciiTheme="minorHAnsi" w:hAnsiTheme="minorHAnsi" w:cstheme="minorHAnsi"/>
          <w:color w:val="606456"/>
          <w:spacing w:val="2"/>
          <w:w w:val="195"/>
          <w:sz w:val="18"/>
          <w:szCs w:val="18"/>
        </w:rPr>
        <w:t>5</w:t>
      </w:r>
      <w:r w:rsidRPr="009B7BEA">
        <w:rPr>
          <w:rFonts w:asciiTheme="minorHAnsi" w:hAnsiTheme="minorHAnsi" w:cstheme="minorHAnsi"/>
          <w:color w:val="595467"/>
          <w:spacing w:val="1"/>
          <w:w w:val="150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7C5B87"/>
          <w:w w:val="113"/>
          <w:sz w:val="18"/>
          <w:szCs w:val="18"/>
        </w:rPr>
        <w:t>?</w:t>
      </w:r>
      <w:r w:rsidRPr="009B7BEA">
        <w:rPr>
          <w:rFonts w:asciiTheme="minorHAnsi" w:hAnsiTheme="minorHAnsi" w:cstheme="minorHAnsi"/>
          <w:color w:val="7C5B87"/>
          <w:sz w:val="18"/>
          <w:szCs w:val="18"/>
        </w:rPr>
        <w:t xml:space="preserve">           </w:t>
      </w:r>
      <w:r w:rsidRPr="009B7BEA">
        <w:rPr>
          <w:rFonts w:asciiTheme="minorHAnsi" w:eastAsia="Arial" w:hAnsiTheme="minorHAnsi" w:cstheme="minorHAnsi"/>
          <w:color w:val="591A3D"/>
          <w:spacing w:val="4"/>
          <w:w w:val="86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spacing w:val="3"/>
          <w:w w:val="130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970099"/>
          <w:spacing w:val="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362341"/>
          <w:spacing w:val="4"/>
          <w:w w:val="114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71172"/>
          <w:spacing w:val="5"/>
          <w:w w:val="11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6E2A5E"/>
          <w:spacing w:val="6"/>
          <w:w w:val="202"/>
          <w:sz w:val="16"/>
          <w:szCs w:val="16"/>
        </w:rPr>
        <w:t>J</w:t>
      </w:r>
      <w:r w:rsidRPr="009B7BEA">
        <w:rPr>
          <w:rFonts w:asciiTheme="minorHAnsi" w:eastAsia="Arial" w:hAnsiTheme="minorHAnsi" w:cstheme="minorHAnsi"/>
          <w:color w:val="52045B"/>
          <w:spacing w:val="9"/>
          <w:w w:val="208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771172"/>
          <w:spacing w:val="4"/>
          <w:w w:val="11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62341"/>
          <w:spacing w:val="4"/>
          <w:w w:val="114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71172"/>
          <w:w w:val="9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7117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71172"/>
          <w:spacing w:val="-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D1767"/>
          <w:spacing w:val="4"/>
          <w:w w:val="80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1F1A28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951795"/>
          <w:spacing w:val="2"/>
          <w:w w:val="143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951795"/>
          <w:spacing w:val="2"/>
          <w:w w:val="169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362341"/>
          <w:spacing w:val="4"/>
          <w:w w:val="9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898593"/>
          <w:spacing w:val="5"/>
          <w:w w:val="116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3D3844"/>
          <w:spacing w:val="3"/>
          <w:w w:val="86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6E2A5E"/>
          <w:spacing w:val="3"/>
          <w:w w:val="104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970099"/>
          <w:spacing w:val="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71172"/>
          <w:w w:val="88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771172"/>
          <w:sz w:val="16"/>
          <w:szCs w:val="16"/>
        </w:rPr>
        <w:t xml:space="preserve">                                                          </w:t>
      </w:r>
      <w:r w:rsidRPr="009B7BEA">
        <w:rPr>
          <w:rFonts w:asciiTheme="minorHAnsi" w:eastAsia="Arial" w:hAnsiTheme="minorHAnsi" w:cstheme="minorHAnsi"/>
          <w:color w:val="771172"/>
          <w:spacing w:val="-20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4"/>
          <w:w w:val="86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56316B"/>
          <w:spacing w:val="4"/>
          <w:w w:val="9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4D4B48"/>
          <w:spacing w:val="4"/>
          <w:w w:val="208"/>
          <w:sz w:val="16"/>
          <w:szCs w:val="16"/>
        </w:rPr>
        <w:t>:</w:t>
      </w:r>
      <w:r w:rsidRPr="009B7BEA">
        <w:rPr>
          <w:rFonts w:asciiTheme="minorHAnsi" w:eastAsia="Arial" w:hAnsiTheme="minorHAnsi" w:cstheme="minorHAnsi"/>
          <w:color w:val="591A3D"/>
          <w:spacing w:val="3"/>
          <w:w w:val="15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6316B"/>
          <w:spacing w:val="4"/>
          <w:w w:val="11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4"/>
          <w:w w:val="11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9E9397"/>
          <w:spacing w:val="3"/>
          <w:w w:val="167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color w:val="873690"/>
          <w:spacing w:val="5"/>
          <w:w w:val="104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897075"/>
          <w:w w:val="119"/>
          <w:sz w:val="16"/>
          <w:szCs w:val="16"/>
        </w:rPr>
        <w:t>~</w:t>
      </w:r>
    </w:p>
    <w:p w14:paraId="240FAD3B" w14:textId="77777777" w:rsidR="00C268BE" w:rsidRPr="009B7BEA" w:rsidRDefault="009B7BEA">
      <w:pPr>
        <w:spacing w:line="180" w:lineRule="exact"/>
        <w:ind w:left="1714"/>
        <w:rPr>
          <w:rFonts w:asciiTheme="minorHAnsi" w:hAnsiTheme="minorHAnsi" w:cstheme="minorHAnsi"/>
          <w:sz w:val="18"/>
          <w:szCs w:val="18"/>
        </w:rPr>
      </w:pPr>
      <w:r w:rsidRPr="009B7BEA">
        <w:rPr>
          <w:rFonts w:asciiTheme="minorHAnsi" w:hAnsiTheme="minorHAnsi" w:cstheme="minorHAnsi"/>
          <w:i/>
          <w:color w:val="595467"/>
          <w:spacing w:val="-18"/>
          <w:w w:val="95"/>
          <w:sz w:val="18"/>
          <w:szCs w:val="18"/>
        </w:rPr>
        <w:t>F</w:t>
      </w:r>
      <w:r w:rsidRPr="009B7BEA">
        <w:rPr>
          <w:rFonts w:asciiTheme="minorHAnsi" w:hAnsiTheme="minorHAnsi" w:cstheme="minorHAnsi"/>
          <w:i/>
          <w:color w:val="595467"/>
          <w:w w:val="106"/>
          <w:sz w:val="18"/>
          <w:szCs w:val="18"/>
        </w:rPr>
        <w:t>e</w:t>
      </w:r>
      <w:r w:rsidRPr="009B7BEA">
        <w:rPr>
          <w:rFonts w:asciiTheme="minorHAnsi" w:hAnsiTheme="minorHAnsi" w:cstheme="minorHAnsi"/>
          <w:i/>
          <w:color w:val="595467"/>
          <w:spacing w:val="2"/>
          <w:w w:val="106"/>
          <w:sz w:val="18"/>
          <w:szCs w:val="18"/>
        </w:rPr>
        <w:t>l</w:t>
      </w:r>
      <w:r w:rsidRPr="009B7BEA">
        <w:rPr>
          <w:rFonts w:asciiTheme="minorHAnsi" w:hAnsiTheme="minorHAnsi" w:cstheme="minorHAnsi"/>
          <w:i/>
          <w:color w:val="B3A5A5"/>
          <w:spacing w:val="1"/>
          <w:w w:val="104"/>
          <w:sz w:val="18"/>
          <w:szCs w:val="18"/>
        </w:rPr>
        <w:t>l</w:t>
      </w:r>
      <w:r w:rsidRPr="009B7BEA">
        <w:rPr>
          <w:rFonts w:asciiTheme="minorHAnsi" w:hAnsiTheme="minorHAnsi" w:cstheme="minorHAnsi"/>
          <w:i/>
          <w:color w:val="595467"/>
          <w:spacing w:val="1"/>
          <w:w w:val="116"/>
          <w:sz w:val="18"/>
          <w:szCs w:val="18"/>
        </w:rPr>
        <w:t>o</w:t>
      </w:r>
      <w:r w:rsidRPr="009B7BEA">
        <w:rPr>
          <w:rFonts w:asciiTheme="minorHAnsi" w:hAnsiTheme="minorHAnsi" w:cstheme="minorHAnsi"/>
          <w:i/>
          <w:color w:val="9E9397"/>
          <w:w w:val="118"/>
          <w:sz w:val="18"/>
          <w:szCs w:val="18"/>
        </w:rPr>
        <w:t>w</w:t>
      </w:r>
    </w:p>
    <w:p w14:paraId="0875632A" w14:textId="77777777" w:rsidR="00C268BE" w:rsidRPr="009B7BEA" w:rsidRDefault="009B7BEA">
      <w:pPr>
        <w:spacing w:line="160" w:lineRule="exact"/>
        <w:ind w:left="1958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6E2A5E"/>
          <w:spacing w:val="4"/>
          <w:w w:val="88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1F1A28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9E9397"/>
          <w:spacing w:val="4"/>
          <w:w w:val="12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3D3844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970099"/>
          <w:spacing w:val="2"/>
          <w:w w:val="143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56316B"/>
          <w:spacing w:val="4"/>
          <w:w w:val="11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4"/>
          <w:w w:val="109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1F1A28"/>
          <w:spacing w:val="4"/>
          <w:w w:val="9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D1767"/>
          <w:w w:val="88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5D176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D1767"/>
          <w:spacing w:val="-18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970099"/>
          <w:spacing w:val="1"/>
          <w:w w:val="91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3D3844"/>
          <w:spacing w:val="4"/>
          <w:w w:val="11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3D3844"/>
          <w:spacing w:val="4"/>
          <w:w w:val="10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5D1767"/>
          <w:spacing w:val="4"/>
          <w:w w:val="93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3D3844"/>
          <w:spacing w:val="4"/>
          <w:w w:val="9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spacing w:val="3"/>
          <w:w w:val="130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4D4B48"/>
          <w:spacing w:val="3"/>
          <w:w w:val="92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771172"/>
          <w:spacing w:val="4"/>
          <w:w w:val="109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970099"/>
          <w:spacing w:val="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591A3D"/>
          <w:w w:val="93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591A3D"/>
          <w:spacing w:val="-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4D4B48"/>
          <w:spacing w:val="3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771172"/>
          <w:spacing w:val="4"/>
          <w:sz w:val="16"/>
          <w:szCs w:val="16"/>
        </w:rPr>
        <w:t>k</w:t>
      </w:r>
      <w:r w:rsidRPr="009B7BEA">
        <w:rPr>
          <w:rFonts w:asciiTheme="minorHAnsi" w:eastAsia="Arial" w:hAnsiTheme="minorHAnsi" w:cstheme="minorHAnsi"/>
          <w:color w:val="970099"/>
          <w:spacing w:val="2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970099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970099"/>
          <w:spacing w:val="3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3D3844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19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1A3D"/>
          <w:spacing w:val="2"/>
          <w:w w:val="14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71172"/>
          <w:spacing w:val="4"/>
          <w:w w:val="114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771172"/>
          <w:spacing w:val="3"/>
          <w:w w:val="14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6316B"/>
          <w:spacing w:val="4"/>
          <w:w w:val="9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3"/>
          <w:w w:val="104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56316B"/>
          <w:spacing w:val="4"/>
          <w:w w:val="109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771172"/>
          <w:w w:val="83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771172"/>
          <w:spacing w:val="1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9E9397"/>
          <w:spacing w:val="5"/>
          <w:w w:val="112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56316B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3"/>
          <w:w w:val="14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6316B"/>
          <w:w w:val="98"/>
          <w:sz w:val="16"/>
          <w:szCs w:val="16"/>
        </w:rPr>
        <w:t>k</w:t>
      </w:r>
      <w:r w:rsidRPr="009B7BEA">
        <w:rPr>
          <w:rFonts w:asciiTheme="minorHAnsi" w:eastAsia="Arial" w:hAnsiTheme="minorHAnsi" w:cstheme="minorHAnsi"/>
          <w:color w:val="56316B"/>
          <w:spacing w:val="6"/>
          <w:w w:val="98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771172"/>
          <w:spacing w:val="4"/>
          <w:w w:val="109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362341"/>
          <w:spacing w:val="4"/>
          <w:w w:val="9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5D1767"/>
          <w:spacing w:val="4"/>
          <w:w w:val="93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4D4B48"/>
          <w:w w:val="98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4D4B48"/>
          <w:spacing w:val="1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4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71172"/>
          <w:spacing w:val="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D1767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5D1767"/>
          <w:spacing w:val="3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3"/>
          <w:w w:val="88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9E9397"/>
          <w:spacing w:val="4"/>
          <w:w w:val="12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3D3844"/>
          <w:spacing w:val="4"/>
          <w:w w:val="9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spacing w:val="4"/>
          <w:w w:val="9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6E2A5E"/>
          <w:w w:val="13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6E2A5E"/>
          <w:spacing w:val="1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1A3D"/>
          <w:spacing w:val="4"/>
          <w:w w:val="93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970099"/>
          <w:spacing w:val="2"/>
          <w:w w:val="143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362341"/>
          <w:spacing w:val="3"/>
          <w:w w:val="104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71172"/>
          <w:spacing w:val="3"/>
          <w:w w:val="10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71172"/>
          <w:w w:val="107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71172"/>
          <w:spacing w:val="6"/>
          <w:w w:val="10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71172"/>
          <w:spacing w:val="4"/>
          <w:w w:val="10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62341"/>
          <w:w w:val="83"/>
          <w:sz w:val="16"/>
          <w:szCs w:val="16"/>
        </w:rPr>
        <w:t>g</w:t>
      </w:r>
    </w:p>
    <w:p w14:paraId="1A69F49D" w14:textId="77777777" w:rsidR="00C268BE" w:rsidRPr="009B7BEA" w:rsidRDefault="009B7BEA">
      <w:pPr>
        <w:spacing w:before="48" w:line="183" w:lineRule="auto"/>
        <w:ind w:left="1958" w:right="332" w:hanging="19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9E9397"/>
          <w:spacing w:val="7"/>
          <w:w w:val="107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56316B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3"/>
          <w:w w:val="14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771172"/>
          <w:spacing w:val="3"/>
          <w:w w:val="98"/>
          <w:sz w:val="16"/>
          <w:szCs w:val="16"/>
        </w:rPr>
        <w:t>k</w:t>
      </w:r>
      <w:r w:rsidRPr="009B7BEA">
        <w:rPr>
          <w:rFonts w:asciiTheme="minorHAnsi" w:eastAsia="Arial" w:hAnsiTheme="minorHAnsi" w:cstheme="minorHAnsi"/>
          <w:color w:val="3D3844"/>
          <w:spacing w:val="-6"/>
          <w:w w:val="9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D1767"/>
          <w:w w:val="124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5D176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D1767"/>
          <w:spacing w:val="-1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3"/>
          <w:w w:val="92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56316B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970099"/>
          <w:spacing w:val="2"/>
          <w:w w:val="143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9A007C"/>
          <w:spacing w:val="2"/>
          <w:w w:val="117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3D3844"/>
          <w:spacing w:val="4"/>
          <w:w w:val="98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591A3D"/>
          <w:spacing w:val="3"/>
          <w:w w:val="104"/>
          <w:sz w:val="16"/>
          <w:szCs w:val="16"/>
        </w:rPr>
        <w:t>b</w:t>
      </w:r>
      <w:r w:rsidRPr="009B7BEA">
        <w:rPr>
          <w:rFonts w:asciiTheme="minorHAnsi" w:eastAsia="Arial" w:hAnsiTheme="minorHAnsi" w:cstheme="minorHAnsi"/>
          <w:color w:val="362341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3"/>
          <w:w w:val="130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62341"/>
          <w:spacing w:val="4"/>
          <w:w w:val="93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591A3D"/>
          <w:spacing w:val="2"/>
          <w:w w:val="114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71172"/>
          <w:spacing w:val="1"/>
          <w:w w:val="91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9E9397"/>
          <w:spacing w:val="4"/>
          <w:w w:val="12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3D3844"/>
          <w:spacing w:val="4"/>
          <w:w w:val="98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873690"/>
          <w:spacing w:val="-17"/>
          <w:w w:val="169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898593"/>
          <w:w w:val="86"/>
          <w:sz w:val="16"/>
          <w:szCs w:val="16"/>
        </w:rPr>
        <w:t>y</w:t>
      </w:r>
      <w:r w:rsidRPr="009B7BEA">
        <w:rPr>
          <w:rFonts w:asciiTheme="minorHAnsi" w:eastAsia="Arial" w:hAnsiTheme="minorHAnsi" w:cstheme="minorHAnsi"/>
          <w:color w:val="898593"/>
          <w:spacing w:val="-8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98593"/>
          <w:spacing w:val="5"/>
          <w:w w:val="112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970099"/>
          <w:spacing w:val="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591A3D"/>
          <w:spacing w:val="2"/>
          <w:w w:val="14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71172"/>
          <w:w w:val="98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77117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71172"/>
          <w:spacing w:val="-1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1A3D"/>
          <w:spacing w:val="6"/>
          <w:w w:val="334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D1767"/>
          <w:spacing w:val="7"/>
          <w:w w:val="213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771172"/>
          <w:spacing w:val="3"/>
          <w:w w:val="156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91A3D"/>
          <w:spacing w:val="3"/>
          <w:w w:val="15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1F1A28"/>
          <w:spacing w:val="4"/>
          <w:w w:val="11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1F1A28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spacing w:val="3"/>
          <w:w w:val="10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D3844"/>
          <w:spacing w:val="4"/>
          <w:w w:val="10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362341"/>
          <w:spacing w:val="4"/>
          <w:w w:val="93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3D3844"/>
          <w:spacing w:val="4"/>
          <w:w w:val="9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spacing w:val="3"/>
          <w:w w:val="130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D3844"/>
          <w:w w:val="75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1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1A3D"/>
          <w:spacing w:val="2"/>
          <w:w w:val="14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6316B"/>
          <w:spacing w:val="5"/>
          <w:w w:val="12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5D1767"/>
          <w:spacing w:val="5"/>
          <w:w w:val="124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3D3844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9E9397"/>
          <w:spacing w:val="4"/>
          <w:w w:val="12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3D3844"/>
          <w:spacing w:val="4"/>
          <w:w w:val="98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970099"/>
          <w:spacing w:val="2"/>
          <w:w w:val="117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56316B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w w:val="88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77117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71172"/>
          <w:spacing w:val="-1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w w:val="72"/>
          <w:sz w:val="16"/>
          <w:szCs w:val="16"/>
        </w:rPr>
        <w:t xml:space="preserve">a </w:t>
      </w:r>
      <w:r w:rsidRPr="009B7BEA">
        <w:rPr>
          <w:rFonts w:asciiTheme="minorHAnsi" w:eastAsia="Arial" w:hAnsiTheme="minorHAnsi" w:cstheme="minorHAnsi"/>
          <w:color w:val="362341"/>
          <w:spacing w:val="12"/>
          <w:w w:val="7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71172"/>
          <w:spacing w:val="4"/>
          <w:w w:val="93"/>
          <w:sz w:val="16"/>
          <w:szCs w:val="16"/>
        </w:rPr>
        <w:t>b</w:t>
      </w:r>
      <w:r w:rsidRPr="009B7BEA">
        <w:rPr>
          <w:rFonts w:asciiTheme="minorHAnsi" w:eastAsia="Arial" w:hAnsiTheme="minorHAnsi" w:cstheme="minorHAnsi"/>
          <w:color w:val="3D3844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91A3D"/>
          <w:spacing w:val="3"/>
          <w:w w:val="13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91A3D"/>
          <w:spacing w:val="2"/>
          <w:w w:val="12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3D3844"/>
          <w:spacing w:val="4"/>
          <w:w w:val="10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w w:val="130"/>
          <w:sz w:val="16"/>
          <w:szCs w:val="16"/>
        </w:rPr>
        <w:t xml:space="preserve">r </w:t>
      </w:r>
      <w:r w:rsidRPr="009B7BEA">
        <w:rPr>
          <w:rFonts w:asciiTheme="minorHAnsi" w:eastAsia="Arial" w:hAnsiTheme="minorHAnsi" w:cstheme="minorHAnsi"/>
          <w:color w:val="771172"/>
          <w:spacing w:val="4"/>
          <w:w w:val="93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71172"/>
          <w:spacing w:val="4"/>
          <w:w w:val="11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D1767"/>
          <w:spacing w:val="4"/>
          <w:w w:val="114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3D3844"/>
          <w:spacing w:val="4"/>
          <w:w w:val="11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spacing w:val="3"/>
          <w:w w:val="14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D3844"/>
          <w:spacing w:val="3"/>
          <w:w w:val="92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591A3D"/>
          <w:spacing w:val="3"/>
          <w:w w:val="13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362341"/>
          <w:spacing w:val="3"/>
          <w:w w:val="104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71172"/>
          <w:spacing w:val="4"/>
          <w:w w:val="10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2045B"/>
          <w:spacing w:val="4"/>
          <w:w w:val="93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970099"/>
          <w:spacing w:val="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71172"/>
          <w:spacing w:val="3"/>
          <w:w w:val="10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62341"/>
          <w:w w:val="88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36234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-13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362341"/>
          <w:w w:val="235"/>
        </w:rPr>
        <w:t>f</w:t>
      </w:r>
      <w:r w:rsidRPr="009B7BEA">
        <w:rPr>
          <w:rFonts w:asciiTheme="minorHAnsi" w:hAnsiTheme="minorHAnsi" w:cstheme="minorHAnsi"/>
          <w:color w:val="362341"/>
          <w:spacing w:val="-83"/>
          <w:w w:val="235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4"/>
          <w:w w:val="93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56316B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9E9397"/>
          <w:spacing w:val="4"/>
          <w:w w:val="12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3D3844"/>
          <w:spacing w:val="-6"/>
          <w:w w:val="88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D1767"/>
          <w:spacing w:val="4"/>
          <w:w w:val="164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771172"/>
          <w:spacing w:val="4"/>
          <w:w w:val="93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71172"/>
          <w:spacing w:val="6"/>
          <w:w w:val="107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3D3844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spacing w:val="4"/>
          <w:w w:val="9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91A3D"/>
          <w:w w:val="13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91A3D"/>
          <w:spacing w:val="1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1F1A28"/>
          <w:spacing w:val="4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71172"/>
          <w:spacing w:val="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2045B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52045B"/>
          <w:spacing w:val="1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3"/>
          <w:w w:val="98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362341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6"/>
          <w:w w:val="114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771172"/>
          <w:spacing w:val="6"/>
          <w:w w:val="107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771172"/>
          <w:spacing w:val="3"/>
          <w:w w:val="104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71172"/>
          <w:w w:val="7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71172"/>
          <w:spacing w:val="4"/>
          <w:w w:val="78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71172"/>
          <w:spacing w:val="3"/>
          <w:w w:val="177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898593"/>
          <w:w w:val="121"/>
          <w:sz w:val="16"/>
          <w:szCs w:val="16"/>
        </w:rPr>
        <w:t>y</w:t>
      </w:r>
    </w:p>
    <w:p w14:paraId="6DD9E0E8" w14:textId="77777777" w:rsidR="00C268BE" w:rsidRPr="009B7BEA" w:rsidRDefault="009B7BEA">
      <w:pPr>
        <w:spacing w:before="13"/>
        <w:ind w:left="1939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52045B"/>
          <w:spacing w:val="4"/>
          <w:w w:val="104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71172"/>
          <w:spacing w:val="4"/>
          <w:w w:val="114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71172"/>
          <w:spacing w:val="3"/>
          <w:w w:val="15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362341"/>
          <w:spacing w:val="4"/>
          <w:w w:val="11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3"/>
          <w:w w:val="13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62341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D1767"/>
          <w:w w:val="98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5D176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D1767"/>
          <w:spacing w:val="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3"/>
          <w:w w:val="92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771172"/>
          <w:spacing w:val="3"/>
          <w:w w:val="104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970099"/>
          <w:spacing w:val="2"/>
          <w:w w:val="143"/>
          <w:sz w:val="16"/>
          <w:szCs w:val="16"/>
        </w:rPr>
        <w:t>il</w:t>
      </w:r>
      <w:r w:rsidRPr="009B7BEA">
        <w:rPr>
          <w:rFonts w:asciiTheme="minorHAnsi" w:eastAsia="Arial" w:hAnsiTheme="minorHAnsi" w:cstheme="minorHAnsi"/>
          <w:color w:val="771172"/>
          <w:spacing w:val="4"/>
          <w:w w:val="114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771172"/>
          <w:spacing w:val="3"/>
          <w:w w:val="14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1F1A28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w w:val="93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7117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71172"/>
          <w:spacing w:val="-1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98593"/>
          <w:spacing w:val="5"/>
          <w:w w:val="108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970099"/>
          <w:spacing w:val="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591A3D"/>
          <w:spacing w:val="3"/>
          <w:w w:val="15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71172"/>
          <w:w w:val="98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77117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71172"/>
          <w:spacing w:val="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D3844"/>
          <w:spacing w:val="3"/>
          <w:w w:val="86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4"/>
          <w:w w:val="115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771172"/>
          <w:spacing w:val="3"/>
          <w:w w:val="104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56316B"/>
          <w:spacing w:val="4"/>
          <w:w w:val="114"/>
          <w:sz w:val="16"/>
          <w:szCs w:val="16"/>
        </w:rPr>
        <w:t>oo</w:t>
      </w:r>
      <w:r w:rsidRPr="009B7BEA">
        <w:rPr>
          <w:rFonts w:asciiTheme="minorHAnsi" w:eastAsia="Arial" w:hAnsiTheme="minorHAnsi" w:cstheme="minorHAnsi"/>
          <w:color w:val="970099"/>
          <w:spacing w:val="2"/>
          <w:w w:val="117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898593"/>
          <w:spacing w:val="5"/>
          <w:w w:val="120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362341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3"/>
          <w:w w:val="13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6B027C"/>
          <w:w w:val="98"/>
          <w:sz w:val="16"/>
          <w:szCs w:val="16"/>
        </w:rPr>
        <w:t>k</w:t>
      </w:r>
      <w:r w:rsidRPr="009B7BEA">
        <w:rPr>
          <w:rFonts w:asciiTheme="minorHAnsi" w:eastAsia="Arial" w:hAnsiTheme="minorHAnsi" w:cstheme="minorHAnsi"/>
          <w:color w:val="6B027C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B027C"/>
          <w:spacing w:val="-1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4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71172"/>
          <w:spacing w:val="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D1767"/>
          <w:sz w:val="16"/>
          <w:szCs w:val="16"/>
        </w:rPr>
        <w:t xml:space="preserve">d </w:t>
      </w:r>
      <w:r w:rsidRPr="009B7BEA">
        <w:rPr>
          <w:rFonts w:asciiTheme="minorHAnsi" w:eastAsia="Arial" w:hAnsiTheme="minorHAnsi" w:cstheme="minorHAnsi"/>
          <w:color w:val="5D1767"/>
          <w:spacing w:val="6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71172"/>
          <w:spacing w:val="4"/>
          <w:w w:val="93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771172"/>
          <w:spacing w:val="3"/>
          <w:w w:val="14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62341"/>
          <w:spacing w:val="4"/>
          <w:w w:val="9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6E2A5E"/>
          <w:spacing w:val="2"/>
          <w:w w:val="169"/>
          <w:sz w:val="16"/>
          <w:szCs w:val="16"/>
        </w:rPr>
        <w:t>j</w:t>
      </w:r>
      <w:r w:rsidRPr="009B7BEA">
        <w:rPr>
          <w:rFonts w:asciiTheme="minorHAnsi" w:eastAsia="Arial" w:hAnsiTheme="minorHAnsi" w:cstheme="minorHAnsi"/>
          <w:color w:val="1F1A28"/>
          <w:spacing w:val="4"/>
          <w:w w:val="11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3D3844"/>
          <w:spacing w:val="4"/>
          <w:w w:val="115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6E2A5E"/>
          <w:spacing w:val="3"/>
          <w:w w:val="15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3D3844"/>
          <w:w w:val="75"/>
          <w:sz w:val="16"/>
          <w:szCs w:val="16"/>
        </w:rPr>
        <w:t>s</w:t>
      </w:r>
    </w:p>
    <w:p w14:paraId="5A96151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AB53561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4CDB264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2416C3E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2E225B2" w14:textId="77777777" w:rsidR="00C268BE" w:rsidRPr="009B7BEA" w:rsidRDefault="00C268BE">
      <w:pPr>
        <w:spacing w:before="3" w:line="200" w:lineRule="exact"/>
        <w:rPr>
          <w:rFonts w:asciiTheme="minorHAnsi" w:hAnsiTheme="minorHAnsi" w:cstheme="minorHAnsi"/>
        </w:rPr>
      </w:pPr>
    </w:p>
    <w:p w14:paraId="58CCE6B8" w14:textId="77777777" w:rsidR="00C268BE" w:rsidRPr="009B7BEA" w:rsidRDefault="009B7BEA">
      <w:pPr>
        <w:ind w:left="506" w:right="549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b/>
          <w:color w:val="36022A"/>
          <w:spacing w:val="6"/>
          <w:w w:val="104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b/>
          <w:color w:val="1F1A28"/>
          <w:spacing w:val="5"/>
          <w:w w:val="94"/>
          <w:sz w:val="22"/>
          <w:szCs w:val="22"/>
        </w:rPr>
        <w:t>x</w:t>
      </w:r>
      <w:r w:rsidRPr="009B7BEA">
        <w:rPr>
          <w:rFonts w:asciiTheme="minorHAnsi" w:eastAsia="Arial" w:hAnsiTheme="minorHAnsi" w:cstheme="minorHAnsi"/>
          <w:b/>
          <w:color w:val="36022A"/>
          <w:spacing w:val="5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b/>
          <w:color w:val="010101"/>
          <w:spacing w:val="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b/>
          <w:color w:val="36022A"/>
          <w:spacing w:val="4"/>
          <w:w w:val="11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b/>
          <w:color w:val="563F00"/>
          <w:spacing w:val="2"/>
          <w:w w:val="83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b/>
          <w:color w:val="010101"/>
          <w:spacing w:val="6"/>
          <w:w w:val="109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b/>
          <w:color w:val="591A3D"/>
          <w:spacing w:val="6"/>
          <w:w w:val="96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b/>
          <w:color w:val="1F1A28"/>
          <w:spacing w:val="6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b/>
          <w:color w:val="010101"/>
          <w:w w:val="94"/>
          <w:sz w:val="22"/>
          <w:szCs w:val="22"/>
        </w:rPr>
        <w:t>e</w:t>
      </w:r>
    </w:p>
    <w:p w14:paraId="47BC1582" w14:textId="77777777" w:rsidR="00C268BE" w:rsidRPr="009B7BEA" w:rsidRDefault="009B7BEA">
      <w:pPr>
        <w:spacing w:line="180" w:lineRule="exact"/>
        <w:ind w:left="2069" w:right="1464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3D3844"/>
          <w:spacing w:val="7"/>
          <w:w w:val="12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591A3D"/>
          <w:w w:val="12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91A3D"/>
          <w:spacing w:val="6"/>
          <w:w w:val="122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040495"/>
          <w:spacing w:val="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D3844"/>
          <w:spacing w:val="5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2821"/>
          <w:spacing w:val="3"/>
          <w:w w:val="152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D3844"/>
          <w:w w:val="10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1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2A4449"/>
          <w:sz w:val="18"/>
          <w:szCs w:val="18"/>
        </w:rPr>
        <w:t>Fpr</w:t>
      </w:r>
      <w:r w:rsidRPr="009B7BEA">
        <w:rPr>
          <w:rFonts w:asciiTheme="minorHAnsi" w:hAnsiTheme="minorHAnsi" w:cstheme="minorHAnsi"/>
          <w:color w:val="2A4449"/>
          <w:spacing w:val="12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36022A"/>
          <w:spacing w:val="5"/>
          <w:w w:val="85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62341"/>
          <w:w w:val="114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62341"/>
          <w:spacing w:val="14"/>
          <w:w w:val="114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2A4449"/>
          <w:spacing w:val="6"/>
          <w:w w:val="12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D3844"/>
          <w:spacing w:val="6"/>
          <w:w w:val="12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040495"/>
          <w:spacing w:val="2"/>
          <w:w w:val="8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D3844"/>
          <w:w w:val="121"/>
          <w:sz w:val="14"/>
          <w:szCs w:val="14"/>
        </w:rPr>
        <w:t>ty</w:t>
      </w:r>
      <w:r w:rsidRPr="009B7BEA">
        <w:rPr>
          <w:rFonts w:asciiTheme="minorHAnsi" w:eastAsia="Arial" w:hAnsiTheme="minorHAnsi" w:cstheme="minorHAnsi"/>
          <w:color w:val="3D384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D3844"/>
          <w:spacing w:val="1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B99CA"/>
          <w:spacing w:val="2"/>
          <w:w w:val="105"/>
          <w:sz w:val="14"/>
          <w:szCs w:val="14"/>
        </w:rPr>
        <w:t>[</w:t>
      </w:r>
      <w:r w:rsidRPr="009B7BEA">
        <w:rPr>
          <w:rFonts w:asciiTheme="minorHAnsi" w:eastAsia="Arial" w:hAnsiTheme="minorHAnsi" w:cstheme="minorHAnsi"/>
          <w:color w:val="3D3844"/>
          <w:spacing w:val="7"/>
          <w:w w:val="126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4D4B48"/>
          <w:spacing w:val="6"/>
          <w:w w:val="11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1F1A28"/>
          <w:spacing w:val="5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595467"/>
          <w:w w:val="109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595467"/>
          <w:spacing w:val="7"/>
          <w:w w:val="109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D7B8C"/>
          <w:spacing w:val="6"/>
          <w:w w:val="12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585C6"/>
          <w:w w:val="81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585C6"/>
          <w:spacing w:val="1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D7B8C"/>
          <w:sz w:val="14"/>
          <w:szCs w:val="14"/>
        </w:rPr>
        <w:t>MA</w:t>
      </w:r>
      <w:r w:rsidRPr="009B7BEA">
        <w:rPr>
          <w:rFonts w:asciiTheme="minorHAnsi" w:eastAsia="Arial" w:hAnsiTheme="minorHAnsi" w:cstheme="minorHAnsi"/>
          <w:color w:val="6D7B8C"/>
          <w:spacing w:val="2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D7B8C"/>
          <w:spacing w:val="6"/>
          <w:w w:val="110"/>
          <w:sz w:val="14"/>
          <w:szCs w:val="14"/>
        </w:rPr>
        <w:t>7</w:t>
      </w:r>
      <w:r w:rsidRPr="009B7BEA">
        <w:rPr>
          <w:rFonts w:asciiTheme="minorHAnsi" w:eastAsia="Arial" w:hAnsiTheme="minorHAnsi" w:cstheme="minorHAnsi"/>
          <w:color w:val="897075"/>
          <w:w w:val="116"/>
          <w:sz w:val="14"/>
          <w:szCs w:val="14"/>
        </w:rPr>
        <w:t>/</w:t>
      </w:r>
      <w:r w:rsidRPr="009B7BEA">
        <w:rPr>
          <w:rFonts w:asciiTheme="minorHAnsi" w:eastAsia="Arial" w:hAnsiTheme="minorHAnsi" w:cstheme="minorHAnsi"/>
          <w:color w:val="897075"/>
          <w:spacing w:val="9"/>
          <w:w w:val="116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596972"/>
          <w:spacing w:val="6"/>
          <w:w w:val="122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5E6497"/>
          <w:spacing w:val="6"/>
          <w:w w:val="110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5E6497"/>
          <w:spacing w:val="5"/>
          <w:w w:val="104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010101"/>
          <w:spacing w:val="6"/>
          <w:w w:val="214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595467"/>
          <w:spacing w:val="6"/>
          <w:w w:val="116"/>
          <w:sz w:val="14"/>
          <w:szCs w:val="14"/>
        </w:rPr>
        <w:t>5</w:t>
      </w:r>
      <w:r w:rsidRPr="009B7BEA">
        <w:rPr>
          <w:rFonts w:asciiTheme="minorHAnsi" w:eastAsia="Arial" w:hAnsiTheme="minorHAnsi" w:cstheme="minorHAnsi"/>
          <w:color w:val="897075"/>
          <w:w w:val="116"/>
          <w:sz w:val="14"/>
          <w:szCs w:val="14"/>
        </w:rPr>
        <w:t>/</w:t>
      </w:r>
      <w:r w:rsidRPr="009B7BEA">
        <w:rPr>
          <w:rFonts w:asciiTheme="minorHAnsi" w:eastAsia="Arial" w:hAnsiTheme="minorHAnsi" w:cstheme="minorHAnsi"/>
          <w:color w:val="897075"/>
          <w:spacing w:val="9"/>
          <w:w w:val="116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596972"/>
          <w:spacing w:val="6"/>
          <w:w w:val="116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5E6497"/>
          <w:spacing w:val="4"/>
          <w:w w:val="87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595467"/>
          <w:w w:val="122"/>
          <w:sz w:val="14"/>
          <w:szCs w:val="14"/>
        </w:rPr>
        <w:t>2</w:t>
      </w:r>
    </w:p>
    <w:p w14:paraId="1591EEF3" w14:textId="77777777" w:rsidR="00C268BE" w:rsidRPr="009B7BEA" w:rsidRDefault="009B7BEA">
      <w:pPr>
        <w:spacing w:before="12"/>
        <w:ind w:left="2504" w:right="3473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pict w14:anchorId="240FA999">
          <v:shape id="_x0000_s1033" type="#_x0000_t202" style="position:absolute;left:0;text-align:left;margin-left:561.1pt;margin-top:2.35pt;width:16pt;height:17pt;z-index:-1630;mso-position-horizontal-relative:page" filled="f" stroked="f">
            <v:textbox inset="0,0,0,0">
              <w:txbxContent>
                <w:p w14:paraId="1F6D2303" w14:textId="77777777" w:rsidR="00C268BE" w:rsidRDefault="009B7BEA">
                  <w:pPr>
                    <w:spacing w:line="340" w:lineRule="exact"/>
                    <w:ind w:right="-71"/>
                    <w:rPr>
                      <w:sz w:val="34"/>
                      <w:szCs w:val="34"/>
                    </w:rPr>
                  </w:pPr>
                  <w:r>
                    <w:rPr>
                      <w:color w:val="4D4B48"/>
                      <w:w w:val="68"/>
                      <w:sz w:val="34"/>
                      <w:szCs w:val="34"/>
                    </w:rPr>
                    <w:t>s</w:t>
                  </w:r>
                  <w:r>
                    <w:rPr>
                      <w:color w:val="4D4B48"/>
                      <w:spacing w:val="5"/>
                      <w:w w:val="68"/>
                      <w:sz w:val="34"/>
                      <w:szCs w:val="34"/>
                    </w:rPr>
                    <w:t>=</w:t>
                  </w:r>
                  <w:r>
                    <w:rPr>
                      <w:color w:val="898593"/>
                      <w:w w:val="111"/>
                      <w:sz w:val="34"/>
                      <w:szCs w:val="34"/>
                    </w:rPr>
                    <w:t>,</w:t>
                  </w:r>
                </w:p>
              </w:txbxContent>
            </v:textbox>
            <w10:wrap anchorx="page"/>
          </v:shape>
        </w:pict>
      </w:r>
      <w:r w:rsidRPr="009B7BEA">
        <w:rPr>
          <w:rFonts w:asciiTheme="minorHAnsi" w:eastAsia="Arial" w:hAnsiTheme="minorHAnsi" w:cstheme="minorHAnsi"/>
          <w:color w:val="595467"/>
          <w:spacing w:val="-11"/>
          <w:w w:val="118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595467"/>
          <w:spacing w:val="6"/>
          <w:w w:val="11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1F1A28"/>
          <w:spacing w:val="6"/>
          <w:w w:val="11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7585AA"/>
          <w:spacing w:val="6"/>
          <w:w w:val="118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B5C6BA"/>
          <w:spacing w:val="-37"/>
          <w:w w:val="11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98593"/>
          <w:spacing w:val="8"/>
          <w:w w:val="11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585AA"/>
          <w:w w:val="11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585AA"/>
          <w:spacing w:val="25"/>
          <w:w w:val="11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D4B48"/>
          <w:w w:val="10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4D4B48"/>
          <w:spacing w:val="2"/>
          <w:w w:val="10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95467"/>
          <w:spacing w:val="-38"/>
          <w:w w:val="17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D7B8C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D7B8C"/>
          <w:spacing w:val="1"/>
          <w:w w:val="114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898593"/>
          <w:w w:val="123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D3844"/>
          <w:w w:val="123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6B99CA"/>
          <w:w w:val="123"/>
          <w:sz w:val="14"/>
          <w:szCs w:val="14"/>
        </w:rPr>
        <w:t>r</w:t>
      </w:r>
    </w:p>
    <w:p w14:paraId="1A88A823" w14:textId="77777777" w:rsidR="00C268BE" w:rsidRPr="009B7BEA" w:rsidRDefault="009B7BEA">
      <w:pPr>
        <w:spacing w:before="16"/>
        <w:ind w:left="2987" w:right="1403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95467"/>
          <w:w w:val="96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95467"/>
          <w:spacing w:val="11"/>
          <w:w w:val="9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96972"/>
          <w:spacing w:val="-31"/>
          <w:w w:val="16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D7B8C"/>
          <w:w w:val="10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D7B8C"/>
          <w:spacing w:val="7"/>
          <w:w w:val="108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6D7B8C"/>
          <w:spacing w:val="6"/>
          <w:w w:val="122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585C6"/>
          <w:w w:val="81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585C6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D7B8C"/>
          <w:spacing w:val="5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96972"/>
          <w:spacing w:val="8"/>
          <w:w w:val="29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98593"/>
          <w:spacing w:val="7"/>
          <w:w w:val="121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8585C6"/>
          <w:w w:val="58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585C6"/>
          <w:sz w:val="14"/>
          <w:szCs w:val="14"/>
        </w:rPr>
        <w:t xml:space="preserve">          </w:t>
      </w:r>
      <w:r w:rsidRPr="009B7BEA">
        <w:rPr>
          <w:rFonts w:asciiTheme="minorHAnsi" w:eastAsia="Arial" w:hAnsiTheme="minorHAnsi" w:cstheme="minorHAnsi"/>
          <w:color w:val="8585C6"/>
          <w:spacing w:val="-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D7B8C"/>
          <w:spacing w:val="10"/>
          <w:w w:val="22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D7B8C"/>
          <w:w w:val="110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6D7B8C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C5B87"/>
          <w:spacing w:val="5"/>
          <w:w w:val="10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06456"/>
          <w:spacing w:val="8"/>
          <w:w w:val="29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62341"/>
          <w:w w:val="11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62341"/>
          <w:spacing w:val="11"/>
          <w:w w:val="110"/>
          <w:sz w:val="14"/>
          <w:szCs w:val="14"/>
        </w:rPr>
        <w:t>=</w:t>
      </w:r>
      <w:r w:rsidRPr="009B7BEA">
        <w:rPr>
          <w:rFonts w:asciiTheme="minorHAnsi" w:eastAsia="Arial" w:hAnsiTheme="minorHAnsi" w:cstheme="minorHAnsi"/>
          <w:color w:val="7585AA"/>
          <w:spacing w:val="6"/>
          <w:w w:val="116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D7B8C"/>
          <w:w w:val="14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D7B8C"/>
          <w:spacing w:val="-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98593"/>
          <w:w w:val="112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898593"/>
          <w:spacing w:val="7"/>
          <w:w w:val="112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D3844"/>
          <w:spacing w:val="4"/>
          <w:w w:val="93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98593"/>
          <w:w w:val="12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98593"/>
          <w:spacing w:val="9"/>
          <w:w w:val="120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B5C6BA"/>
          <w:spacing w:val="-26"/>
          <w:w w:val="116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E9397"/>
          <w:spacing w:val="7"/>
          <w:w w:val="139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96972"/>
          <w:w w:val="110"/>
          <w:sz w:val="14"/>
          <w:szCs w:val="14"/>
        </w:rPr>
        <w:t>g</w:t>
      </w:r>
    </w:p>
    <w:p w14:paraId="07A7019D" w14:textId="77777777" w:rsidR="00C268BE" w:rsidRPr="009B7BEA" w:rsidRDefault="009B7BEA">
      <w:pPr>
        <w:spacing w:before="31"/>
        <w:ind w:left="2504" w:right="3235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D4B48"/>
          <w:spacing w:val="6"/>
          <w:w w:val="87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799AA1"/>
          <w:spacing w:val="-1"/>
          <w:w w:val="13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96972"/>
          <w:spacing w:val="5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898593"/>
          <w:spacing w:val="6"/>
          <w:w w:val="116"/>
          <w:sz w:val="14"/>
          <w:szCs w:val="14"/>
        </w:rPr>
        <w:t>ph</w:t>
      </w:r>
      <w:r w:rsidRPr="009B7BEA">
        <w:rPr>
          <w:rFonts w:asciiTheme="minorHAnsi" w:eastAsia="Arial" w:hAnsiTheme="minorHAnsi" w:cstheme="minorHAnsi"/>
          <w:color w:val="B5C6BA"/>
          <w:spacing w:val="-31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98593"/>
          <w:spacing w:val="8"/>
          <w:w w:val="188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D3844"/>
          <w:w w:val="11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D3844"/>
          <w:spacing w:val="12"/>
          <w:w w:val="11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1F1A28"/>
          <w:w w:val="11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707762"/>
          <w:spacing w:val="7"/>
          <w:w w:val="145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6D7B8C"/>
          <w:w w:val="110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D7B8C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D7B8C"/>
          <w:w w:val="110"/>
          <w:sz w:val="14"/>
          <w:szCs w:val="14"/>
        </w:rPr>
        <w:t>Arti</w:t>
      </w:r>
      <w:r w:rsidRPr="009B7BEA">
        <w:rPr>
          <w:rFonts w:asciiTheme="minorHAnsi" w:eastAsia="Arial" w:hAnsiTheme="minorHAnsi" w:cstheme="minorHAnsi"/>
          <w:color w:val="6D7B8C"/>
          <w:spacing w:val="14"/>
          <w:w w:val="11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595467"/>
          <w:w w:val="118"/>
          <w:sz w:val="14"/>
          <w:szCs w:val="14"/>
        </w:rPr>
        <w:t>t</w:t>
      </w:r>
    </w:p>
    <w:p w14:paraId="2CF58EAC" w14:textId="77777777" w:rsidR="00C268BE" w:rsidRPr="009B7BEA" w:rsidRDefault="009B7BEA">
      <w:pPr>
        <w:spacing w:before="21"/>
        <w:ind w:left="2989" w:right="1257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3D3844"/>
          <w:w w:val="96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D3844"/>
          <w:spacing w:val="11"/>
          <w:w w:val="9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6D7B8C"/>
          <w:spacing w:val="-31"/>
          <w:w w:val="16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D7B8C"/>
          <w:w w:val="10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D7B8C"/>
          <w:spacing w:val="7"/>
          <w:w w:val="108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6D7B8C"/>
          <w:spacing w:val="6"/>
          <w:w w:val="122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585C6"/>
          <w:w w:val="81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585C6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3"/>
          <w:w w:val="117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4D4B48"/>
          <w:spacing w:val="5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99AA1"/>
          <w:w w:val="11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99AA1"/>
          <w:spacing w:val="11"/>
          <w:w w:val="114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2A4449"/>
          <w:spacing w:val="5"/>
          <w:w w:val="10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5E6497"/>
          <w:spacing w:val="3"/>
          <w:w w:val="152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585C6"/>
          <w:w w:val="58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585C6"/>
          <w:spacing w:val="1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5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D7B8C"/>
          <w:spacing w:val="6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96972"/>
          <w:sz w:val="14"/>
          <w:szCs w:val="14"/>
        </w:rPr>
        <w:t xml:space="preserve">d </w:t>
      </w:r>
      <w:r w:rsidRPr="009B7BEA">
        <w:rPr>
          <w:rFonts w:asciiTheme="minorHAnsi" w:eastAsia="Arial" w:hAnsiTheme="minorHAnsi" w:cstheme="minorHAnsi"/>
          <w:color w:val="596972"/>
          <w:spacing w:val="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D7B8C"/>
          <w:spacing w:val="-93"/>
          <w:w w:val="24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99A8B1"/>
          <w:w w:val="118"/>
          <w:sz w:val="14"/>
          <w:szCs w:val="14"/>
        </w:rPr>
        <w:t>il</w:t>
      </w:r>
      <w:r w:rsidRPr="009B7BEA">
        <w:rPr>
          <w:rFonts w:asciiTheme="minorHAnsi" w:eastAsia="Arial" w:hAnsiTheme="minorHAnsi" w:cstheme="minorHAnsi"/>
          <w:color w:val="99A8B1"/>
          <w:spacing w:val="7"/>
          <w:w w:val="118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4D4B48"/>
          <w:w w:val="10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D4B48"/>
          <w:spacing w:val="-7"/>
          <w:w w:val="108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99AA1"/>
          <w:spacing w:val="2"/>
          <w:w w:val="108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D3844"/>
          <w:spacing w:val="4"/>
          <w:w w:val="10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D3844"/>
          <w:spacing w:val="4"/>
          <w:w w:val="11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585AA"/>
          <w:w w:val="112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585AA"/>
          <w:spacing w:val="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96972"/>
          <w:spacing w:val="5"/>
          <w:w w:val="104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799AA1"/>
          <w:spacing w:val="-1"/>
          <w:w w:val="12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96972"/>
          <w:spacing w:val="5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897075"/>
          <w:spacing w:val="6"/>
          <w:w w:val="116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99AA1"/>
          <w:spacing w:val="6"/>
          <w:w w:val="116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B5C6BA"/>
          <w:spacing w:val="-31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98593"/>
          <w:w w:val="155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898593"/>
          <w:spacing w:val="-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5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D7B8C"/>
          <w:w w:val="127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D7B8C"/>
          <w:spacing w:val="7"/>
          <w:w w:val="12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272BA"/>
          <w:w w:val="58"/>
          <w:sz w:val="14"/>
          <w:szCs w:val="14"/>
        </w:rPr>
        <w:t>.</w:t>
      </w:r>
    </w:p>
    <w:p w14:paraId="636F1D85" w14:textId="77777777" w:rsidR="00C268BE" w:rsidRPr="009B7BEA" w:rsidRDefault="00C268BE">
      <w:pPr>
        <w:spacing w:before="9" w:line="140" w:lineRule="exact"/>
        <w:rPr>
          <w:rFonts w:asciiTheme="minorHAnsi" w:hAnsiTheme="minorHAnsi" w:cstheme="minorHAnsi"/>
          <w:sz w:val="15"/>
          <w:szCs w:val="15"/>
        </w:rPr>
      </w:pPr>
    </w:p>
    <w:p w14:paraId="38CC6AA2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523913C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087701C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6E49653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7A67B1C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771D5339" w14:textId="77777777" w:rsidR="00C268BE" w:rsidRPr="009B7BEA" w:rsidRDefault="009B7BEA">
      <w:pPr>
        <w:ind w:left="34"/>
        <w:rPr>
          <w:rFonts w:asciiTheme="minorHAnsi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596972"/>
          <w:spacing w:val="-5"/>
          <w:w w:val="115"/>
          <w:sz w:val="16"/>
          <w:szCs w:val="16"/>
        </w:rPr>
        <w:t>J</w:t>
      </w:r>
      <w:r w:rsidRPr="009B7BEA">
        <w:rPr>
          <w:rFonts w:asciiTheme="minorHAnsi" w:eastAsia="Arial" w:hAnsiTheme="minorHAnsi" w:cstheme="minorHAnsi"/>
          <w:color w:val="8C7559"/>
          <w:spacing w:val="-6"/>
          <w:w w:val="115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C5B87"/>
          <w:w w:val="115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C5B87"/>
          <w:spacing w:val="13"/>
          <w:w w:val="115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36668A"/>
          <w:spacing w:val="2"/>
          <w:sz w:val="16"/>
          <w:szCs w:val="16"/>
        </w:rPr>
        <w:t>0</w:t>
      </w:r>
      <w:r w:rsidRPr="009B7BEA">
        <w:rPr>
          <w:rFonts w:asciiTheme="minorHAnsi" w:hAnsiTheme="minorHAnsi" w:cstheme="minorHAnsi"/>
          <w:color w:val="3B575D"/>
          <w:sz w:val="16"/>
          <w:szCs w:val="16"/>
        </w:rPr>
        <w:t xml:space="preserve">9 </w:t>
      </w:r>
      <w:r w:rsidRPr="009B7BEA">
        <w:rPr>
          <w:rFonts w:asciiTheme="minorHAnsi" w:hAnsiTheme="minorHAnsi" w:cstheme="minorHAnsi"/>
          <w:color w:val="3B575D"/>
          <w:spacing w:val="13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001721"/>
          <w:w w:val="151"/>
          <w:sz w:val="16"/>
          <w:szCs w:val="16"/>
        </w:rPr>
        <w:t>-</w:t>
      </w:r>
      <w:r w:rsidRPr="009B7BEA">
        <w:rPr>
          <w:rFonts w:asciiTheme="minorHAnsi" w:hAnsiTheme="minorHAnsi" w:cstheme="minorHAnsi"/>
          <w:color w:val="001721"/>
          <w:spacing w:val="-11"/>
          <w:w w:val="15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-6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897075"/>
          <w:spacing w:val="-5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4D4B48"/>
          <w:sz w:val="16"/>
          <w:szCs w:val="16"/>
        </w:rPr>
        <w:t xml:space="preserve">g </w:t>
      </w:r>
      <w:r w:rsidRPr="009B7BEA">
        <w:rPr>
          <w:rFonts w:asciiTheme="minorHAnsi" w:eastAsia="Arial" w:hAnsiTheme="minorHAnsi" w:cstheme="minorHAnsi"/>
          <w:color w:val="4D4B48"/>
          <w:spacing w:val="27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595467"/>
          <w:spacing w:val="2"/>
          <w:w w:val="111"/>
          <w:sz w:val="16"/>
          <w:szCs w:val="16"/>
        </w:rPr>
        <w:t>1</w:t>
      </w:r>
      <w:r w:rsidRPr="009B7BEA">
        <w:rPr>
          <w:rFonts w:asciiTheme="minorHAnsi" w:hAnsiTheme="minorHAnsi" w:cstheme="minorHAnsi"/>
          <w:color w:val="36668A"/>
          <w:w w:val="111"/>
          <w:sz w:val="16"/>
          <w:szCs w:val="16"/>
        </w:rPr>
        <w:t xml:space="preserve">0            </w:t>
      </w:r>
      <w:r w:rsidRPr="009B7BEA">
        <w:rPr>
          <w:rFonts w:asciiTheme="minorHAnsi" w:hAnsiTheme="minorHAnsi" w:cstheme="minorHAnsi"/>
          <w:color w:val="36668A"/>
          <w:spacing w:val="11"/>
          <w:w w:val="111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b/>
          <w:color w:val="362341"/>
          <w:spacing w:val="7"/>
          <w:w w:val="106"/>
          <w:sz w:val="16"/>
          <w:szCs w:val="16"/>
        </w:rPr>
        <w:t>V</w:t>
      </w:r>
      <w:r w:rsidRPr="009B7BEA">
        <w:rPr>
          <w:rFonts w:asciiTheme="minorHAnsi" w:hAnsiTheme="minorHAnsi" w:cstheme="minorHAnsi"/>
          <w:b/>
          <w:color w:val="1F1A28"/>
          <w:spacing w:val="-4"/>
          <w:w w:val="125"/>
          <w:sz w:val="16"/>
          <w:szCs w:val="16"/>
        </w:rPr>
        <w:t>o</w:t>
      </w:r>
      <w:r w:rsidRPr="009B7BEA">
        <w:rPr>
          <w:rFonts w:asciiTheme="minorHAnsi" w:hAnsiTheme="minorHAnsi" w:cstheme="minorHAnsi"/>
          <w:b/>
          <w:color w:val="3D3844"/>
          <w:spacing w:val="4"/>
          <w:w w:val="175"/>
          <w:sz w:val="16"/>
          <w:szCs w:val="16"/>
        </w:rPr>
        <w:t>l</w:t>
      </w:r>
      <w:r w:rsidRPr="009B7BEA">
        <w:rPr>
          <w:rFonts w:asciiTheme="minorHAnsi" w:hAnsiTheme="minorHAnsi" w:cstheme="minorHAnsi"/>
          <w:b/>
          <w:color w:val="3D3844"/>
          <w:spacing w:val="5"/>
          <w:w w:val="113"/>
          <w:sz w:val="16"/>
          <w:szCs w:val="16"/>
        </w:rPr>
        <w:t>u</w:t>
      </w:r>
      <w:r w:rsidRPr="009B7BEA">
        <w:rPr>
          <w:rFonts w:asciiTheme="minorHAnsi" w:hAnsiTheme="minorHAnsi" w:cstheme="minorHAnsi"/>
          <w:b/>
          <w:color w:val="3D3844"/>
          <w:spacing w:val="5"/>
          <w:w w:val="118"/>
          <w:sz w:val="16"/>
          <w:szCs w:val="16"/>
        </w:rPr>
        <w:t>n</w:t>
      </w:r>
      <w:r w:rsidRPr="009B7BEA">
        <w:rPr>
          <w:rFonts w:asciiTheme="minorHAnsi" w:hAnsiTheme="minorHAnsi" w:cstheme="minorHAnsi"/>
          <w:b/>
          <w:color w:val="362341"/>
          <w:spacing w:val="4"/>
          <w:w w:val="163"/>
          <w:sz w:val="16"/>
          <w:szCs w:val="16"/>
        </w:rPr>
        <w:t>t</w:t>
      </w:r>
      <w:r w:rsidRPr="009B7BEA">
        <w:rPr>
          <w:rFonts w:asciiTheme="minorHAnsi" w:hAnsiTheme="minorHAnsi" w:cstheme="minorHAnsi"/>
          <w:b/>
          <w:color w:val="010101"/>
          <w:spacing w:val="6"/>
          <w:w w:val="161"/>
          <w:sz w:val="16"/>
          <w:szCs w:val="16"/>
        </w:rPr>
        <w:t>e</w:t>
      </w:r>
      <w:r w:rsidRPr="009B7BEA">
        <w:rPr>
          <w:rFonts w:asciiTheme="minorHAnsi" w:hAnsiTheme="minorHAnsi" w:cstheme="minorHAnsi"/>
          <w:b/>
          <w:color w:val="010101"/>
          <w:spacing w:val="6"/>
          <w:w w:val="154"/>
          <w:sz w:val="16"/>
          <w:szCs w:val="16"/>
        </w:rPr>
        <w:t>e</w:t>
      </w:r>
      <w:r w:rsidRPr="009B7BEA">
        <w:rPr>
          <w:rFonts w:asciiTheme="minorHAnsi" w:hAnsiTheme="minorHAnsi" w:cstheme="minorHAnsi"/>
          <w:b/>
          <w:color w:val="2A4449"/>
          <w:spacing w:val="4"/>
          <w:w w:val="116"/>
          <w:sz w:val="16"/>
          <w:szCs w:val="16"/>
        </w:rPr>
        <w:t>r</w:t>
      </w:r>
      <w:r w:rsidRPr="009B7BEA">
        <w:rPr>
          <w:rFonts w:asciiTheme="minorHAnsi" w:hAnsiTheme="minorHAnsi" w:cstheme="minorHAnsi"/>
          <w:b/>
          <w:color w:val="595467"/>
          <w:w w:val="114"/>
          <w:sz w:val="16"/>
          <w:szCs w:val="16"/>
        </w:rPr>
        <w:t>,</w:t>
      </w:r>
      <w:r w:rsidRPr="009B7BEA">
        <w:rPr>
          <w:rFonts w:asciiTheme="minorHAnsi" w:hAnsiTheme="minorHAnsi" w:cstheme="minorHAnsi"/>
          <w:b/>
          <w:color w:val="595467"/>
          <w:spacing w:val="-4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b/>
          <w:color w:val="3D3844"/>
          <w:spacing w:val="7"/>
          <w:w w:val="110"/>
          <w:sz w:val="16"/>
          <w:szCs w:val="16"/>
        </w:rPr>
        <w:t>A</w:t>
      </w:r>
      <w:r w:rsidRPr="009B7BEA">
        <w:rPr>
          <w:rFonts w:asciiTheme="minorHAnsi" w:hAnsiTheme="minorHAnsi" w:cstheme="minorHAnsi"/>
          <w:b/>
          <w:color w:val="3D3844"/>
          <w:spacing w:val="4"/>
          <w:w w:val="154"/>
          <w:sz w:val="16"/>
          <w:szCs w:val="16"/>
        </w:rPr>
        <w:t>f</w:t>
      </w:r>
      <w:r w:rsidRPr="009B7BEA">
        <w:rPr>
          <w:rFonts w:asciiTheme="minorHAnsi" w:hAnsiTheme="minorHAnsi" w:cstheme="minorHAnsi"/>
          <w:b/>
          <w:color w:val="3D3844"/>
          <w:spacing w:val="4"/>
          <w:w w:val="96"/>
          <w:sz w:val="16"/>
          <w:szCs w:val="16"/>
        </w:rPr>
        <w:t>r</w:t>
      </w:r>
      <w:r w:rsidRPr="009B7BEA">
        <w:rPr>
          <w:rFonts w:asciiTheme="minorHAnsi" w:hAnsiTheme="minorHAnsi" w:cstheme="minorHAnsi"/>
          <w:b/>
          <w:color w:val="2A4449"/>
          <w:spacing w:val="2"/>
          <w:w w:val="103"/>
          <w:sz w:val="16"/>
          <w:szCs w:val="16"/>
        </w:rPr>
        <w:t>i</w:t>
      </w:r>
      <w:r w:rsidRPr="009B7BEA">
        <w:rPr>
          <w:rFonts w:asciiTheme="minorHAnsi" w:hAnsiTheme="minorHAnsi" w:cstheme="minorHAnsi"/>
          <w:b/>
          <w:color w:val="2A4449"/>
          <w:spacing w:val="6"/>
          <w:w w:val="141"/>
          <w:sz w:val="16"/>
          <w:szCs w:val="16"/>
        </w:rPr>
        <w:t>c</w:t>
      </w:r>
      <w:r w:rsidRPr="009B7BEA">
        <w:rPr>
          <w:rFonts w:asciiTheme="minorHAnsi" w:hAnsiTheme="minorHAnsi" w:cstheme="minorHAnsi"/>
          <w:b/>
          <w:color w:val="362341"/>
          <w:spacing w:val="6"/>
          <w:w w:val="125"/>
          <w:sz w:val="16"/>
          <w:szCs w:val="16"/>
        </w:rPr>
        <w:t>a</w:t>
      </w:r>
      <w:r w:rsidRPr="009B7BEA">
        <w:rPr>
          <w:rFonts w:asciiTheme="minorHAnsi" w:hAnsiTheme="minorHAnsi" w:cstheme="minorHAnsi"/>
          <w:b/>
          <w:color w:val="3D3844"/>
          <w:w w:val="107"/>
          <w:sz w:val="16"/>
          <w:szCs w:val="16"/>
        </w:rPr>
        <w:t>n</w:t>
      </w:r>
      <w:r w:rsidRPr="009B7BEA">
        <w:rPr>
          <w:rFonts w:asciiTheme="minorHAnsi" w:hAnsiTheme="minorHAnsi" w:cstheme="minorHAnsi"/>
          <w:b/>
          <w:color w:val="3D3844"/>
          <w:spacing w:val="18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b/>
          <w:color w:val="3D3844"/>
          <w:spacing w:val="7"/>
          <w:w w:val="102"/>
          <w:sz w:val="16"/>
          <w:szCs w:val="16"/>
        </w:rPr>
        <w:t>C</w:t>
      </w:r>
      <w:r w:rsidRPr="009B7BEA">
        <w:rPr>
          <w:rFonts w:asciiTheme="minorHAnsi" w:hAnsiTheme="minorHAnsi" w:cstheme="minorHAnsi"/>
          <w:b/>
          <w:color w:val="1F1A28"/>
          <w:spacing w:val="6"/>
          <w:w w:val="125"/>
          <w:sz w:val="16"/>
          <w:szCs w:val="16"/>
        </w:rPr>
        <w:t>o</w:t>
      </w:r>
      <w:r w:rsidRPr="009B7BEA">
        <w:rPr>
          <w:rFonts w:asciiTheme="minorHAnsi" w:hAnsiTheme="minorHAnsi" w:cstheme="minorHAnsi"/>
          <w:b/>
          <w:color w:val="3D3844"/>
          <w:spacing w:val="9"/>
          <w:w w:val="130"/>
          <w:sz w:val="16"/>
          <w:szCs w:val="16"/>
        </w:rPr>
        <w:t>m</w:t>
      </w:r>
      <w:r w:rsidRPr="009B7BEA">
        <w:rPr>
          <w:rFonts w:asciiTheme="minorHAnsi" w:hAnsiTheme="minorHAnsi" w:cstheme="minorHAnsi"/>
          <w:b/>
          <w:color w:val="362341"/>
          <w:spacing w:val="10"/>
          <w:w w:val="126"/>
          <w:sz w:val="16"/>
          <w:szCs w:val="16"/>
        </w:rPr>
        <w:t>m</w:t>
      </w:r>
      <w:r w:rsidRPr="009B7BEA">
        <w:rPr>
          <w:rFonts w:asciiTheme="minorHAnsi" w:hAnsiTheme="minorHAnsi" w:cstheme="minorHAnsi"/>
          <w:b/>
          <w:color w:val="2A4449"/>
          <w:spacing w:val="5"/>
          <w:w w:val="113"/>
          <w:sz w:val="16"/>
          <w:szCs w:val="16"/>
        </w:rPr>
        <w:t>u</w:t>
      </w:r>
      <w:r w:rsidRPr="009B7BEA">
        <w:rPr>
          <w:rFonts w:asciiTheme="minorHAnsi" w:hAnsiTheme="minorHAnsi" w:cstheme="minorHAnsi"/>
          <w:b/>
          <w:color w:val="362341"/>
          <w:spacing w:val="5"/>
          <w:w w:val="118"/>
          <w:sz w:val="16"/>
          <w:szCs w:val="16"/>
        </w:rPr>
        <w:t>n</w:t>
      </w:r>
      <w:r w:rsidRPr="009B7BEA">
        <w:rPr>
          <w:rFonts w:asciiTheme="minorHAnsi" w:hAnsiTheme="minorHAnsi" w:cstheme="minorHAnsi"/>
          <w:b/>
          <w:color w:val="00233B"/>
          <w:spacing w:val="-31"/>
          <w:w w:val="92"/>
          <w:sz w:val="16"/>
          <w:szCs w:val="16"/>
        </w:rPr>
        <w:t>i</w:t>
      </w:r>
      <w:r w:rsidRPr="009B7BEA">
        <w:rPr>
          <w:rFonts w:asciiTheme="minorHAnsi" w:hAnsiTheme="minorHAnsi" w:cstheme="minorHAnsi"/>
          <w:b/>
          <w:color w:val="3D3844"/>
          <w:spacing w:val="5"/>
          <w:w w:val="188"/>
          <w:sz w:val="16"/>
          <w:szCs w:val="16"/>
        </w:rPr>
        <w:t>t</w:t>
      </w:r>
      <w:r w:rsidRPr="009B7BEA">
        <w:rPr>
          <w:rFonts w:asciiTheme="minorHAnsi" w:hAnsiTheme="minorHAnsi" w:cstheme="minorHAnsi"/>
          <w:b/>
          <w:color w:val="3D3844"/>
          <w:w w:val="137"/>
          <w:sz w:val="16"/>
          <w:szCs w:val="16"/>
        </w:rPr>
        <w:t>y</w:t>
      </w:r>
      <w:r w:rsidRPr="009B7BEA">
        <w:rPr>
          <w:rFonts w:asciiTheme="minorHAnsi" w:hAnsiTheme="minorHAnsi" w:cstheme="minorHAnsi"/>
          <w:b/>
          <w:color w:val="3D3844"/>
          <w:spacing w:val="14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b/>
          <w:color w:val="3D3844"/>
          <w:spacing w:val="7"/>
          <w:w w:val="106"/>
          <w:sz w:val="16"/>
          <w:szCs w:val="16"/>
        </w:rPr>
        <w:t>C</w:t>
      </w:r>
      <w:r w:rsidRPr="009B7BEA">
        <w:rPr>
          <w:rFonts w:asciiTheme="minorHAnsi" w:hAnsiTheme="minorHAnsi" w:cstheme="minorHAnsi"/>
          <w:b/>
          <w:color w:val="010101"/>
          <w:spacing w:val="5"/>
          <w:w w:val="135"/>
          <w:sz w:val="16"/>
          <w:szCs w:val="16"/>
        </w:rPr>
        <w:t>e</w:t>
      </w:r>
      <w:r w:rsidRPr="009B7BEA">
        <w:rPr>
          <w:rFonts w:asciiTheme="minorHAnsi" w:hAnsiTheme="minorHAnsi" w:cstheme="minorHAnsi"/>
          <w:b/>
          <w:color w:val="362341"/>
          <w:spacing w:val="5"/>
          <w:w w:val="118"/>
          <w:sz w:val="16"/>
          <w:szCs w:val="16"/>
        </w:rPr>
        <w:t>n</w:t>
      </w:r>
      <w:r w:rsidRPr="009B7BEA">
        <w:rPr>
          <w:rFonts w:asciiTheme="minorHAnsi" w:hAnsiTheme="minorHAnsi" w:cstheme="minorHAnsi"/>
          <w:b/>
          <w:color w:val="362341"/>
          <w:spacing w:val="4"/>
          <w:w w:val="154"/>
          <w:sz w:val="16"/>
          <w:szCs w:val="16"/>
        </w:rPr>
        <w:t>t</w:t>
      </w:r>
      <w:r w:rsidRPr="009B7BEA">
        <w:rPr>
          <w:rFonts w:asciiTheme="minorHAnsi" w:hAnsiTheme="minorHAnsi" w:cstheme="minorHAnsi"/>
          <w:b/>
          <w:color w:val="010101"/>
          <w:spacing w:val="5"/>
          <w:w w:val="128"/>
          <w:sz w:val="16"/>
          <w:szCs w:val="16"/>
        </w:rPr>
        <w:t>e</w:t>
      </w:r>
      <w:r w:rsidRPr="009B7BEA">
        <w:rPr>
          <w:rFonts w:asciiTheme="minorHAnsi" w:hAnsiTheme="minorHAnsi" w:cstheme="minorHAnsi"/>
          <w:b/>
          <w:color w:val="362341"/>
          <w:w w:val="103"/>
          <w:sz w:val="16"/>
          <w:szCs w:val="16"/>
        </w:rPr>
        <w:t>r</w:t>
      </w:r>
    </w:p>
    <w:p w14:paraId="3B0EA9D1" w14:textId="77777777" w:rsidR="00C268BE" w:rsidRPr="009B7BEA" w:rsidRDefault="009B7BEA">
      <w:pPr>
        <w:spacing w:before="17"/>
        <w:ind w:left="53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362341"/>
          <w:spacing w:val="-4"/>
          <w:w w:val="9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4D4B48"/>
          <w:spacing w:val="-19"/>
          <w:w w:val="246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56316B"/>
          <w:spacing w:val="-4"/>
          <w:w w:val="20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606456"/>
          <w:spacing w:val="-5"/>
          <w:w w:val="11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C5B87"/>
          <w:spacing w:val="-5"/>
          <w:w w:val="199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898593"/>
          <w:w w:val="102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color w:val="89859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98593"/>
          <w:spacing w:val="-9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C5B87"/>
          <w:w w:val="103"/>
          <w:sz w:val="16"/>
          <w:szCs w:val="16"/>
        </w:rPr>
        <w:t>MA</w:t>
      </w:r>
    </w:p>
    <w:p w14:paraId="3C95975C" w14:textId="77777777" w:rsidR="00C268BE" w:rsidRPr="009B7BEA" w:rsidRDefault="009B7BEA">
      <w:pPr>
        <w:spacing w:before="17"/>
        <w:ind w:left="1973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3D3844"/>
          <w:sz w:val="16"/>
          <w:szCs w:val="16"/>
        </w:rPr>
        <w:t xml:space="preserve">-   </w:t>
      </w:r>
      <w:r w:rsidRPr="009B7BEA">
        <w:rPr>
          <w:rFonts w:asciiTheme="minorHAnsi" w:eastAsia="Arial" w:hAnsiTheme="minorHAnsi" w:cstheme="minorHAnsi"/>
          <w:color w:val="3D3844"/>
          <w:spacing w:val="38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-5"/>
          <w:w w:val="90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970099"/>
          <w:spacing w:val="-2"/>
          <w:w w:val="99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591A3D"/>
          <w:spacing w:val="-5"/>
          <w:w w:val="124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C5B87"/>
          <w:spacing w:val="-5"/>
          <w:w w:val="130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C5B87"/>
          <w:spacing w:val="-5"/>
          <w:w w:val="12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2A4449"/>
          <w:spacing w:val="-4"/>
          <w:w w:val="107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E673D"/>
          <w:w w:val="113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E673D"/>
          <w:spacing w:val="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-5"/>
          <w:w w:val="113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3D3844"/>
          <w:w w:val="138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3D3844"/>
          <w:spacing w:val="-8"/>
          <w:w w:val="138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970099"/>
          <w:spacing w:val="-1"/>
          <w:w w:val="85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897075"/>
          <w:spacing w:val="-6"/>
          <w:w w:val="15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970099"/>
          <w:spacing w:val="-2"/>
          <w:w w:val="99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362341"/>
          <w:spacing w:val="-4"/>
          <w:w w:val="193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2009A"/>
          <w:spacing w:val="-2"/>
          <w:w w:val="99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3D3844"/>
          <w:w w:val="122"/>
          <w:sz w:val="16"/>
          <w:szCs w:val="16"/>
        </w:rPr>
        <w:t>es</w:t>
      </w:r>
      <w:r w:rsidRPr="009B7BEA">
        <w:rPr>
          <w:rFonts w:asciiTheme="minorHAnsi" w:eastAsia="Arial" w:hAnsiTheme="minorHAnsi" w:cstheme="minorHAnsi"/>
          <w:color w:val="3D3844"/>
          <w:spacing w:val="-6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-6"/>
          <w:w w:val="11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C5B87"/>
          <w:spacing w:val="-6"/>
          <w:w w:val="11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6E673D"/>
          <w:w w:val="11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E673D"/>
          <w:spacing w:val="-8"/>
          <w:w w:val="119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07762"/>
          <w:spacing w:val="-5"/>
          <w:w w:val="130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903470"/>
          <w:spacing w:val="-3"/>
          <w:w w:val="13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4D4B48"/>
          <w:spacing w:val="-4"/>
          <w:w w:val="96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1F1A28"/>
          <w:spacing w:val="-5"/>
          <w:w w:val="124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C5B87"/>
          <w:spacing w:val="-6"/>
          <w:w w:val="21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970099"/>
          <w:spacing w:val="-2"/>
          <w:w w:val="99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3D3844"/>
          <w:spacing w:val="-5"/>
          <w:w w:val="138"/>
          <w:sz w:val="16"/>
          <w:szCs w:val="16"/>
        </w:rPr>
        <w:t>z</w:t>
      </w:r>
      <w:r w:rsidRPr="009B7BEA">
        <w:rPr>
          <w:rFonts w:asciiTheme="minorHAnsi" w:eastAsia="Arial" w:hAnsiTheme="minorHAnsi" w:cstheme="minorHAnsi"/>
          <w:color w:val="2A4449"/>
          <w:spacing w:val="-5"/>
          <w:w w:val="11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E673D"/>
          <w:w w:val="102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E673D"/>
          <w:spacing w:val="19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6316B"/>
          <w:spacing w:val="-4"/>
          <w:w w:val="107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771172"/>
          <w:spacing w:val="-3"/>
          <w:w w:val="123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606456"/>
          <w:spacing w:val="-5"/>
          <w:w w:val="11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3D3844"/>
          <w:spacing w:val="-5"/>
          <w:w w:val="119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771172"/>
          <w:spacing w:val="-3"/>
          <w:w w:val="13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62341"/>
          <w:spacing w:val="-5"/>
          <w:w w:val="11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9487B"/>
          <w:spacing w:val="-8"/>
          <w:w w:val="125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79487B"/>
          <w:spacing w:val="-7"/>
          <w:w w:val="117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970099"/>
          <w:spacing w:val="-2"/>
          <w:w w:val="128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897075"/>
          <w:spacing w:val="-6"/>
          <w:w w:val="136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D3844"/>
          <w:w w:val="85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3D3844"/>
          <w:spacing w:val="19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w w:val="130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595467"/>
          <w:spacing w:val="-10"/>
          <w:w w:val="130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71172"/>
          <w:w w:val="130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771172"/>
          <w:spacing w:val="-6"/>
          <w:w w:val="130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D3844"/>
          <w:spacing w:val="-9"/>
          <w:w w:val="107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-4"/>
          <w:w w:val="193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6E673D"/>
          <w:spacing w:val="-5"/>
          <w:w w:val="124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6E673D"/>
          <w:spacing w:val="-5"/>
          <w:w w:val="11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2A4449"/>
          <w:spacing w:val="-4"/>
          <w:w w:val="107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E2A5E"/>
          <w:w w:val="113"/>
          <w:sz w:val="16"/>
          <w:szCs w:val="16"/>
        </w:rPr>
        <w:t>nts</w:t>
      </w:r>
    </w:p>
    <w:p w14:paraId="51DC757E" w14:textId="77777777" w:rsidR="00C268BE" w:rsidRPr="009B7BEA" w:rsidRDefault="009B7BEA">
      <w:pPr>
        <w:spacing w:line="180" w:lineRule="exact"/>
        <w:ind w:left="1973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3D3844"/>
          <w:sz w:val="16"/>
          <w:szCs w:val="16"/>
        </w:rPr>
        <w:t xml:space="preserve">-   </w:t>
      </w:r>
      <w:r w:rsidRPr="009B7BEA">
        <w:rPr>
          <w:rFonts w:asciiTheme="minorHAnsi" w:eastAsia="Arial" w:hAnsiTheme="minorHAnsi" w:cstheme="minorHAnsi"/>
          <w:color w:val="3D3844"/>
          <w:spacing w:val="38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-4"/>
          <w:w w:val="9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897075"/>
          <w:spacing w:val="-4"/>
          <w:w w:val="113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1F1A28"/>
          <w:spacing w:val="-5"/>
          <w:w w:val="11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970099"/>
          <w:spacing w:val="-2"/>
          <w:w w:val="142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897075"/>
          <w:spacing w:val="-5"/>
          <w:w w:val="124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1F1A28"/>
          <w:spacing w:val="-4"/>
          <w:w w:val="102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6E2A5E"/>
          <w:spacing w:val="-5"/>
          <w:w w:val="21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1F1A28"/>
          <w:spacing w:val="-4"/>
          <w:w w:val="107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E673D"/>
          <w:w w:val="113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E673D"/>
          <w:spacing w:val="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98593"/>
          <w:spacing w:val="-6"/>
          <w:w w:val="125"/>
          <w:sz w:val="16"/>
          <w:szCs w:val="16"/>
        </w:rPr>
        <w:t>y</w:t>
      </w:r>
      <w:r w:rsidRPr="009B7BEA">
        <w:rPr>
          <w:rFonts w:asciiTheme="minorHAnsi" w:eastAsia="Arial" w:hAnsiTheme="minorHAnsi" w:cstheme="minorHAnsi"/>
          <w:color w:val="707762"/>
          <w:spacing w:val="-6"/>
          <w:w w:val="125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E5459"/>
          <w:w w:val="125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E5459"/>
          <w:spacing w:val="-10"/>
          <w:w w:val="12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C5B87"/>
          <w:w w:val="125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7C5B87"/>
          <w:spacing w:val="10"/>
          <w:w w:val="12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6316B"/>
          <w:spacing w:val="-4"/>
          <w:w w:val="107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6E2A5E"/>
          <w:spacing w:val="-4"/>
          <w:w w:val="14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606456"/>
          <w:spacing w:val="-4"/>
          <w:w w:val="102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3D3844"/>
          <w:spacing w:val="-5"/>
          <w:w w:val="119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771172"/>
          <w:spacing w:val="-3"/>
          <w:w w:val="13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62341"/>
          <w:spacing w:val="-5"/>
          <w:w w:val="11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9487B"/>
          <w:spacing w:val="-7"/>
          <w:w w:val="128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79487B"/>
          <w:spacing w:val="-8"/>
          <w:w w:val="132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970099"/>
          <w:spacing w:val="-3"/>
          <w:w w:val="156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897075"/>
          <w:spacing w:val="-6"/>
          <w:w w:val="136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D3844"/>
          <w:w w:val="85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3D3844"/>
          <w:spacing w:val="1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-6"/>
          <w:w w:val="11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897075"/>
          <w:spacing w:val="-7"/>
          <w:w w:val="11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6E673D"/>
          <w:w w:val="11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E673D"/>
          <w:spacing w:val="-2"/>
          <w:w w:val="119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06456"/>
          <w:spacing w:val="-5"/>
          <w:w w:val="126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596972"/>
          <w:spacing w:val="-4"/>
          <w:w w:val="107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9487B"/>
          <w:w w:val="132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9487B"/>
          <w:spacing w:val="-8"/>
          <w:w w:val="132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71172"/>
          <w:spacing w:val="-3"/>
          <w:w w:val="13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970099"/>
          <w:spacing w:val="-2"/>
          <w:w w:val="128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56316B"/>
          <w:spacing w:val="-5"/>
          <w:w w:val="130"/>
          <w:sz w:val="16"/>
          <w:szCs w:val="16"/>
        </w:rPr>
        <w:t>b</w:t>
      </w:r>
      <w:r w:rsidRPr="009B7BEA">
        <w:rPr>
          <w:rFonts w:asciiTheme="minorHAnsi" w:eastAsia="Arial" w:hAnsiTheme="minorHAnsi" w:cstheme="minorHAnsi"/>
          <w:color w:val="6E673D"/>
          <w:spacing w:val="-3"/>
          <w:w w:val="90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362341"/>
          <w:w w:val="132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362341"/>
          <w:spacing w:val="-8"/>
          <w:w w:val="132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E673D"/>
          <w:w w:val="113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E673D"/>
          <w:spacing w:val="18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C5B87"/>
          <w:spacing w:val="-5"/>
          <w:w w:val="113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B575D"/>
          <w:spacing w:val="-9"/>
          <w:w w:val="2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9E9397"/>
          <w:w w:val="43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9E9397"/>
          <w:spacing w:val="2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970099"/>
          <w:spacing w:val="-2"/>
          <w:w w:val="99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6E673D"/>
          <w:spacing w:val="-6"/>
          <w:w w:val="136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362341"/>
          <w:w w:val="102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362341"/>
          <w:spacing w:val="-9"/>
          <w:w w:val="102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362341"/>
          <w:w w:val="126"/>
          <w:sz w:val="16"/>
          <w:szCs w:val="16"/>
        </w:rPr>
        <w:t>s</w:t>
      </w:r>
    </w:p>
    <w:p w14:paraId="11945125" w14:textId="77777777" w:rsidR="00C268BE" w:rsidRPr="009B7BEA" w:rsidRDefault="009B7BEA">
      <w:pPr>
        <w:spacing w:before="13"/>
        <w:ind w:left="1973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3D3844"/>
          <w:sz w:val="16"/>
          <w:szCs w:val="16"/>
        </w:rPr>
        <w:t xml:space="preserve">-   </w:t>
      </w:r>
      <w:r w:rsidRPr="009B7BEA">
        <w:rPr>
          <w:rFonts w:asciiTheme="minorHAnsi" w:eastAsia="Arial" w:hAnsiTheme="minorHAnsi" w:cstheme="minorHAnsi"/>
          <w:color w:val="3D3844"/>
          <w:spacing w:val="19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6972"/>
          <w:spacing w:val="-7"/>
          <w:w w:val="122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71172"/>
          <w:spacing w:val="-4"/>
          <w:w w:val="12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62341"/>
          <w:spacing w:val="-6"/>
          <w:w w:val="122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970099"/>
          <w:spacing w:val="-2"/>
          <w:w w:val="122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C5B87"/>
          <w:spacing w:val="-7"/>
          <w:w w:val="122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2A4449"/>
          <w:spacing w:val="-5"/>
          <w:w w:val="122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E673D"/>
          <w:w w:val="122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E673D"/>
          <w:spacing w:val="-12"/>
          <w:w w:val="12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w w:val="122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595467"/>
          <w:spacing w:val="-11"/>
          <w:w w:val="122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9487B"/>
          <w:spacing w:val="-6"/>
          <w:w w:val="122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2A4449"/>
          <w:spacing w:val="-6"/>
          <w:w w:val="122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w w:val="12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771172"/>
          <w:spacing w:val="19"/>
          <w:w w:val="12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98593"/>
          <w:spacing w:val="-6"/>
          <w:w w:val="122"/>
          <w:sz w:val="16"/>
          <w:szCs w:val="16"/>
        </w:rPr>
        <w:t>y</w:t>
      </w:r>
      <w:r w:rsidRPr="009B7BEA">
        <w:rPr>
          <w:rFonts w:asciiTheme="minorHAnsi" w:eastAsia="Arial" w:hAnsiTheme="minorHAnsi" w:cstheme="minorHAnsi"/>
          <w:color w:val="707762"/>
          <w:spacing w:val="-6"/>
          <w:w w:val="122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9487B"/>
          <w:w w:val="122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9487B"/>
          <w:spacing w:val="-10"/>
          <w:w w:val="122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C5B87"/>
          <w:w w:val="122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7C5B87"/>
          <w:spacing w:val="8"/>
          <w:w w:val="12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97075"/>
          <w:spacing w:val="-5"/>
          <w:w w:val="132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707762"/>
          <w:spacing w:val="-5"/>
          <w:w w:val="12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970099"/>
          <w:spacing w:val="-2"/>
          <w:w w:val="128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8C7559"/>
          <w:spacing w:val="-5"/>
          <w:w w:val="124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9487B"/>
          <w:w w:val="136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9487B"/>
          <w:spacing w:val="-8"/>
          <w:w w:val="13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2A4449"/>
          <w:spacing w:val="-3"/>
          <w:w w:val="90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3B575D"/>
          <w:spacing w:val="-5"/>
          <w:w w:val="141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spacing w:val="-8"/>
          <w:w w:val="13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D3844"/>
          <w:w w:val="107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-6"/>
          <w:w w:val="117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897075"/>
          <w:spacing w:val="-7"/>
          <w:w w:val="117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07762"/>
          <w:w w:val="117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707762"/>
          <w:spacing w:val="4"/>
          <w:w w:val="1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D3844"/>
          <w:spacing w:val="-5"/>
          <w:w w:val="117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2A4449"/>
          <w:spacing w:val="-6"/>
          <w:w w:val="117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9487B"/>
          <w:w w:val="11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79487B"/>
          <w:spacing w:val="-8"/>
          <w:w w:val="11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606456"/>
          <w:spacing w:val="-6"/>
          <w:w w:val="117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06456"/>
          <w:w w:val="117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06456"/>
          <w:spacing w:val="12"/>
          <w:w w:val="1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62341"/>
          <w:spacing w:val="-5"/>
          <w:w w:val="117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3D3844"/>
          <w:w w:val="117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-9"/>
          <w:w w:val="1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D3844"/>
          <w:spacing w:val="-5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C5B87"/>
          <w:sz w:val="16"/>
          <w:szCs w:val="16"/>
        </w:rPr>
        <w:t xml:space="preserve">n </w:t>
      </w:r>
      <w:r w:rsidRPr="009B7BEA">
        <w:rPr>
          <w:rFonts w:asciiTheme="minorHAnsi" w:eastAsia="Arial" w:hAnsiTheme="minorHAnsi" w:cstheme="minorHAnsi"/>
          <w:color w:val="7C5B87"/>
          <w:spacing w:val="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970099"/>
          <w:spacing w:val="-1"/>
          <w:w w:val="85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E5459"/>
          <w:w w:val="14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E5459"/>
          <w:spacing w:val="-10"/>
          <w:w w:val="144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2A4449"/>
          <w:spacing w:val="-5"/>
          <w:w w:val="11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spacing w:val="-3"/>
          <w:w w:val="13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6316B"/>
          <w:spacing w:val="-5"/>
          <w:w w:val="119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6E2A5E"/>
          <w:spacing w:val="-8"/>
          <w:w w:val="123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606456"/>
          <w:spacing w:val="-5"/>
          <w:w w:val="12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E2A5E"/>
          <w:spacing w:val="-4"/>
          <w:w w:val="171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2A4449"/>
          <w:spacing w:val="-5"/>
          <w:w w:val="11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71172"/>
          <w:w w:val="123"/>
          <w:sz w:val="16"/>
          <w:szCs w:val="16"/>
        </w:rPr>
        <w:t>r</w:t>
      </w:r>
    </w:p>
    <w:p w14:paraId="01F9C147" w14:textId="77777777" w:rsidR="00C268BE" w:rsidRPr="009B7BEA" w:rsidRDefault="00C268BE">
      <w:pPr>
        <w:spacing w:line="120" w:lineRule="exact"/>
        <w:rPr>
          <w:rFonts w:asciiTheme="minorHAnsi" w:hAnsiTheme="minorHAnsi" w:cstheme="minorHAnsi"/>
          <w:sz w:val="12"/>
          <w:szCs w:val="12"/>
        </w:rPr>
      </w:pPr>
    </w:p>
    <w:p w14:paraId="6578632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681EA3A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1038FFB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0B77304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8C42A55" w14:textId="77777777" w:rsidR="00C268BE" w:rsidRPr="009B7BEA" w:rsidRDefault="009B7BEA">
      <w:pPr>
        <w:ind w:left="355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362341"/>
          <w:w w:val="9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62341"/>
          <w:spacing w:val="3"/>
          <w:w w:val="96"/>
          <w:sz w:val="14"/>
          <w:szCs w:val="14"/>
        </w:rPr>
        <w:t>X</w:t>
      </w:r>
      <w:r w:rsidRPr="009B7BEA">
        <w:rPr>
          <w:rFonts w:asciiTheme="minorHAnsi" w:eastAsia="Arial" w:hAnsiTheme="minorHAnsi" w:cstheme="minorHAnsi"/>
          <w:color w:val="000048"/>
          <w:spacing w:val="2"/>
          <w:w w:val="106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62341"/>
          <w:w w:val="9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62341"/>
          <w:spacing w:val="5"/>
          <w:w w:val="9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040495"/>
          <w:spacing w:val="1"/>
          <w:w w:val="146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62341"/>
          <w:spacing w:val="2"/>
          <w:w w:val="10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6668A"/>
          <w:spacing w:val="1"/>
          <w:w w:val="103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06456"/>
          <w:spacing w:val="2"/>
          <w:w w:val="107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141F52"/>
          <w:w w:val="8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141F52"/>
          <w:sz w:val="14"/>
          <w:szCs w:val="14"/>
        </w:rPr>
        <w:t xml:space="preserve">   </w:t>
      </w:r>
      <w:r w:rsidRPr="009B7BEA">
        <w:rPr>
          <w:rFonts w:asciiTheme="minorHAnsi" w:eastAsia="Arial" w:hAnsiTheme="minorHAnsi" w:cstheme="minorHAnsi"/>
          <w:color w:val="141F52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97075"/>
          <w:spacing w:val="4"/>
          <w:w w:val="82"/>
          <w:sz w:val="16"/>
          <w:szCs w:val="16"/>
        </w:rPr>
        <w:t>Y</w:t>
      </w:r>
      <w:r w:rsidRPr="009B7BEA">
        <w:rPr>
          <w:rFonts w:asciiTheme="minorHAnsi" w:eastAsia="Arial" w:hAnsiTheme="minorHAnsi" w:cstheme="minorHAnsi"/>
          <w:color w:val="707762"/>
          <w:spacing w:val="5"/>
          <w:w w:val="119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7C5B87"/>
          <w:spacing w:val="3"/>
          <w:w w:val="104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591A3D"/>
          <w:spacing w:val="3"/>
          <w:w w:val="177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C5B87"/>
          <w:spacing w:val="4"/>
          <w:w w:val="130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6B99CA"/>
          <w:spacing w:val="4"/>
          <w:w w:val="109"/>
          <w:sz w:val="16"/>
          <w:szCs w:val="16"/>
        </w:rPr>
        <w:t>J</w:t>
      </w:r>
      <w:r w:rsidRPr="009B7BEA">
        <w:rPr>
          <w:rFonts w:asciiTheme="minorHAnsi" w:eastAsia="Arial" w:hAnsiTheme="minorHAnsi" w:cstheme="minorHAnsi"/>
          <w:color w:val="606456"/>
          <w:spacing w:val="5"/>
          <w:w w:val="12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595467"/>
          <w:spacing w:val="3"/>
          <w:w w:val="104"/>
          <w:sz w:val="16"/>
          <w:szCs w:val="16"/>
        </w:rPr>
        <w:t>b</w:t>
      </w:r>
      <w:r w:rsidRPr="009B7BEA">
        <w:rPr>
          <w:rFonts w:asciiTheme="minorHAnsi" w:eastAsia="Arial" w:hAnsiTheme="minorHAnsi" w:cstheme="minorHAnsi"/>
          <w:color w:val="4D4B48"/>
          <w:spacing w:val="5"/>
          <w:w w:val="138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9A72BA"/>
          <w:spacing w:val="3"/>
          <w:w w:val="135"/>
          <w:sz w:val="16"/>
          <w:szCs w:val="16"/>
        </w:rPr>
        <w:t>[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13D28"/>
          <w:spacing w:val="4"/>
          <w:w w:val="219"/>
          <w:sz w:val="16"/>
          <w:szCs w:val="16"/>
        </w:rPr>
        <w:t>:</w:t>
      </w:r>
      <w:r w:rsidRPr="009B7BEA">
        <w:rPr>
          <w:rFonts w:asciiTheme="minorHAnsi" w:eastAsia="Arial" w:hAnsiTheme="minorHAnsi" w:cstheme="minorHAnsi"/>
          <w:color w:val="72009A"/>
          <w:spacing w:val="2"/>
          <w:w w:val="114"/>
          <w:sz w:val="16"/>
          <w:szCs w:val="16"/>
        </w:rPr>
        <w:t>.</w:t>
      </w:r>
      <w:r w:rsidRPr="009B7BEA">
        <w:rPr>
          <w:rFonts w:asciiTheme="minorHAnsi" w:eastAsia="Arial" w:hAnsiTheme="minorHAnsi" w:cstheme="minorHAnsi"/>
          <w:color w:val="5D1767"/>
          <w:spacing w:val="3"/>
          <w:w w:val="156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color w:val="7C5B87"/>
          <w:spacing w:val="5"/>
          <w:w w:val="135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362341"/>
          <w:spacing w:val="4"/>
          <w:w w:val="93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C5B87"/>
          <w:spacing w:val="3"/>
          <w:w w:val="10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D3844"/>
          <w:spacing w:val="4"/>
          <w:w w:val="10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06456"/>
          <w:spacing w:val="4"/>
          <w:w w:val="98"/>
          <w:sz w:val="16"/>
          <w:szCs w:val="16"/>
        </w:rPr>
        <w:t>5</w:t>
      </w:r>
      <w:r w:rsidRPr="009B7BEA">
        <w:rPr>
          <w:rFonts w:asciiTheme="minorHAnsi" w:eastAsia="Arial" w:hAnsiTheme="minorHAnsi" w:cstheme="minorHAnsi"/>
          <w:color w:val="313D28"/>
          <w:spacing w:val="3"/>
          <w:w w:val="177"/>
          <w:sz w:val="16"/>
          <w:szCs w:val="16"/>
        </w:rPr>
        <w:t>;</w:t>
      </w:r>
      <w:r w:rsidRPr="009B7BEA">
        <w:rPr>
          <w:rFonts w:asciiTheme="minorHAnsi" w:eastAsia="Arial" w:hAnsiTheme="minorHAnsi" w:cstheme="minorHAnsi"/>
          <w:color w:val="362341"/>
          <w:spacing w:val="4"/>
          <w:w w:val="121"/>
          <w:sz w:val="16"/>
          <w:szCs w:val="16"/>
        </w:rPr>
        <w:t>z</w:t>
      </w:r>
      <w:r w:rsidRPr="009B7BEA">
        <w:rPr>
          <w:rFonts w:asciiTheme="minorHAnsi" w:eastAsia="Arial" w:hAnsiTheme="minorHAnsi" w:cstheme="minorHAnsi"/>
          <w:color w:val="595467"/>
          <w:spacing w:val="4"/>
          <w:w w:val="98"/>
          <w:sz w:val="16"/>
          <w:szCs w:val="16"/>
        </w:rPr>
        <w:t>5</w:t>
      </w:r>
      <w:r w:rsidRPr="009B7BEA">
        <w:rPr>
          <w:rFonts w:asciiTheme="minorHAnsi" w:eastAsia="Arial" w:hAnsiTheme="minorHAnsi" w:cstheme="minorHAnsi"/>
          <w:color w:val="362341"/>
          <w:spacing w:val="4"/>
          <w:w w:val="116"/>
          <w:sz w:val="16"/>
          <w:szCs w:val="16"/>
        </w:rPr>
        <w:t>±</w:t>
      </w:r>
      <w:r w:rsidRPr="009B7BEA">
        <w:rPr>
          <w:rFonts w:asciiTheme="minorHAnsi" w:eastAsia="Arial" w:hAnsiTheme="minorHAnsi" w:cstheme="minorHAnsi"/>
          <w:color w:val="5E6497"/>
          <w:w w:val="121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E6497"/>
          <w:sz w:val="16"/>
          <w:szCs w:val="16"/>
        </w:rPr>
        <w:t xml:space="preserve">                      </w:t>
      </w:r>
      <w:r w:rsidRPr="009B7BEA">
        <w:rPr>
          <w:rFonts w:asciiTheme="minorHAnsi" w:eastAsia="Arial" w:hAnsiTheme="minorHAnsi" w:cstheme="minorHAnsi"/>
          <w:color w:val="5E6497"/>
          <w:spacing w:val="-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6972"/>
          <w:spacing w:val="4"/>
          <w:w w:val="91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C5B87"/>
          <w:spacing w:val="6"/>
          <w:w w:val="118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79487B"/>
          <w:spacing w:val="6"/>
          <w:w w:val="111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3D3844"/>
          <w:spacing w:val="5"/>
          <w:w w:val="12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E6497"/>
          <w:spacing w:val="3"/>
          <w:w w:val="13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4D4B48"/>
          <w:spacing w:val="4"/>
          <w:w w:val="115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595467"/>
          <w:spacing w:val="5"/>
          <w:w w:val="119"/>
          <w:sz w:val="16"/>
          <w:szCs w:val="16"/>
        </w:rPr>
        <w:t>2</w:t>
      </w:r>
      <w:r w:rsidRPr="009B7BEA">
        <w:rPr>
          <w:rFonts w:asciiTheme="minorHAnsi" w:eastAsia="Arial" w:hAnsiTheme="minorHAnsi" w:cstheme="minorHAnsi"/>
          <w:color w:val="897075"/>
          <w:spacing w:val="5"/>
          <w:w w:val="124"/>
          <w:sz w:val="16"/>
          <w:szCs w:val="16"/>
        </w:rPr>
        <w:t>0</w:t>
      </w:r>
      <w:r w:rsidRPr="009B7BEA">
        <w:rPr>
          <w:rFonts w:asciiTheme="minorHAnsi" w:eastAsia="Arial" w:hAnsiTheme="minorHAnsi" w:cstheme="minorHAnsi"/>
          <w:color w:val="595467"/>
          <w:spacing w:val="4"/>
          <w:w w:val="109"/>
          <w:sz w:val="16"/>
          <w:szCs w:val="16"/>
        </w:rPr>
        <w:t>1</w:t>
      </w:r>
      <w:r w:rsidRPr="009B7BEA">
        <w:rPr>
          <w:rFonts w:asciiTheme="minorHAnsi" w:eastAsia="Arial" w:hAnsiTheme="minorHAnsi" w:cstheme="minorHAnsi"/>
          <w:color w:val="897075"/>
          <w:spacing w:val="5"/>
          <w:w w:val="119"/>
          <w:sz w:val="16"/>
          <w:szCs w:val="16"/>
        </w:rPr>
        <w:t>0</w:t>
      </w:r>
      <w:r w:rsidRPr="009B7BEA">
        <w:rPr>
          <w:rFonts w:asciiTheme="minorHAnsi" w:eastAsia="Arial" w:hAnsiTheme="minorHAnsi" w:cstheme="minorHAnsi"/>
          <w:color w:val="3D3844"/>
          <w:spacing w:val="4"/>
          <w:w w:val="164"/>
          <w:sz w:val="16"/>
          <w:szCs w:val="16"/>
        </w:rPr>
        <w:t>-</w:t>
      </w:r>
      <w:r w:rsidRPr="009B7BEA">
        <w:rPr>
          <w:rFonts w:asciiTheme="minorHAnsi" w:eastAsia="Arial" w:hAnsiTheme="minorHAnsi" w:cstheme="minorHAnsi"/>
          <w:color w:val="595467"/>
          <w:spacing w:val="5"/>
          <w:w w:val="124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595467"/>
          <w:w w:val="113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95467"/>
          <w:spacing w:val="7"/>
          <w:w w:val="11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3D3844"/>
          <w:spacing w:val="3"/>
          <w:w w:val="86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4"/>
          <w:w w:val="11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91A3D"/>
          <w:w w:val="135"/>
          <w:sz w:val="16"/>
          <w:szCs w:val="16"/>
        </w:rPr>
        <w:t>t</w:t>
      </w:r>
    </w:p>
    <w:p w14:paraId="4898DC77" w14:textId="77777777" w:rsidR="00C268BE" w:rsidRPr="009B7BEA" w:rsidRDefault="00C268BE">
      <w:pPr>
        <w:spacing w:before="1" w:line="180" w:lineRule="exact"/>
        <w:rPr>
          <w:rFonts w:asciiTheme="minorHAnsi" w:hAnsiTheme="minorHAnsi" w:cstheme="minorHAnsi"/>
          <w:sz w:val="18"/>
          <w:szCs w:val="18"/>
        </w:rPr>
      </w:pPr>
    </w:p>
    <w:p w14:paraId="2B4E960D" w14:textId="77777777" w:rsidR="00C268BE" w:rsidRPr="009B7BEA" w:rsidRDefault="009B7BEA">
      <w:pPr>
        <w:ind w:left="1445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1F1A28"/>
          <w:sz w:val="16"/>
          <w:szCs w:val="16"/>
        </w:rPr>
        <w:t xml:space="preserve">•   </w:t>
      </w:r>
      <w:r w:rsidRPr="009B7BEA">
        <w:rPr>
          <w:rFonts w:asciiTheme="minorHAnsi" w:eastAsia="Arial" w:hAnsiTheme="minorHAnsi" w:cstheme="minorHAnsi"/>
          <w:color w:val="1F1A28"/>
          <w:spacing w:val="2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4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1F1A28"/>
          <w:spacing w:val="4"/>
          <w:w w:val="93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5E6497"/>
          <w:spacing w:val="3"/>
          <w:w w:val="130"/>
          <w:sz w:val="16"/>
          <w:szCs w:val="16"/>
        </w:rPr>
        <w:t>rr</w:t>
      </w:r>
      <w:r w:rsidRPr="009B7BEA">
        <w:rPr>
          <w:rFonts w:asciiTheme="minorHAnsi" w:eastAsia="Arial" w:hAnsiTheme="minorHAnsi" w:cstheme="minorHAnsi"/>
          <w:color w:val="6B99CA"/>
          <w:spacing w:val="1"/>
          <w:w w:val="104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4D4B48"/>
          <w:spacing w:val="5"/>
          <w:w w:val="12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6316B"/>
          <w:spacing w:val="4"/>
          <w:w w:val="10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3D3844"/>
          <w:spacing w:val="3"/>
          <w:w w:val="138"/>
          <w:sz w:val="16"/>
          <w:szCs w:val="16"/>
        </w:rPr>
        <w:t>-</w:t>
      </w:r>
      <w:r w:rsidRPr="009B7BEA">
        <w:rPr>
          <w:rFonts w:asciiTheme="minorHAnsi" w:eastAsia="Arial" w:hAnsiTheme="minorHAnsi" w:cstheme="minorHAnsi"/>
          <w:color w:val="4D4B48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591A3D"/>
          <w:spacing w:val="4"/>
          <w:w w:val="208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95467"/>
          <w:spacing w:val="-52"/>
          <w:w w:val="416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606456"/>
          <w:spacing w:val="8"/>
          <w:w w:val="188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7C5B87"/>
          <w:spacing w:val="4"/>
          <w:w w:val="11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606456"/>
          <w:spacing w:val="5"/>
          <w:w w:val="144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362341"/>
          <w:spacing w:val="4"/>
          <w:w w:val="121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595467"/>
          <w:w w:val="11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95467"/>
          <w:spacing w:val="6"/>
          <w:w w:val="117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D1767"/>
          <w:spacing w:val="3"/>
          <w:w w:val="198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606456"/>
          <w:spacing w:val="4"/>
          <w:w w:val="9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5E6497"/>
          <w:spacing w:val="4"/>
          <w:w w:val="164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4D4B48"/>
          <w:spacing w:val="4"/>
          <w:w w:val="109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4"/>
          <w:w w:val="10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06456"/>
          <w:w w:val="11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606456"/>
          <w:spacing w:val="9"/>
          <w:w w:val="117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C5B87"/>
          <w:spacing w:val="4"/>
          <w:w w:val="164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62341"/>
          <w:spacing w:val="3"/>
          <w:w w:val="88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6B99CA"/>
          <w:w w:val="78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6B99CA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B99CA"/>
          <w:spacing w:val="-16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4"/>
          <w:w w:val="98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595467"/>
          <w:spacing w:val="4"/>
          <w:w w:val="109"/>
          <w:sz w:val="16"/>
          <w:szCs w:val="16"/>
        </w:rPr>
        <w:t>b</w:t>
      </w:r>
      <w:r w:rsidRPr="009B7BEA">
        <w:rPr>
          <w:rFonts w:asciiTheme="minorHAnsi" w:eastAsia="Arial" w:hAnsiTheme="minorHAnsi" w:cstheme="minorHAnsi"/>
          <w:color w:val="6B99CA"/>
          <w:spacing w:val="2"/>
          <w:w w:val="117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82A1C3"/>
          <w:spacing w:val="2"/>
          <w:w w:val="156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313D28"/>
          <w:w w:val="75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313D28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13D28"/>
          <w:spacing w:val="-1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4"/>
          <w:w w:val="98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1F1A28"/>
          <w:spacing w:val="4"/>
          <w:w w:val="115"/>
          <w:sz w:val="16"/>
          <w:szCs w:val="16"/>
        </w:rPr>
        <w:t>z</w:t>
      </w:r>
      <w:r w:rsidRPr="009B7BEA">
        <w:rPr>
          <w:rFonts w:asciiTheme="minorHAnsi" w:eastAsia="Arial" w:hAnsiTheme="minorHAnsi" w:cstheme="minorHAnsi"/>
          <w:color w:val="5E6497"/>
          <w:spacing w:val="3"/>
          <w:w w:val="13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96972"/>
          <w:w w:val="92"/>
          <w:sz w:val="16"/>
          <w:szCs w:val="16"/>
        </w:rPr>
        <w:t>ks</w:t>
      </w:r>
    </w:p>
    <w:p w14:paraId="00DF3BE1" w14:textId="77777777" w:rsidR="00C268BE" w:rsidRPr="009B7BEA" w:rsidRDefault="009B7BEA">
      <w:pPr>
        <w:spacing w:before="75"/>
        <w:ind w:left="1445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1F1A28"/>
          <w:sz w:val="16"/>
          <w:szCs w:val="16"/>
        </w:rPr>
        <w:t xml:space="preserve">•   </w:t>
      </w:r>
      <w:r w:rsidRPr="009B7BEA">
        <w:rPr>
          <w:rFonts w:asciiTheme="minorHAnsi" w:eastAsia="Arial" w:hAnsiTheme="minorHAnsi" w:cstheme="minorHAnsi"/>
          <w:color w:val="1F1A28"/>
          <w:spacing w:val="2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6972"/>
          <w:spacing w:val="5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C5B87"/>
          <w:spacing w:val="-11"/>
          <w:w w:val="13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D3844"/>
          <w:spacing w:val="4"/>
          <w:w w:val="121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62341"/>
          <w:spacing w:val="4"/>
          <w:w w:val="109"/>
          <w:sz w:val="16"/>
          <w:szCs w:val="16"/>
        </w:rPr>
        <w:t>z</w:t>
      </w:r>
      <w:r w:rsidRPr="009B7BEA">
        <w:rPr>
          <w:rFonts w:asciiTheme="minorHAnsi" w:eastAsia="Arial" w:hAnsiTheme="minorHAnsi" w:cstheme="minorHAnsi"/>
          <w:color w:val="7C5B87"/>
          <w:spacing w:val="4"/>
          <w:w w:val="9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799AA1"/>
          <w:spacing w:val="2"/>
          <w:w w:val="143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3D3844"/>
          <w:spacing w:val="-54"/>
          <w:w w:val="98"/>
          <w:sz w:val="16"/>
          <w:szCs w:val="16"/>
        </w:rPr>
        <w:t>z</w:t>
      </w:r>
      <w:r w:rsidRPr="009B7BEA">
        <w:rPr>
          <w:rFonts w:asciiTheme="minorHAnsi" w:eastAsia="Arial" w:hAnsiTheme="minorHAnsi" w:cstheme="minorHAnsi"/>
          <w:color w:val="3D3844"/>
          <w:spacing w:val="6"/>
          <w:w w:val="182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6316B"/>
          <w:w w:val="98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56316B"/>
          <w:spacing w:val="1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1A3D"/>
          <w:spacing w:val="3"/>
          <w:w w:val="13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07762"/>
          <w:spacing w:val="5"/>
          <w:w w:val="140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606456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6B99CA"/>
          <w:spacing w:val="2"/>
          <w:w w:val="130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606456"/>
          <w:spacing w:val="3"/>
          <w:w w:val="98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9A529A"/>
          <w:w w:val="83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color w:val="9A529A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9A529A"/>
          <w:spacing w:val="-1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C5B87"/>
          <w:spacing w:val="5"/>
          <w:w w:val="104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591A3D"/>
          <w:w w:val="115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591A3D"/>
          <w:spacing w:val="6"/>
          <w:w w:val="11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95467"/>
          <w:spacing w:val="4"/>
          <w:w w:val="130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E6497"/>
          <w:spacing w:val="3"/>
          <w:w w:val="13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82A1C3"/>
          <w:spacing w:val="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3D3844"/>
          <w:spacing w:val="4"/>
          <w:w w:val="109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6B99CA"/>
          <w:spacing w:val="1"/>
          <w:w w:val="104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595467"/>
          <w:spacing w:val="4"/>
          <w:w w:val="115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5"/>
          <w:w w:val="144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6316B"/>
          <w:w w:val="98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56316B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6316B"/>
          <w:spacing w:val="-1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C5B87"/>
          <w:spacing w:val="5"/>
          <w:w w:val="104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3D3844"/>
          <w:spacing w:val="4"/>
          <w:w w:val="98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82A1C3"/>
          <w:spacing w:val="2"/>
          <w:w w:val="143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91A3D"/>
          <w:spacing w:val="3"/>
          <w:w w:val="167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3D3844"/>
          <w:spacing w:val="3"/>
          <w:w w:val="10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E2A5E"/>
          <w:spacing w:val="-50"/>
          <w:w w:val="197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6316B"/>
          <w:spacing w:val="6"/>
          <w:w w:val="187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606456"/>
          <w:spacing w:val="3"/>
          <w:w w:val="80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595467"/>
          <w:spacing w:val="5"/>
          <w:w w:val="128"/>
          <w:sz w:val="16"/>
          <w:szCs w:val="16"/>
        </w:rPr>
        <w:t>=</w:t>
      </w:r>
      <w:r w:rsidRPr="009B7BEA">
        <w:rPr>
          <w:rFonts w:asciiTheme="minorHAnsi" w:eastAsia="Arial" w:hAnsiTheme="minorHAnsi" w:cstheme="minorHAnsi"/>
          <w:color w:val="4D4B48"/>
          <w:spacing w:val="4"/>
          <w:w w:val="121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13D28"/>
          <w:spacing w:val="3"/>
          <w:w w:val="92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4D4B48"/>
          <w:spacing w:val="4"/>
          <w:w w:val="130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6316B"/>
          <w:spacing w:val="4"/>
          <w:w w:val="10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7C5B87"/>
          <w:spacing w:val="3"/>
          <w:w w:val="104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6B99CA"/>
          <w:spacing w:val="2"/>
          <w:w w:val="130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4D4B48"/>
          <w:spacing w:val="4"/>
          <w:w w:val="11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95467"/>
          <w:w w:val="80"/>
          <w:sz w:val="16"/>
          <w:szCs w:val="16"/>
        </w:rPr>
        <w:t>s</w:t>
      </w:r>
    </w:p>
    <w:p w14:paraId="0F08E156" w14:textId="77777777" w:rsidR="00C268BE" w:rsidRPr="009B7BEA" w:rsidRDefault="009B7BEA">
      <w:pPr>
        <w:spacing w:before="51"/>
        <w:ind w:left="1413" w:right="2193"/>
        <w:jc w:val="center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1F1A28"/>
          <w:sz w:val="16"/>
          <w:szCs w:val="16"/>
        </w:rPr>
        <w:t xml:space="preserve">•   </w:t>
      </w:r>
      <w:r w:rsidRPr="009B7BEA">
        <w:rPr>
          <w:rFonts w:asciiTheme="minorHAnsi" w:eastAsia="Arial" w:hAnsiTheme="minorHAnsi" w:cstheme="minorHAnsi"/>
          <w:color w:val="1F1A28"/>
          <w:spacing w:val="2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4"/>
          <w:w w:val="96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5E6497"/>
          <w:spacing w:val="3"/>
          <w:w w:val="130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6B99CA"/>
          <w:spacing w:val="1"/>
          <w:w w:val="104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591A3D"/>
          <w:spacing w:val="3"/>
          <w:w w:val="15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6B99CA"/>
          <w:spacing w:val="2"/>
          <w:w w:val="169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595467"/>
          <w:spacing w:val="5"/>
          <w:w w:val="119"/>
          <w:sz w:val="16"/>
          <w:szCs w:val="16"/>
        </w:rPr>
        <w:t>q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3D3844"/>
          <w:spacing w:val="5"/>
          <w:w w:val="12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3D3844"/>
          <w:w w:val="98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3D3844"/>
          <w:spacing w:val="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3"/>
          <w:w w:val="104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62341"/>
          <w:spacing w:val="-12"/>
          <w:w w:val="15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3D3844"/>
          <w:spacing w:val="-85"/>
          <w:w w:val="10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362341"/>
          <w:w w:val="159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362341"/>
          <w:spacing w:val="-26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1A3D"/>
          <w:spacing w:val="4"/>
          <w:w w:val="132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6D7B8C"/>
          <w:w w:val="132"/>
          <w:sz w:val="16"/>
          <w:szCs w:val="16"/>
        </w:rPr>
        <w:t>y</w:t>
      </w:r>
      <w:r w:rsidRPr="009B7BEA">
        <w:rPr>
          <w:rFonts w:asciiTheme="minorHAnsi" w:eastAsia="Arial" w:hAnsiTheme="minorHAnsi" w:cstheme="minorHAnsi"/>
          <w:color w:val="6D7B8C"/>
          <w:spacing w:val="-20"/>
          <w:w w:val="13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07762"/>
          <w:spacing w:val="3"/>
          <w:w w:val="92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707762"/>
          <w:spacing w:val="5"/>
          <w:w w:val="135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C5B87"/>
          <w:spacing w:val="3"/>
          <w:w w:val="10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4D4B48"/>
          <w:spacing w:val="3"/>
          <w:w w:val="86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4D4B48"/>
          <w:spacing w:val="5"/>
          <w:w w:val="11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5E6497"/>
          <w:spacing w:val="3"/>
          <w:w w:val="130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7C5B87"/>
          <w:spacing w:val="4"/>
          <w:w w:val="9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4D4B48"/>
          <w:w w:val="98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4D4B48"/>
          <w:spacing w:val="-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E2A5E"/>
          <w:spacing w:val="-4"/>
          <w:w w:val="171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606456"/>
          <w:spacing w:val="-4"/>
          <w:w w:val="107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5E6497"/>
          <w:w w:val="14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E6497"/>
          <w:spacing w:val="-10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98593"/>
          <w:spacing w:val="4"/>
          <w:w w:val="106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color w:val="362341"/>
          <w:spacing w:val="4"/>
          <w:w w:val="106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5E6497"/>
          <w:spacing w:val="3"/>
          <w:w w:val="106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6B99CA"/>
          <w:spacing w:val="1"/>
          <w:w w:val="106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07762"/>
          <w:spacing w:val="5"/>
          <w:w w:val="106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595467"/>
          <w:w w:val="106"/>
          <w:sz w:val="16"/>
          <w:szCs w:val="16"/>
        </w:rPr>
        <w:t>us</w:t>
      </w:r>
      <w:r w:rsidRPr="009B7BEA">
        <w:rPr>
          <w:rFonts w:asciiTheme="minorHAnsi" w:eastAsia="Arial" w:hAnsiTheme="minorHAnsi" w:cstheme="minorHAnsi"/>
          <w:color w:val="595467"/>
          <w:spacing w:val="3"/>
          <w:w w:val="106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06456"/>
          <w:spacing w:val="3"/>
          <w:w w:val="98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6B99CA"/>
          <w:spacing w:val="1"/>
          <w:w w:val="91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591A3D"/>
          <w:spacing w:val="3"/>
          <w:w w:val="15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4D4B48"/>
          <w:spacing w:val="5"/>
          <w:w w:val="11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4D4B48"/>
          <w:w w:val="98"/>
          <w:sz w:val="16"/>
          <w:szCs w:val="16"/>
        </w:rPr>
        <w:t>s</w:t>
      </w:r>
    </w:p>
    <w:p w14:paraId="62B9555E" w14:textId="77777777" w:rsidR="00C268BE" w:rsidRPr="009B7BEA" w:rsidRDefault="009B7BEA">
      <w:pPr>
        <w:spacing w:before="33"/>
        <w:ind w:left="1445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color w:val="1F1A28"/>
          <w:sz w:val="16"/>
          <w:szCs w:val="16"/>
        </w:rPr>
        <w:t xml:space="preserve">•   </w:t>
      </w:r>
      <w:r w:rsidRPr="009B7BEA">
        <w:rPr>
          <w:rFonts w:asciiTheme="minorHAnsi" w:eastAsia="Arial" w:hAnsiTheme="minorHAnsi" w:cstheme="minorHAnsi"/>
          <w:color w:val="1F1A28"/>
          <w:spacing w:val="2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-15"/>
          <w:w w:val="92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606456"/>
          <w:spacing w:val="5"/>
          <w:w w:val="135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91A3D"/>
          <w:spacing w:val="3"/>
          <w:w w:val="177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E6497"/>
          <w:spacing w:val="3"/>
          <w:w w:val="130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6B99CA"/>
          <w:spacing w:val="2"/>
          <w:w w:val="143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595467"/>
          <w:spacing w:val="5"/>
          <w:w w:val="119"/>
          <w:sz w:val="16"/>
          <w:szCs w:val="16"/>
        </w:rPr>
        <w:t>b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591A3D"/>
          <w:spacing w:val="2"/>
          <w:w w:val="14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95467"/>
          <w:spacing w:val="5"/>
          <w:w w:val="123"/>
          <w:sz w:val="16"/>
          <w:szCs w:val="16"/>
        </w:rPr>
        <w:t>=</w:t>
      </w:r>
      <w:r w:rsidRPr="009B7BEA">
        <w:rPr>
          <w:rFonts w:asciiTheme="minorHAnsi" w:eastAsia="Arial" w:hAnsiTheme="minorHAnsi" w:cstheme="minorHAnsi"/>
          <w:color w:val="56316B"/>
          <w:spacing w:val="5"/>
          <w:w w:val="11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E2A5E"/>
          <w:spacing w:val="3"/>
          <w:w w:val="167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07762"/>
          <w:spacing w:val="5"/>
          <w:w w:val="140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591A3D"/>
          <w:spacing w:val="4"/>
          <w:w w:val="229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C5B87"/>
          <w:spacing w:val="3"/>
          <w:w w:val="104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3D3844"/>
          <w:spacing w:val="4"/>
          <w:w w:val="130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06456"/>
          <w:spacing w:val="4"/>
          <w:w w:val="133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4D4B48"/>
          <w:spacing w:val="7"/>
          <w:w w:val="303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91A3D"/>
          <w:w w:val="115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591A3D"/>
          <w:spacing w:val="6"/>
          <w:w w:val="115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6B99CA"/>
          <w:spacing w:val="2"/>
          <w:w w:val="143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07762"/>
          <w:spacing w:val="4"/>
          <w:w w:val="11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C5B87"/>
          <w:spacing w:val="5"/>
          <w:w w:val="11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606456"/>
          <w:spacing w:val="5"/>
          <w:w w:val="140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71172"/>
          <w:spacing w:val="4"/>
          <w:w w:val="187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606456"/>
          <w:spacing w:val="4"/>
          <w:w w:val="130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E5459"/>
          <w:spacing w:val="3"/>
          <w:w w:val="198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6316B"/>
          <w:spacing w:val="3"/>
          <w:w w:val="104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606456"/>
          <w:spacing w:val="5"/>
          <w:w w:val="119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606456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5E6497"/>
          <w:w w:val="121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5E6497"/>
          <w:spacing w:val="-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9487B"/>
          <w:spacing w:val="3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3D3844"/>
          <w:spacing w:val="5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06456"/>
          <w:spacing w:val="4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99A8B1"/>
          <w:spacing w:val="2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362341"/>
          <w:spacing w:val="3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7C5B87"/>
          <w:sz w:val="16"/>
          <w:szCs w:val="16"/>
        </w:rPr>
        <w:t xml:space="preserve">n </w:t>
      </w:r>
      <w:r w:rsidRPr="009B7BEA">
        <w:rPr>
          <w:rFonts w:asciiTheme="minorHAnsi" w:eastAsia="Arial" w:hAnsiTheme="minorHAnsi" w:cstheme="minorHAnsi"/>
          <w:color w:val="7C5B87"/>
          <w:spacing w:val="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B99CA"/>
          <w:spacing w:val="1"/>
          <w:w w:val="91"/>
          <w:sz w:val="16"/>
          <w:szCs w:val="16"/>
        </w:rPr>
        <w:t>l</w:t>
      </w:r>
      <w:r w:rsidRPr="009B7BEA">
        <w:rPr>
          <w:rFonts w:asciiTheme="minorHAnsi" w:hAnsiTheme="minorHAnsi" w:cstheme="minorHAnsi"/>
          <w:i/>
          <w:color w:val="3D3844"/>
          <w:spacing w:val="-26"/>
          <w:w w:val="103"/>
        </w:rPr>
        <w:t>a</w:t>
      </w:r>
      <w:r w:rsidRPr="009B7BEA">
        <w:rPr>
          <w:rFonts w:asciiTheme="minorHAnsi" w:hAnsiTheme="minorHAnsi" w:cstheme="minorHAnsi"/>
          <w:i/>
          <w:color w:val="6D7B8C"/>
          <w:spacing w:val="-3"/>
          <w:w w:val="139"/>
        </w:rPr>
        <w:t>y</w:t>
      </w:r>
      <w:r w:rsidRPr="009B7BEA">
        <w:rPr>
          <w:rFonts w:asciiTheme="minorHAnsi" w:hAnsiTheme="minorHAnsi" w:cstheme="minorHAnsi"/>
          <w:i/>
          <w:color w:val="606456"/>
          <w:spacing w:val="-3"/>
          <w:w w:val="94"/>
        </w:rPr>
        <w:t>o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3D3844"/>
          <w:w w:val="107"/>
          <w:sz w:val="16"/>
          <w:szCs w:val="16"/>
        </w:rPr>
        <w:t>ts</w:t>
      </w:r>
    </w:p>
    <w:p w14:paraId="7B0CD42B" w14:textId="77777777" w:rsidR="00C268BE" w:rsidRPr="009B7BEA" w:rsidRDefault="009B7BEA">
      <w:pPr>
        <w:spacing w:before="61"/>
        <w:ind w:left="1445"/>
        <w:rPr>
          <w:rFonts w:asciiTheme="minorHAnsi" w:eastAsia="Arial" w:hAnsiTheme="minorHAnsi" w:cstheme="minorHAnsi"/>
          <w:sz w:val="16"/>
          <w:szCs w:val="16"/>
        </w:rPr>
        <w:sectPr w:rsidR="00C268BE" w:rsidRPr="009B7BEA">
          <w:type w:val="continuous"/>
          <w:pgSz w:w="15840" w:h="12240" w:orient="landscape"/>
          <w:pgMar w:top="860" w:right="1340" w:bottom="280" w:left="760" w:header="720" w:footer="720" w:gutter="0"/>
          <w:cols w:num="2" w:space="720" w:equalWidth="0">
            <w:col w:w="5402" w:space="1028"/>
            <w:col w:w="7310"/>
          </w:cols>
        </w:sectPr>
      </w:pPr>
      <w:r w:rsidRPr="009B7BEA">
        <w:rPr>
          <w:rFonts w:asciiTheme="minorHAnsi" w:eastAsia="Arial" w:hAnsiTheme="minorHAnsi" w:cstheme="minorHAnsi"/>
          <w:color w:val="1F1A28"/>
          <w:sz w:val="16"/>
          <w:szCs w:val="16"/>
        </w:rPr>
        <w:t xml:space="preserve">•   </w:t>
      </w:r>
      <w:r w:rsidRPr="009B7BEA">
        <w:rPr>
          <w:rFonts w:asciiTheme="minorHAnsi" w:eastAsia="Arial" w:hAnsiTheme="minorHAnsi" w:cstheme="minorHAnsi"/>
          <w:color w:val="1F1A28"/>
          <w:spacing w:val="2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97075"/>
          <w:spacing w:val="-5"/>
          <w:w w:val="9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5D1767"/>
          <w:spacing w:val="3"/>
          <w:w w:val="15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591A3D"/>
          <w:spacing w:val="2"/>
          <w:w w:val="14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4D4B48"/>
          <w:spacing w:val="4"/>
          <w:w w:val="130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C5B87"/>
          <w:spacing w:val="5"/>
          <w:w w:val="11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56316B"/>
          <w:spacing w:val="4"/>
          <w:w w:val="10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3D3844"/>
          <w:spacing w:val="5"/>
          <w:w w:val="12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3D3844"/>
          <w:w w:val="98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3D384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D3844"/>
          <w:spacing w:val="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595467"/>
          <w:spacing w:val="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3D3844"/>
          <w:spacing w:val="4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D7B8C"/>
          <w:spacing w:val="4"/>
          <w:sz w:val="16"/>
          <w:szCs w:val="16"/>
        </w:rPr>
        <w:t>k</w:t>
      </w:r>
      <w:r w:rsidRPr="009B7BEA">
        <w:rPr>
          <w:rFonts w:asciiTheme="minorHAnsi" w:eastAsia="Arial" w:hAnsiTheme="minorHAnsi" w:cstheme="minorHAnsi"/>
          <w:color w:val="6B99CA"/>
          <w:spacing w:val="1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898593"/>
          <w:sz w:val="16"/>
          <w:szCs w:val="16"/>
        </w:rPr>
        <w:t xml:space="preserve">y </w:t>
      </w:r>
      <w:r w:rsidRPr="009B7BEA">
        <w:rPr>
          <w:rFonts w:asciiTheme="minorHAnsi" w:eastAsia="Arial" w:hAnsiTheme="minorHAnsi" w:cstheme="minorHAnsi"/>
          <w:color w:val="898593"/>
          <w:spacing w:val="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95467"/>
          <w:spacing w:val="4"/>
          <w:w w:val="98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606456"/>
          <w:w w:val="121"/>
          <w:sz w:val="16"/>
          <w:szCs w:val="16"/>
        </w:rPr>
        <w:t>ro</w:t>
      </w:r>
      <w:r w:rsidRPr="009B7BEA">
        <w:rPr>
          <w:rFonts w:asciiTheme="minorHAnsi" w:eastAsia="Arial" w:hAnsiTheme="minorHAnsi" w:cstheme="minorHAnsi"/>
          <w:color w:val="606456"/>
          <w:spacing w:val="-10"/>
          <w:w w:val="121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3D3844"/>
          <w:spacing w:val="4"/>
          <w:w w:val="10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06456"/>
          <w:spacing w:val="-15"/>
          <w:w w:val="109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595467"/>
          <w:spacing w:val="3"/>
          <w:w w:val="98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6B99CA"/>
          <w:spacing w:val="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07762"/>
          <w:spacing w:val="4"/>
          <w:w w:val="130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362341"/>
          <w:spacing w:val="4"/>
          <w:w w:val="98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6B99CA"/>
          <w:spacing w:val="1"/>
          <w:w w:val="91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6B99CA"/>
          <w:spacing w:val="2"/>
          <w:w w:val="143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4D4B48"/>
          <w:spacing w:val="4"/>
          <w:w w:val="109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7C5B87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7C5B87"/>
          <w:spacing w:val="1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06456"/>
          <w:spacing w:val="3"/>
          <w:w w:val="86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3D3844"/>
          <w:spacing w:val="5"/>
          <w:w w:val="11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C5B87"/>
          <w:spacing w:val="6"/>
          <w:w w:val="111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6B99CA"/>
          <w:spacing w:val="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7C5B87"/>
          <w:spacing w:val="4"/>
          <w:w w:val="10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1F1A28"/>
          <w:spacing w:val="4"/>
          <w:w w:val="98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color w:val="7C5B87"/>
          <w:spacing w:val="-7"/>
          <w:w w:val="130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3D3844"/>
          <w:w w:val="86"/>
          <w:sz w:val="16"/>
          <w:szCs w:val="16"/>
        </w:rPr>
        <w:t>s</w:t>
      </w:r>
    </w:p>
    <w:p w14:paraId="3634760D" w14:textId="77777777" w:rsidR="00C268BE" w:rsidRPr="009B7BEA" w:rsidRDefault="009B7BEA">
      <w:pPr>
        <w:spacing w:before="58"/>
        <w:ind w:left="6588" w:right="6598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9B7BEA">
        <w:rPr>
          <w:rFonts w:asciiTheme="minorHAnsi" w:eastAsia="Arial" w:hAnsiTheme="minorHAnsi" w:cstheme="minorHAnsi"/>
          <w:b/>
          <w:color w:val="009ACC"/>
          <w:spacing w:val="9"/>
          <w:w w:val="97"/>
          <w:sz w:val="38"/>
          <w:szCs w:val="38"/>
        </w:rPr>
        <w:lastRenderedPageBreak/>
        <w:t>S</w:t>
      </w:r>
      <w:r w:rsidRPr="009B7BEA">
        <w:rPr>
          <w:rFonts w:asciiTheme="minorHAnsi" w:eastAsia="Arial" w:hAnsiTheme="minorHAnsi" w:cstheme="minorHAnsi"/>
          <w:b/>
          <w:color w:val="009ACC"/>
          <w:spacing w:val="6"/>
          <w:w w:val="95"/>
          <w:sz w:val="38"/>
          <w:szCs w:val="38"/>
        </w:rPr>
        <w:t>k</w:t>
      </w:r>
      <w:r w:rsidRPr="009B7BEA">
        <w:rPr>
          <w:rFonts w:asciiTheme="minorHAnsi" w:eastAsia="Arial" w:hAnsiTheme="minorHAnsi" w:cstheme="minorHAnsi"/>
          <w:b/>
          <w:color w:val="009ACC"/>
          <w:spacing w:val="2"/>
          <w:w w:val="71"/>
          <w:sz w:val="38"/>
          <w:szCs w:val="38"/>
        </w:rPr>
        <w:t>i</w:t>
      </w:r>
      <w:r w:rsidRPr="009B7BEA">
        <w:rPr>
          <w:rFonts w:asciiTheme="minorHAnsi" w:eastAsia="Arial" w:hAnsiTheme="minorHAnsi" w:cstheme="minorHAnsi"/>
          <w:b/>
          <w:color w:val="009ACC"/>
          <w:spacing w:val="3"/>
          <w:w w:val="79"/>
          <w:sz w:val="38"/>
          <w:szCs w:val="38"/>
        </w:rPr>
        <w:t>ll</w:t>
      </w:r>
      <w:r w:rsidRPr="009B7BEA">
        <w:rPr>
          <w:rFonts w:asciiTheme="minorHAnsi" w:eastAsia="Arial" w:hAnsiTheme="minorHAnsi" w:cstheme="minorHAnsi"/>
          <w:b/>
          <w:color w:val="009ACC"/>
          <w:w w:val="88"/>
          <w:sz w:val="38"/>
          <w:szCs w:val="38"/>
        </w:rPr>
        <w:t>s</w:t>
      </w:r>
    </w:p>
    <w:p w14:paraId="15A19117" w14:textId="77777777" w:rsidR="00C268BE" w:rsidRPr="009B7BEA" w:rsidRDefault="009B7BEA">
      <w:pPr>
        <w:spacing w:before="1" w:line="260" w:lineRule="exact"/>
        <w:ind w:left="5327" w:right="5336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10"/>
          <w:position w:val="-1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2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ca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8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2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 xml:space="preserve">g 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5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105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101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6"/>
          <w:w w:val="105"/>
          <w:position w:val="-1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position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8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w w:val="93"/>
          <w:position w:val="-1"/>
          <w:sz w:val="24"/>
          <w:szCs w:val="24"/>
        </w:rPr>
        <w:t>?</w:t>
      </w:r>
    </w:p>
    <w:p w14:paraId="7247D3F4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89B251C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2EB8B8D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15554AD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19E2A05" w14:textId="77777777" w:rsidR="00C268BE" w:rsidRPr="009B7BEA" w:rsidRDefault="00C268BE">
      <w:pPr>
        <w:spacing w:before="12" w:line="200" w:lineRule="exact"/>
        <w:rPr>
          <w:rFonts w:asciiTheme="minorHAnsi" w:hAnsiTheme="minorHAnsi" w:cstheme="minorHAnsi"/>
        </w:rPr>
        <w:sectPr w:rsidR="00C268BE" w:rsidRPr="009B7BEA">
          <w:pgSz w:w="15840" w:h="12240" w:orient="landscape"/>
          <w:pgMar w:top="1040" w:right="1020" w:bottom="280" w:left="640" w:header="720" w:footer="720" w:gutter="0"/>
          <w:cols w:space="720"/>
        </w:sectPr>
      </w:pPr>
    </w:p>
    <w:p w14:paraId="0BBEE300" w14:textId="77777777" w:rsidR="00C268BE" w:rsidRPr="009B7BEA" w:rsidRDefault="009B7BEA">
      <w:pPr>
        <w:spacing w:before="32"/>
        <w:ind w:left="229" w:right="-38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'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3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4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goo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w w:val="104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w w:val="90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54"/>
          <w:w w:val="9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oshop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? 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4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a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ne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sho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p </w:t>
      </w:r>
      <w:r w:rsidRPr="009B7BEA">
        <w:rPr>
          <w:rFonts w:asciiTheme="minorHAnsi" w:eastAsia="Arial" w:hAnsiTheme="minorHAnsi" w:cstheme="minorHAnsi"/>
          <w:color w:val="010101"/>
          <w:spacing w:val="2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ili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? </w:t>
      </w:r>
      <w:r w:rsidRPr="009B7BEA">
        <w:rPr>
          <w:rFonts w:asciiTheme="minorHAnsi" w:eastAsia="Arial" w:hAnsiTheme="minorHAnsi" w:cstheme="minorHAnsi"/>
          <w:color w:val="010101"/>
          <w:spacing w:val="4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Hav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ake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4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107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4"/>
          <w:sz w:val="22"/>
          <w:szCs w:val="22"/>
        </w:rPr>
        <w:t xml:space="preserve">w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pho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og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aph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y </w:t>
      </w:r>
      <w:r w:rsidRPr="009B7BEA">
        <w:rPr>
          <w:rFonts w:asciiTheme="minorHAnsi" w:eastAsia="Arial" w:hAnsiTheme="minorHAnsi" w:cstheme="minorHAnsi"/>
          <w:color w:val="010101"/>
          <w:spacing w:val="3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cou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? </w:t>
      </w:r>
      <w:r w:rsidRPr="009B7BEA">
        <w:rPr>
          <w:rFonts w:asciiTheme="minorHAnsi" w:eastAsia="Arial" w:hAnsiTheme="minorHAnsi" w:cstheme="minorHAnsi"/>
          <w:color w:val="01010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ab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2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w w:val="82"/>
          <w:sz w:val="22"/>
          <w:szCs w:val="22"/>
        </w:rPr>
        <w:t xml:space="preserve">l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ed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a 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</w:t>
      </w:r>
      <w:r w:rsidRPr="009B7BEA">
        <w:rPr>
          <w:rFonts w:asciiTheme="minorHAnsi" w:eastAsia="Arial" w:hAnsiTheme="minorHAnsi" w:cstheme="minorHAnsi"/>
          <w:color w:val="010101"/>
          <w:spacing w:val="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1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abou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1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1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w w:val="102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w w:val="102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9"/>
          <w:w w:val="10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w w:val="108"/>
          <w:sz w:val="22"/>
          <w:szCs w:val="22"/>
        </w:rPr>
        <w:t>'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even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?</w:t>
      </w:r>
      <w:r w:rsidRPr="009B7BEA">
        <w:rPr>
          <w:rFonts w:asciiTheme="minorHAnsi" w:eastAsia="Arial" w:hAnsiTheme="minorHAnsi" w:cstheme="minorHAnsi"/>
          <w:color w:val="010101"/>
          <w:spacing w:val="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Th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1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hos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ng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119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6"/>
          <w:w w:val="119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1D1A23"/>
          <w:w w:val="49"/>
          <w:sz w:val="22"/>
          <w:szCs w:val="22"/>
        </w:rPr>
        <w:t>.</w:t>
      </w:r>
    </w:p>
    <w:p w14:paraId="35174108" w14:textId="77777777" w:rsidR="00C268BE" w:rsidRPr="009B7BEA" w:rsidRDefault="00C268BE">
      <w:pPr>
        <w:spacing w:before="12" w:line="240" w:lineRule="exact"/>
        <w:rPr>
          <w:rFonts w:asciiTheme="minorHAnsi" w:hAnsiTheme="minorHAnsi" w:cstheme="minorHAnsi"/>
          <w:sz w:val="24"/>
          <w:szCs w:val="24"/>
        </w:rPr>
      </w:pPr>
    </w:p>
    <w:p w14:paraId="58269510" w14:textId="77777777" w:rsidR="00C268BE" w:rsidRPr="009B7BEA" w:rsidRDefault="009B7BEA">
      <w:pPr>
        <w:ind w:left="229" w:right="-21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pe</w:t>
      </w:r>
      <w:r w:rsidRPr="009B7BEA">
        <w:rPr>
          <w:rFonts w:asciiTheme="minorHAnsi" w:eastAsia="Arial" w:hAnsiTheme="minorHAnsi" w:cstheme="minorHAnsi"/>
          <w:color w:val="010101"/>
          <w:w w:val="10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7"/>
          <w:w w:val="104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en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av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86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w w:val="72"/>
          <w:sz w:val="22"/>
          <w:szCs w:val="22"/>
        </w:rPr>
        <w:t xml:space="preserve">l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oye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3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2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w w:val="94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4"/>
          <w:w w:val="9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q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1D1A23"/>
          <w:w w:val="66"/>
          <w:sz w:val="22"/>
          <w:szCs w:val="22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-2"/>
          <w:w w:val="66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ud</w:t>
      </w:r>
      <w:r w:rsidRPr="009B7BEA">
        <w:rPr>
          <w:rFonts w:asciiTheme="minorHAnsi" w:eastAsia="Arial" w:hAnsiTheme="minorHAnsi" w:cstheme="minorHAnsi"/>
          <w:color w:val="010101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pu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kno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2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</w:p>
    <w:p w14:paraId="5B3179C0" w14:textId="77777777" w:rsidR="00C268BE" w:rsidRPr="009B7BEA" w:rsidRDefault="009B7BEA">
      <w:pPr>
        <w:spacing w:before="8" w:line="120" w:lineRule="exact"/>
        <w:rPr>
          <w:rFonts w:asciiTheme="minorHAnsi" w:hAnsiTheme="minorHAnsi" w:cstheme="minorHAnsi"/>
          <w:sz w:val="13"/>
          <w:szCs w:val="13"/>
        </w:rPr>
      </w:pPr>
      <w:r w:rsidRPr="009B7BEA">
        <w:rPr>
          <w:rFonts w:asciiTheme="minorHAnsi" w:hAnsiTheme="minorHAnsi" w:cstheme="minorHAnsi"/>
        </w:rPr>
        <w:br w:type="column"/>
      </w:r>
    </w:p>
    <w:p w14:paraId="1418AD05" w14:textId="77777777" w:rsidR="00C268BE" w:rsidRPr="009B7BEA" w:rsidRDefault="009B7BEA">
      <w:pPr>
        <w:ind w:left="96" w:right="-59"/>
        <w:rPr>
          <w:rFonts w:asciiTheme="minorHAnsi" w:eastAsia="Arial" w:hAnsiTheme="minorHAnsi" w:cstheme="minorHAnsi"/>
          <w:sz w:val="26"/>
          <w:szCs w:val="26"/>
        </w:rPr>
      </w:pPr>
      <w:r w:rsidRPr="009B7BEA">
        <w:rPr>
          <w:rFonts w:asciiTheme="minorHAnsi" w:eastAsia="Arial" w:hAnsiTheme="minorHAnsi" w:cstheme="minorHAnsi"/>
          <w:b/>
          <w:color w:val="1D1A23"/>
          <w:spacing w:val="-2"/>
          <w:w w:val="87"/>
          <w:sz w:val="26"/>
          <w:szCs w:val="26"/>
        </w:rPr>
        <w:t>S</w:t>
      </w:r>
      <w:r w:rsidRPr="009B7BEA">
        <w:rPr>
          <w:rFonts w:asciiTheme="minorHAnsi" w:eastAsia="Arial" w:hAnsiTheme="minorHAnsi" w:cstheme="minorHAnsi"/>
          <w:b/>
          <w:color w:val="38233D"/>
          <w:spacing w:val="-2"/>
          <w:w w:val="111"/>
          <w:sz w:val="26"/>
          <w:szCs w:val="26"/>
        </w:rPr>
        <w:t>k</w:t>
      </w:r>
      <w:r w:rsidRPr="009B7BEA">
        <w:rPr>
          <w:rFonts w:asciiTheme="minorHAnsi" w:eastAsia="Arial" w:hAnsiTheme="minorHAnsi" w:cstheme="minorHAnsi"/>
          <w:b/>
          <w:color w:val="443100"/>
          <w:w w:val="94"/>
          <w:sz w:val="26"/>
          <w:szCs w:val="26"/>
        </w:rPr>
        <w:t>i</w:t>
      </w:r>
      <w:r w:rsidRPr="009B7BEA">
        <w:rPr>
          <w:rFonts w:asciiTheme="minorHAnsi" w:eastAsia="Arial" w:hAnsiTheme="minorHAnsi" w:cstheme="minorHAnsi"/>
          <w:b/>
          <w:color w:val="443100"/>
          <w:spacing w:val="-1"/>
          <w:w w:val="108"/>
          <w:sz w:val="26"/>
          <w:szCs w:val="26"/>
        </w:rPr>
        <w:t>l</w:t>
      </w:r>
      <w:r w:rsidRPr="009B7BEA">
        <w:rPr>
          <w:rFonts w:asciiTheme="minorHAnsi" w:eastAsia="Arial" w:hAnsiTheme="minorHAnsi" w:cstheme="minorHAnsi"/>
          <w:b/>
          <w:color w:val="443100"/>
          <w:spacing w:val="-1"/>
          <w:w w:val="101"/>
          <w:sz w:val="26"/>
          <w:szCs w:val="26"/>
        </w:rPr>
        <w:t>l</w:t>
      </w:r>
      <w:r w:rsidRPr="009B7BEA">
        <w:rPr>
          <w:rFonts w:asciiTheme="minorHAnsi" w:eastAsia="Arial" w:hAnsiTheme="minorHAnsi" w:cstheme="minorHAnsi"/>
          <w:b/>
          <w:color w:val="1D1A23"/>
          <w:w w:val="104"/>
          <w:sz w:val="26"/>
          <w:szCs w:val="26"/>
        </w:rPr>
        <w:t>s</w:t>
      </w:r>
    </w:p>
    <w:p w14:paraId="11B24C5F" w14:textId="77777777" w:rsidR="00C268BE" w:rsidRPr="009B7BEA" w:rsidRDefault="00C268BE">
      <w:pPr>
        <w:spacing w:before="8" w:line="160" w:lineRule="exact"/>
        <w:rPr>
          <w:rFonts w:asciiTheme="minorHAnsi" w:hAnsiTheme="minorHAnsi" w:cstheme="minorHAnsi"/>
          <w:sz w:val="16"/>
          <w:szCs w:val="16"/>
        </w:rPr>
      </w:pPr>
    </w:p>
    <w:p w14:paraId="00288ACB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E613CA7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360A144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D17AAB0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FFBD483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B1496BB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FE7686A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B9D743D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28117CF" w14:textId="77777777" w:rsidR="00C268BE" w:rsidRPr="009B7BEA" w:rsidRDefault="009B7BEA">
      <w:pPr>
        <w:spacing w:line="120" w:lineRule="exact"/>
        <w:rPr>
          <w:rFonts w:asciiTheme="minorHAnsi" w:eastAsia="Arial" w:hAnsiTheme="minorHAnsi" w:cstheme="minorHAnsi"/>
          <w:sz w:val="18"/>
          <w:szCs w:val="18"/>
        </w:rPr>
      </w:pPr>
      <w:r w:rsidRPr="009B7BEA">
        <w:rPr>
          <w:rFonts w:asciiTheme="minorHAnsi" w:eastAsia="Arial" w:hAnsiTheme="minorHAnsi" w:cstheme="minorHAnsi"/>
          <w:b/>
          <w:color w:val="1C3438"/>
          <w:spacing w:val="3"/>
          <w:w w:val="102"/>
          <w:position w:val="-7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b/>
          <w:color w:val="443A31"/>
          <w:w w:val="110"/>
          <w:position w:val="-7"/>
          <w:sz w:val="18"/>
          <w:szCs w:val="18"/>
        </w:rPr>
        <w:t>k</w:t>
      </w:r>
      <w:r w:rsidRPr="009B7BEA">
        <w:rPr>
          <w:rFonts w:asciiTheme="minorHAnsi" w:eastAsia="Arial" w:hAnsiTheme="minorHAnsi" w:cstheme="minorHAnsi"/>
          <w:b/>
          <w:color w:val="443A31"/>
          <w:spacing w:val="3"/>
          <w:w w:val="110"/>
          <w:position w:val="-7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b/>
          <w:color w:val="2F5779"/>
          <w:spacing w:val="1"/>
          <w:w w:val="95"/>
          <w:position w:val="-7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b/>
          <w:color w:val="2F4652"/>
          <w:spacing w:val="1"/>
          <w:w w:val="104"/>
          <w:position w:val="-7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b/>
          <w:color w:val="1D1A23"/>
          <w:w w:val="90"/>
          <w:position w:val="-7"/>
          <w:sz w:val="18"/>
          <w:szCs w:val="18"/>
        </w:rPr>
        <w:t>s</w:t>
      </w:r>
    </w:p>
    <w:p w14:paraId="3D7B3D43" w14:textId="77777777" w:rsidR="00C268BE" w:rsidRPr="009B7BEA" w:rsidRDefault="009B7BEA">
      <w:pPr>
        <w:spacing w:line="200" w:lineRule="exact"/>
        <w:rPr>
          <w:rFonts w:asciiTheme="minorHAnsi" w:hAnsiTheme="minorHAnsi" w:cstheme="minorHAnsi"/>
        </w:rPr>
      </w:pPr>
      <w:r w:rsidRPr="009B7BEA">
        <w:rPr>
          <w:rFonts w:asciiTheme="minorHAnsi" w:hAnsiTheme="minorHAnsi" w:cstheme="minorHAnsi"/>
        </w:rPr>
        <w:br w:type="column"/>
      </w:r>
    </w:p>
    <w:p w14:paraId="3BE9FDBF" w14:textId="77777777" w:rsidR="00C268BE" w:rsidRPr="009B7BEA" w:rsidRDefault="00C268BE">
      <w:pPr>
        <w:spacing w:before="19" w:line="220" w:lineRule="exact"/>
        <w:rPr>
          <w:rFonts w:asciiTheme="minorHAnsi" w:hAnsiTheme="minorHAnsi" w:cstheme="minorHAnsi"/>
          <w:sz w:val="22"/>
          <w:szCs w:val="22"/>
        </w:rPr>
      </w:pPr>
    </w:p>
    <w:p w14:paraId="1AB84A07" w14:textId="77777777" w:rsidR="00C268BE" w:rsidRPr="009B7BEA" w:rsidRDefault="009B7BEA">
      <w:pPr>
        <w:spacing w:line="266" w:lineRule="auto"/>
        <w:ind w:left="1325" w:right="82" w:hanging="1325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b/>
          <w:color w:val="5E6946"/>
          <w:spacing w:val="-1"/>
          <w:w w:val="114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b/>
          <w:color w:val="443A31"/>
          <w:spacing w:val="-1"/>
          <w:w w:val="120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3D344F"/>
          <w:spacing w:val="-1"/>
          <w:w w:val="136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b/>
          <w:color w:val="00008A"/>
          <w:w w:val="44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b/>
          <w:color w:val="4F4D52"/>
          <w:spacing w:val="-17"/>
          <w:w w:val="19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2F4652"/>
          <w:spacing w:val="-1"/>
          <w:w w:val="12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3D339A"/>
          <w:w w:val="98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b/>
          <w:color w:val="4F4D52"/>
          <w:spacing w:val="-1"/>
          <w:w w:val="139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4F4D52"/>
          <w:w w:val="106"/>
          <w:sz w:val="16"/>
          <w:szCs w:val="16"/>
        </w:rPr>
        <w:t>gy</w:t>
      </w:r>
      <w:r w:rsidRPr="009B7BEA">
        <w:rPr>
          <w:rFonts w:asciiTheme="minorHAnsi" w:eastAsia="Arial" w:hAnsiTheme="minorHAnsi" w:cstheme="minorHAnsi"/>
          <w:b/>
          <w:color w:val="4F4D52"/>
          <w:sz w:val="16"/>
          <w:szCs w:val="16"/>
        </w:rPr>
        <w:t xml:space="preserve">      </w:t>
      </w:r>
      <w:r w:rsidRPr="009B7BEA">
        <w:rPr>
          <w:rFonts w:asciiTheme="minorHAnsi" w:eastAsia="Arial" w:hAnsiTheme="minorHAnsi" w:cstheme="minorHAnsi"/>
          <w:b/>
          <w:color w:val="4F4D52"/>
          <w:spacing w:val="-1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9A72BA"/>
          <w:spacing w:val="1"/>
          <w:w w:val="62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b/>
          <w:color w:val="97AEB3"/>
          <w:w w:val="94"/>
          <w:sz w:val="16"/>
          <w:szCs w:val="16"/>
        </w:rPr>
        <w:t>ll</w:t>
      </w:r>
      <w:r w:rsidRPr="009B7BEA">
        <w:rPr>
          <w:rFonts w:asciiTheme="minorHAnsi" w:eastAsia="Arial" w:hAnsiTheme="minorHAnsi" w:cstheme="minorHAnsi"/>
          <w:b/>
          <w:color w:val="97AEB3"/>
          <w:spacing w:val="7"/>
          <w:w w:val="94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b/>
          <w:color w:val="38233D"/>
          <w:spacing w:val="4"/>
          <w:w w:val="114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8293A1"/>
          <w:w w:val="104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b/>
          <w:color w:val="8293A1"/>
          <w:spacing w:val="-10"/>
          <w:w w:val="104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4F4D52"/>
          <w:spacing w:val="4"/>
          <w:w w:val="109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60696E"/>
          <w:w w:val="107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b/>
          <w:color w:val="60696E"/>
          <w:spacing w:val="7"/>
          <w:w w:val="107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8293A1"/>
          <w:spacing w:val="3"/>
          <w:w w:val="11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8082C3"/>
          <w:w w:val="62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b/>
          <w:color w:val="8082C3"/>
          <w:spacing w:val="1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5093AC"/>
          <w:w w:val="83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b/>
          <w:color w:val="5093AC"/>
          <w:spacing w:val="6"/>
          <w:w w:val="83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b/>
          <w:color w:val="6B7E90"/>
          <w:spacing w:val="-13"/>
          <w:w w:val="150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b/>
          <w:color w:val="8293A1"/>
          <w:spacing w:val="-2"/>
          <w:w w:val="96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4F4D52"/>
          <w:spacing w:val="4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38233D"/>
          <w:spacing w:val="-1"/>
          <w:w w:val="109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4F4D52"/>
          <w:spacing w:val="4"/>
          <w:w w:val="109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60696E"/>
          <w:w w:val="108"/>
          <w:sz w:val="16"/>
          <w:szCs w:val="16"/>
        </w:rPr>
        <w:t>ft</w:t>
      </w:r>
      <w:r w:rsidRPr="009B7BEA">
        <w:rPr>
          <w:rFonts w:asciiTheme="minorHAnsi" w:eastAsia="Arial" w:hAnsiTheme="minorHAnsi" w:cstheme="minorHAnsi"/>
          <w:b/>
          <w:color w:val="60696E"/>
          <w:spacing w:val="18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4F4D52"/>
          <w:spacing w:val="5"/>
          <w:w w:val="89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60696E"/>
          <w:w w:val="140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60696E"/>
          <w:spacing w:val="1"/>
          <w:w w:val="140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60696E"/>
          <w:w w:val="113"/>
          <w:sz w:val="16"/>
          <w:szCs w:val="16"/>
        </w:rPr>
        <w:t>ic</w:t>
      </w:r>
      <w:r w:rsidRPr="009B7BEA">
        <w:rPr>
          <w:rFonts w:asciiTheme="minorHAnsi" w:eastAsia="Arial" w:hAnsiTheme="minorHAnsi" w:cstheme="minorHAnsi"/>
          <w:color w:val="60696E"/>
          <w:spacing w:val="9"/>
          <w:w w:val="11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8082C3"/>
          <w:w w:val="83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color w:val="8082C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082C3"/>
          <w:spacing w:val="-10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9A72BA"/>
          <w:spacing w:val="1"/>
          <w:w w:val="62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b/>
          <w:color w:val="8293A1"/>
          <w:spacing w:val="5"/>
          <w:w w:val="11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4F4D52"/>
          <w:w w:val="108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b/>
          <w:color w:val="4F4D52"/>
          <w:spacing w:val="10"/>
          <w:w w:val="108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60696E"/>
          <w:spacing w:val="-38"/>
          <w:w w:val="156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6B7E90"/>
          <w:w w:val="9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b/>
          <w:color w:val="6B7E90"/>
          <w:spacing w:val="6"/>
          <w:w w:val="97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b/>
          <w:color w:val="8293A1"/>
          <w:spacing w:val="5"/>
          <w:w w:val="11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8082C3"/>
          <w:w w:val="83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b/>
          <w:color w:val="8082C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8082C3"/>
          <w:spacing w:val="-10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8233D"/>
          <w:w w:val="95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4F4D52"/>
          <w:w w:val="169"/>
          <w:sz w:val="16"/>
          <w:szCs w:val="16"/>
        </w:rPr>
        <w:t>x</w:t>
      </w:r>
      <w:r w:rsidRPr="009B7BEA">
        <w:rPr>
          <w:rFonts w:asciiTheme="minorHAnsi" w:eastAsia="Arial" w:hAnsiTheme="minorHAnsi" w:cstheme="minorHAnsi"/>
          <w:b/>
          <w:color w:val="4F4D52"/>
          <w:spacing w:val="-3"/>
          <w:w w:val="16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A3BFBA"/>
          <w:w w:val="131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b/>
          <w:color w:val="8082C3"/>
          <w:w w:val="65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b/>
          <w:color w:val="8082C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8082C3"/>
          <w:spacing w:val="-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0696E"/>
          <w:spacing w:val="9"/>
          <w:w w:val="232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b/>
          <w:color w:val="8293A1"/>
          <w:w w:val="109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b/>
          <w:color w:val="8293A1"/>
          <w:spacing w:val="4"/>
          <w:w w:val="109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b/>
          <w:color w:val="4F4D52"/>
          <w:spacing w:val="3"/>
          <w:w w:val="90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4F4D52"/>
          <w:spacing w:val="5"/>
          <w:w w:val="11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8293A1"/>
          <w:spacing w:val="5"/>
          <w:w w:val="119"/>
          <w:sz w:val="16"/>
          <w:szCs w:val="16"/>
        </w:rPr>
        <w:t>k</w:t>
      </w:r>
      <w:r w:rsidRPr="009B7BEA">
        <w:rPr>
          <w:rFonts w:asciiTheme="minorHAnsi" w:eastAsia="Arial" w:hAnsiTheme="minorHAnsi" w:cstheme="minorHAnsi"/>
          <w:b/>
          <w:color w:val="8082C3"/>
          <w:w w:val="62"/>
          <w:sz w:val="16"/>
          <w:szCs w:val="16"/>
        </w:rPr>
        <w:t xml:space="preserve">, </w:t>
      </w:r>
      <w:r w:rsidRPr="009B7BEA">
        <w:rPr>
          <w:rFonts w:asciiTheme="minorHAnsi" w:eastAsia="Arial" w:hAnsiTheme="minorHAnsi" w:cstheme="minorHAnsi"/>
          <w:b/>
          <w:color w:val="4F4D52"/>
          <w:spacing w:val="-1"/>
          <w:w w:val="113"/>
          <w:sz w:val="16"/>
          <w:szCs w:val="16"/>
        </w:rPr>
        <w:t>So</w:t>
      </w:r>
      <w:r w:rsidRPr="009B7BEA">
        <w:rPr>
          <w:rFonts w:asciiTheme="minorHAnsi" w:eastAsia="Arial" w:hAnsiTheme="minorHAnsi" w:cstheme="minorHAnsi"/>
          <w:b/>
          <w:color w:val="6B7E90"/>
          <w:spacing w:val="-1"/>
          <w:w w:val="113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b/>
          <w:color w:val="8293A1"/>
          <w:spacing w:val="-1"/>
          <w:w w:val="113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6B7E90"/>
          <w:spacing w:val="-1"/>
          <w:w w:val="113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b/>
          <w:color w:val="38233D"/>
          <w:spacing w:val="-11"/>
          <w:w w:val="113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8293A1"/>
          <w:w w:val="113"/>
          <w:sz w:val="16"/>
          <w:szCs w:val="16"/>
        </w:rPr>
        <w:t>li</w:t>
      </w:r>
      <w:r w:rsidRPr="009B7BEA">
        <w:rPr>
          <w:rFonts w:asciiTheme="minorHAnsi" w:eastAsia="Arial" w:hAnsiTheme="minorHAnsi" w:cstheme="minorHAnsi"/>
          <w:b/>
          <w:color w:val="8293A1"/>
          <w:spacing w:val="-2"/>
          <w:w w:val="113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b/>
          <w:color w:val="443A31"/>
          <w:spacing w:val="-1"/>
          <w:w w:val="11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38233D"/>
          <w:w w:val="113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38233D"/>
          <w:spacing w:val="16"/>
          <w:w w:val="11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4F4D52"/>
          <w:spacing w:val="-1"/>
          <w:w w:val="99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b/>
          <w:color w:val="8293A1"/>
          <w:w w:val="109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b/>
          <w:color w:val="8293A1"/>
          <w:spacing w:val="-1"/>
          <w:w w:val="109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b/>
          <w:color w:val="38233D"/>
          <w:spacing w:val="-1"/>
          <w:w w:val="131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8082C3"/>
          <w:w w:val="65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b/>
          <w:color w:val="8082C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8082C3"/>
          <w:spacing w:val="-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4F4D52"/>
          <w:spacing w:val="-1"/>
          <w:w w:val="109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b/>
          <w:color w:val="4F4D52"/>
          <w:spacing w:val="-1"/>
          <w:w w:val="11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8293A1"/>
          <w:spacing w:val="-1"/>
          <w:w w:val="97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b/>
          <w:color w:val="443A31"/>
          <w:spacing w:val="-1"/>
          <w:w w:val="136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8293A1"/>
          <w:spacing w:val="-1"/>
          <w:w w:val="11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4F4D52"/>
          <w:spacing w:val="-1"/>
          <w:w w:val="119"/>
          <w:sz w:val="16"/>
          <w:szCs w:val="16"/>
        </w:rPr>
        <w:t>Fo</w:t>
      </w:r>
      <w:r w:rsidRPr="009B7BEA">
        <w:rPr>
          <w:rFonts w:asciiTheme="minorHAnsi" w:eastAsia="Arial" w:hAnsiTheme="minorHAnsi" w:cstheme="minorHAnsi"/>
          <w:b/>
          <w:color w:val="A3BFBA"/>
          <w:spacing w:val="-34"/>
          <w:w w:val="98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b/>
          <w:color w:val="8293A1"/>
          <w:spacing w:val="-1"/>
          <w:w w:val="144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6B7E90"/>
          <w:w w:val="136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b/>
          <w:color w:val="8082C3"/>
          <w:w w:val="131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b/>
          <w:color w:val="60696E"/>
          <w:spacing w:val="-1"/>
          <w:w w:val="109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b/>
          <w:color w:val="443A31"/>
          <w:spacing w:val="-1"/>
          <w:w w:val="131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8293A1"/>
          <w:w w:val="120"/>
          <w:sz w:val="16"/>
          <w:szCs w:val="16"/>
        </w:rPr>
        <w:t>x</w:t>
      </w:r>
      <w:r w:rsidRPr="009B7BEA">
        <w:rPr>
          <w:rFonts w:asciiTheme="minorHAnsi" w:eastAsia="Arial" w:hAnsiTheme="minorHAnsi" w:cstheme="minorHAnsi"/>
          <w:b/>
          <w:color w:val="8293A1"/>
          <w:spacing w:val="-2"/>
          <w:w w:val="120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b/>
          <w:color w:val="1D1A23"/>
          <w:w w:val="87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1D1A23"/>
          <w:spacing w:val="1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0696E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60696E"/>
          <w:spacing w:val="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60696E"/>
          <w:sz w:val="16"/>
          <w:szCs w:val="16"/>
        </w:rPr>
        <w:t>xis</w:t>
      </w:r>
      <w:r w:rsidRPr="009B7BEA">
        <w:rPr>
          <w:rFonts w:asciiTheme="minorHAnsi" w:eastAsia="Arial" w:hAnsiTheme="minorHAnsi" w:cstheme="minorHAnsi"/>
          <w:b/>
          <w:color w:val="60696E"/>
          <w:spacing w:val="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97AEB3"/>
          <w:spacing w:val="-5"/>
          <w:w w:val="93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443A31"/>
          <w:spacing w:val="-1"/>
          <w:w w:val="120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38233D"/>
          <w:w w:val="114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38233D"/>
          <w:spacing w:val="-1"/>
          <w:w w:val="114"/>
          <w:sz w:val="16"/>
          <w:szCs w:val="16"/>
        </w:rPr>
        <w:t>=</w:t>
      </w:r>
      <w:r w:rsidRPr="009B7BEA">
        <w:rPr>
          <w:rFonts w:asciiTheme="minorHAnsi" w:eastAsia="Arial" w:hAnsiTheme="minorHAnsi" w:cstheme="minorHAnsi"/>
          <w:b/>
          <w:color w:val="4F4D52"/>
          <w:spacing w:val="-1"/>
          <w:w w:val="125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8293A1"/>
          <w:spacing w:val="-6"/>
          <w:w w:val="11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60696E"/>
          <w:spacing w:val="-11"/>
          <w:w w:val="109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b/>
          <w:color w:val="8293A1"/>
          <w:w w:val="99"/>
          <w:sz w:val="16"/>
          <w:szCs w:val="16"/>
        </w:rPr>
        <w:t xml:space="preserve">h </w:t>
      </w:r>
      <w:r w:rsidRPr="009B7BEA">
        <w:rPr>
          <w:rFonts w:asciiTheme="minorHAnsi" w:eastAsia="Arial" w:hAnsiTheme="minorHAnsi" w:cstheme="minorHAnsi"/>
          <w:b/>
          <w:color w:val="60696E"/>
          <w:spacing w:val="4"/>
          <w:w w:val="9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b/>
          <w:color w:val="4F4D52"/>
          <w:spacing w:val="5"/>
          <w:w w:val="119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60696E"/>
          <w:w w:val="113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b/>
          <w:color w:val="60696E"/>
          <w:spacing w:val="7"/>
          <w:w w:val="113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60696E"/>
          <w:spacing w:val="5"/>
          <w:w w:val="113"/>
          <w:sz w:val="16"/>
          <w:szCs w:val="16"/>
        </w:rPr>
        <w:t>b</w:t>
      </w:r>
      <w:r w:rsidRPr="009B7BEA">
        <w:rPr>
          <w:rFonts w:asciiTheme="minorHAnsi" w:eastAsia="Arial" w:hAnsiTheme="minorHAnsi" w:cstheme="minorHAnsi"/>
          <w:b/>
          <w:color w:val="4F4D52"/>
          <w:spacing w:val="5"/>
          <w:w w:val="119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38233D"/>
          <w:w w:val="104"/>
          <w:sz w:val="16"/>
          <w:szCs w:val="16"/>
        </w:rPr>
        <w:t>s=</w:t>
      </w:r>
    </w:p>
    <w:p w14:paraId="2AFCA684" w14:textId="77777777" w:rsidR="00C268BE" w:rsidRPr="009B7BEA" w:rsidRDefault="009B7BEA">
      <w:pPr>
        <w:spacing w:before="75"/>
        <w:rPr>
          <w:rFonts w:asciiTheme="minorHAnsi" w:eastAsia="Arial" w:hAnsiTheme="minorHAnsi" w:cstheme="minorHAnsi"/>
          <w:sz w:val="16"/>
          <w:szCs w:val="16"/>
        </w:rPr>
      </w:pPr>
      <w:r w:rsidRPr="009B7BEA">
        <w:rPr>
          <w:rFonts w:asciiTheme="minorHAnsi" w:eastAsia="Arial" w:hAnsiTheme="minorHAnsi" w:cstheme="minorHAnsi"/>
          <w:b/>
          <w:color w:val="5E6946"/>
          <w:spacing w:val="5"/>
          <w:w w:val="118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b/>
          <w:color w:val="212D60"/>
          <w:spacing w:val="-6"/>
          <w:w w:val="11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4F4D52"/>
          <w:spacing w:val="4"/>
          <w:w w:val="109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b/>
          <w:color w:val="4F4D52"/>
          <w:w w:val="114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b/>
          <w:color w:val="4F4D52"/>
          <w:spacing w:val="6"/>
          <w:w w:val="114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b/>
          <w:color w:val="38233D"/>
          <w:w w:val="109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b/>
          <w:color w:val="38233D"/>
          <w:spacing w:val="4"/>
          <w:w w:val="109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b/>
          <w:color w:val="4F4D52"/>
          <w:spacing w:val="-32"/>
          <w:w w:val="161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FFD49A"/>
          <w:spacing w:val="1"/>
          <w:w w:val="2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443A31"/>
          <w:spacing w:val="7"/>
          <w:w w:val="208"/>
          <w:sz w:val="16"/>
          <w:szCs w:val="16"/>
        </w:rPr>
        <w:t>a</w:t>
      </w:r>
      <w:r w:rsidRPr="009B7BEA">
        <w:rPr>
          <w:rFonts w:asciiTheme="minorHAnsi" w:hAnsiTheme="minorHAnsi" w:cstheme="minorHAnsi"/>
          <w:color w:val="00008A"/>
          <w:w w:val="86"/>
          <w:sz w:val="16"/>
          <w:szCs w:val="16"/>
        </w:rPr>
        <w:t>l</w:t>
      </w:r>
      <w:r w:rsidRPr="009B7BEA">
        <w:rPr>
          <w:rFonts w:asciiTheme="minorHAnsi" w:hAnsiTheme="minorHAnsi" w:cstheme="minorHAnsi"/>
          <w:color w:val="00008A"/>
          <w:sz w:val="16"/>
          <w:szCs w:val="16"/>
        </w:rPr>
        <w:t xml:space="preserve">         </w:t>
      </w:r>
      <w:r w:rsidRPr="009B7BEA">
        <w:rPr>
          <w:rFonts w:asciiTheme="minorHAnsi" w:hAnsiTheme="minorHAnsi" w:cstheme="minorHAnsi"/>
          <w:color w:val="00008A"/>
          <w:spacing w:val="-6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4F4D52"/>
          <w:spacing w:val="4"/>
          <w:w w:val="94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b/>
          <w:color w:val="6B7E90"/>
          <w:w w:val="56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b/>
          <w:color w:val="6B7E90"/>
          <w:spacing w:val="6"/>
          <w:w w:val="56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b/>
          <w:color w:val="60696E"/>
          <w:spacing w:val="5"/>
          <w:w w:val="113"/>
          <w:sz w:val="16"/>
          <w:szCs w:val="16"/>
        </w:rPr>
        <w:t>b</w:t>
      </w:r>
      <w:r w:rsidRPr="009B7BEA">
        <w:rPr>
          <w:rFonts w:asciiTheme="minorHAnsi" w:eastAsia="Arial" w:hAnsiTheme="minorHAnsi" w:cstheme="minorHAnsi"/>
          <w:b/>
          <w:color w:val="8293A1"/>
          <w:w w:val="128"/>
          <w:sz w:val="16"/>
          <w:szCs w:val="16"/>
        </w:rPr>
        <w:t>ic</w:t>
      </w:r>
      <w:r w:rsidRPr="009B7BEA">
        <w:rPr>
          <w:rFonts w:asciiTheme="minorHAnsi" w:eastAsia="Arial" w:hAnsiTheme="minorHAnsi" w:cstheme="minorHAnsi"/>
          <w:b/>
          <w:color w:val="8293A1"/>
          <w:spacing w:val="-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4F4D52"/>
          <w:spacing w:val="5"/>
          <w:w w:val="112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855B7C"/>
          <w:spacing w:val="4"/>
          <w:w w:val="109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b/>
          <w:color w:val="443A31"/>
          <w:spacing w:val="4"/>
          <w:w w:val="114"/>
          <w:sz w:val="16"/>
          <w:szCs w:val="16"/>
        </w:rPr>
        <w:t>=</w:t>
      </w:r>
      <w:r w:rsidRPr="009B7BEA">
        <w:rPr>
          <w:rFonts w:asciiTheme="minorHAnsi" w:eastAsia="Arial" w:hAnsiTheme="minorHAnsi" w:cstheme="minorHAnsi"/>
          <w:b/>
          <w:color w:val="4F4D52"/>
          <w:spacing w:val="5"/>
          <w:w w:val="124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8293A1"/>
          <w:sz w:val="16"/>
          <w:szCs w:val="16"/>
        </w:rPr>
        <w:t>ki</w:t>
      </w:r>
      <w:r w:rsidRPr="009B7BEA">
        <w:rPr>
          <w:rFonts w:asciiTheme="minorHAnsi" w:eastAsia="Arial" w:hAnsiTheme="minorHAnsi" w:cstheme="minorHAnsi"/>
          <w:b/>
          <w:color w:val="8293A1"/>
          <w:spacing w:val="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60696E"/>
          <w:spacing w:val="5"/>
          <w:w w:val="118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b/>
          <w:color w:val="8082C3"/>
          <w:w w:val="83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b/>
          <w:color w:val="8082C3"/>
          <w:spacing w:val="1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8293A1"/>
          <w:w w:val="101"/>
          <w:sz w:val="16"/>
          <w:szCs w:val="16"/>
        </w:rPr>
        <w:t>Writin</w:t>
      </w:r>
      <w:r w:rsidRPr="009B7BEA">
        <w:rPr>
          <w:rFonts w:asciiTheme="minorHAnsi" w:eastAsia="Arial" w:hAnsiTheme="minorHAnsi" w:cstheme="minorHAnsi"/>
          <w:b/>
          <w:color w:val="8293A1"/>
          <w:spacing w:val="-26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0696E"/>
          <w:spacing w:val="5"/>
          <w:w w:val="118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b/>
          <w:color w:val="8082C3"/>
          <w:w w:val="83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b/>
          <w:color w:val="8082C3"/>
          <w:spacing w:val="1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0696E"/>
          <w:spacing w:val="5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b/>
          <w:color w:val="4F4D52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b/>
          <w:color w:val="4F4D52"/>
          <w:spacing w:val="34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8293A1"/>
          <w:w w:val="94"/>
          <w:sz w:val="16"/>
          <w:szCs w:val="16"/>
        </w:rPr>
        <w:t>writin</w:t>
      </w:r>
      <w:r w:rsidRPr="009B7BEA">
        <w:rPr>
          <w:rFonts w:asciiTheme="minorHAnsi" w:eastAsia="Arial" w:hAnsiTheme="minorHAnsi" w:cstheme="minorHAnsi"/>
          <w:b/>
          <w:color w:val="8293A1"/>
          <w:spacing w:val="-2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0696E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b/>
          <w:color w:val="60696E"/>
          <w:spacing w:val="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8233D"/>
          <w:spacing w:val="4"/>
          <w:w w:val="115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60696E"/>
          <w:w w:val="107"/>
          <w:sz w:val="16"/>
          <w:szCs w:val="16"/>
        </w:rPr>
        <w:t>tyle</w:t>
      </w:r>
    </w:p>
    <w:p w14:paraId="398CE3BB" w14:textId="77777777" w:rsidR="00C268BE" w:rsidRPr="009B7BEA" w:rsidRDefault="009B7BEA">
      <w:pPr>
        <w:spacing w:before="66"/>
        <w:ind w:left="19"/>
        <w:rPr>
          <w:rFonts w:asciiTheme="minorHAnsi" w:eastAsia="Arial" w:hAnsiTheme="minorHAnsi" w:cstheme="minorHAnsi"/>
          <w:sz w:val="16"/>
          <w:szCs w:val="16"/>
        </w:rPr>
        <w:sectPr w:rsidR="00C268BE" w:rsidRPr="009B7BEA">
          <w:type w:val="continuous"/>
          <w:pgSz w:w="15840" w:h="12240" w:orient="landscape"/>
          <w:pgMar w:top="860" w:right="1020" w:bottom="280" w:left="640" w:header="720" w:footer="720" w:gutter="0"/>
          <w:cols w:num="3" w:space="720" w:equalWidth="0">
            <w:col w:w="5521" w:space="1010"/>
            <w:col w:w="770" w:space="1044"/>
            <w:col w:w="5835"/>
          </w:cols>
        </w:sectPr>
      </w:pPr>
      <w:r w:rsidRPr="009B7BEA">
        <w:rPr>
          <w:rFonts w:asciiTheme="minorHAnsi" w:hAnsiTheme="minorHAnsi" w:cstheme="minorHAnsi"/>
          <w:color w:val="08113D"/>
          <w:spacing w:val="-7"/>
          <w:w w:val="98"/>
          <w:sz w:val="18"/>
          <w:szCs w:val="18"/>
        </w:rPr>
        <w:t>F</w:t>
      </w:r>
      <w:r w:rsidRPr="009B7BEA">
        <w:rPr>
          <w:rFonts w:asciiTheme="minorHAnsi" w:hAnsiTheme="minorHAnsi" w:cstheme="minorHAnsi"/>
          <w:color w:val="2F4652"/>
          <w:spacing w:val="3"/>
          <w:w w:val="135"/>
          <w:sz w:val="18"/>
          <w:szCs w:val="18"/>
        </w:rPr>
        <w:t>a</w:t>
      </w:r>
      <w:r w:rsidRPr="009B7BEA">
        <w:rPr>
          <w:rFonts w:asciiTheme="minorHAnsi" w:hAnsiTheme="minorHAnsi" w:cstheme="minorHAnsi"/>
          <w:color w:val="38233D"/>
          <w:spacing w:val="3"/>
          <w:w w:val="160"/>
          <w:sz w:val="18"/>
          <w:szCs w:val="18"/>
        </w:rPr>
        <w:t>s</w:t>
      </w:r>
      <w:r w:rsidRPr="009B7BEA">
        <w:rPr>
          <w:rFonts w:asciiTheme="minorHAnsi" w:hAnsiTheme="minorHAnsi" w:cstheme="minorHAnsi"/>
          <w:color w:val="00008A"/>
          <w:spacing w:val="2"/>
          <w:w w:val="46"/>
          <w:sz w:val="18"/>
          <w:szCs w:val="18"/>
        </w:rPr>
        <w:t>h</w:t>
      </w:r>
      <w:r w:rsidRPr="009B7BEA">
        <w:rPr>
          <w:rFonts w:asciiTheme="minorHAnsi" w:hAnsiTheme="minorHAnsi" w:cstheme="minorHAnsi"/>
          <w:color w:val="3D344F"/>
          <w:spacing w:val="3"/>
          <w:w w:val="226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4F4D52"/>
          <w:spacing w:val="-11"/>
          <w:w w:val="146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4F4D52"/>
          <w:w w:val="120"/>
          <w:sz w:val="18"/>
          <w:szCs w:val="18"/>
        </w:rPr>
        <w:t>n</w:t>
      </w:r>
      <w:r w:rsidRPr="009B7BEA">
        <w:rPr>
          <w:rFonts w:asciiTheme="minorHAnsi" w:hAnsiTheme="minorHAnsi" w:cstheme="minorHAnsi"/>
          <w:color w:val="4F4D52"/>
          <w:sz w:val="18"/>
          <w:szCs w:val="18"/>
        </w:rPr>
        <w:t xml:space="preserve">            </w:t>
      </w:r>
      <w:r w:rsidRPr="009B7BEA">
        <w:rPr>
          <w:rFonts w:asciiTheme="minorHAnsi" w:hAnsiTheme="minorHAnsi" w:cstheme="minorHAnsi"/>
          <w:color w:val="4F4D52"/>
          <w:spacing w:val="17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4F4D52"/>
          <w:spacing w:val="5"/>
          <w:w w:val="108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443A31"/>
          <w:spacing w:val="5"/>
          <w:w w:val="11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8293A1"/>
          <w:spacing w:val="-14"/>
          <w:w w:val="124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8293A1"/>
          <w:w w:val="118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8293A1"/>
          <w:spacing w:val="7"/>
          <w:w w:val="118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60696E"/>
          <w:spacing w:val="4"/>
          <w:w w:val="130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8082C3"/>
          <w:w w:val="83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color w:val="8082C3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082C3"/>
          <w:spacing w:val="-1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3D344F"/>
          <w:spacing w:val="5"/>
          <w:w w:val="117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color w:val="60696E"/>
          <w:spacing w:val="5"/>
          <w:w w:val="117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60696E"/>
          <w:spacing w:val="-8"/>
          <w:w w:val="117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4F4D52"/>
          <w:w w:val="117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4F4D52"/>
          <w:spacing w:val="8"/>
          <w:w w:val="117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8293A1"/>
          <w:w w:val="117"/>
          <w:sz w:val="16"/>
          <w:szCs w:val="16"/>
        </w:rPr>
        <w:t>rn</w:t>
      </w:r>
      <w:r w:rsidRPr="009B7BEA">
        <w:rPr>
          <w:rFonts w:asciiTheme="minorHAnsi" w:eastAsia="Arial" w:hAnsiTheme="minorHAnsi" w:cstheme="minorHAnsi"/>
          <w:color w:val="8293A1"/>
          <w:spacing w:val="10"/>
          <w:w w:val="1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0696E"/>
          <w:spacing w:val="4"/>
          <w:w w:val="114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443A31"/>
          <w:spacing w:val="5"/>
          <w:w w:val="11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0696E"/>
          <w:spacing w:val="-38"/>
          <w:w w:val="167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6B7E90"/>
          <w:w w:val="111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6B7E90"/>
          <w:spacing w:val="6"/>
          <w:w w:val="111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6B7E90"/>
          <w:spacing w:val="5"/>
          <w:w w:val="135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8082C3"/>
          <w:w w:val="83"/>
          <w:sz w:val="16"/>
          <w:szCs w:val="16"/>
        </w:rPr>
        <w:t>,</w:t>
      </w:r>
      <w:r w:rsidRPr="009B7BEA">
        <w:rPr>
          <w:rFonts w:asciiTheme="minorHAnsi" w:eastAsia="Arial" w:hAnsiTheme="minorHAnsi" w:cstheme="minorHAnsi"/>
          <w:color w:val="8082C3"/>
          <w:spacing w:val="10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293A1"/>
          <w:w w:val="113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8293A1"/>
          <w:spacing w:val="7"/>
          <w:w w:val="113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color w:val="443A31"/>
          <w:spacing w:val="3"/>
          <w:w w:val="104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6B7E90"/>
          <w:w w:val="121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6B7E90"/>
          <w:spacing w:val="7"/>
          <w:w w:val="121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A3BFBA"/>
          <w:spacing w:val="-32"/>
          <w:w w:val="117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8293A1"/>
          <w:spacing w:val="6"/>
          <w:w w:val="150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60696E"/>
          <w:w w:val="109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60696E"/>
          <w:spacing w:val="-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B7E90"/>
          <w:spacing w:val="4"/>
          <w:w w:val="109"/>
          <w:sz w:val="16"/>
          <w:szCs w:val="16"/>
        </w:rPr>
        <w:t>d</w:t>
      </w:r>
      <w:r w:rsidRPr="009B7BEA">
        <w:rPr>
          <w:rFonts w:asciiTheme="minorHAnsi" w:eastAsia="Arial" w:hAnsiTheme="minorHAnsi" w:cstheme="minorHAnsi"/>
          <w:color w:val="443A31"/>
          <w:spacing w:val="5"/>
          <w:w w:val="11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60696E"/>
          <w:spacing w:val="-38"/>
          <w:w w:val="173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6B7E90"/>
          <w:w w:val="111"/>
          <w:sz w:val="16"/>
          <w:szCs w:val="16"/>
        </w:rPr>
        <w:t>i</w:t>
      </w:r>
      <w:r w:rsidRPr="009B7BEA">
        <w:rPr>
          <w:rFonts w:asciiTheme="minorHAnsi" w:eastAsia="Arial" w:hAnsiTheme="minorHAnsi" w:cstheme="minorHAnsi"/>
          <w:color w:val="6B7E90"/>
          <w:spacing w:val="6"/>
          <w:w w:val="111"/>
          <w:sz w:val="16"/>
          <w:szCs w:val="16"/>
        </w:rPr>
        <w:t>g</w:t>
      </w:r>
      <w:r w:rsidRPr="009B7BEA">
        <w:rPr>
          <w:rFonts w:asciiTheme="minorHAnsi" w:eastAsia="Arial" w:hAnsiTheme="minorHAnsi" w:cstheme="minorHAnsi"/>
          <w:color w:val="8293A1"/>
          <w:spacing w:val="5"/>
          <w:w w:val="119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color w:val="8082C3"/>
          <w:w w:val="62"/>
          <w:sz w:val="16"/>
          <w:szCs w:val="16"/>
        </w:rPr>
        <w:t>,</w:t>
      </w:r>
    </w:p>
    <w:p w14:paraId="6D09453D" w14:textId="77777777" w:rsidR="00C268BE" w:rsidRPr="009B7BEA" w:rsidRDefault="009B7BEA">
      <w:pPr>
        <w:spacing w:line="220" w:lineRule="exact"/>
        <w:ind w:left="229" w:right="-53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7"/>
          <w:w w:val="110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2"/>
          <w:w w:val="8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eac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3"/>
          <w:w w:val="109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8"/>
          <w:w w:val="104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w w:val="74"/>
          <w:sz w:val="22"/>
          <w:szCs w:val="22"/>
        </w:rPr>
        <w:t>.</w:t>
      </w:r>
    </w:p>
    <w:p w14:paraId="17B219DE" w14:textId="77777777" w:rsidR="00C268BE" w:rsidRPr="009B7BEA" w:rsidRDefault="009B7BEA">
      <w:pPr>
        <w:spacing w:before="53"/>
        <w:rPr>
          <w:rFonts w:asciiTheme="minorHAnsi" w:hAnsiTheme="minorHAnsi" w:cstheme="minorHAnsi"/>
          <w:sz w:val="18"/>
          <w:szCs w:val="18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4F4D52"/>
          <w:spacing w:val="-1"/>
          <w:w w:val="113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color w:val="60696E"/>
          <w:spacing w:val="-1"/>
          <w:w w:val="109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724670"/>
          <w:spacing w:val="-2"/>
          <w:w w:val="120"/>
          <w:sz w:val="16"/>
          <w:szCs w:val="16"/>
        </w:rPr>
        <w:t>m</w:t>
      </w:r>
      <w:r w:rsidRPr="009B7BEA">
        <w:rPr>
          <w:rFonts w:asciiTheme="minorHAnsi" w:eastAsia="Arial" w:hAnsiTheme="minorHAnsi" w:cstheme="minorHAnsi"/>
          <w:color w:val="3D344F"/>
          <w:spacing w:val="-1"/>
          <w:w w:val="120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795B4B"/>
          <w:w w:val="92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color w:val="724670"/>
          <w:spacing w:val="-1"/>
          <w:w w:val="208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2F4652"/>
          <w:spacing w:val="-1"/>
          <w:w w:val="109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8E3367"/>
          <w:spacing w:val="-10"/>
          <w:w w:val="127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2F4652"/>
          <w:spacing w:val="-1"/>
          <w:w w:val="115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color w:val="5093AC"/>
          <w:w w:val="98"/>
          <w:sz w:val="16"/>
          <w:szCs w:val="16"/>
        </w:rPr>
        <w:t>:</w:t>
      </w:r>
      <w:r w:rsidRPr="009B7BEA">
        <w:rPr>
          <w:rFonts w:asciiTheme="minorHAnsi" w:eastAsia="Arial" w:hAnsiTheme="minorHAnsi" w:cstheme="minorHAnsi"/>
          <w:color w:val="5093AC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093AC"/>
          <w:spacing w:val="12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8C759C"/>
          <w:w w:val="78"/>
          <w:sz w:val="18"/>
          <w:szCs w:val="18"/>
        </w:rPr>
        <w:t>M</w:t>
      </w:r>
      <w:r w:rsidRPr="009B7BEA">
        <w:rPr>
          <w:rFonts w:asciiTheme="minorHAnsi" w:hAnsiTheme="minorHAnsi" w:cstheme="minorHAnsi"/>
          <w:color w:val="95009A"/>
          <w:w w:val="77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2F4652"/>
          <w:spacing w:val="-1"/>
          <w:w w:val="115"/>
          <w:sz w:val="18"/>
          <w:szCs w:val="18"/>
        </w:rPr>
        <w:t>c</w:t>
      </w:r>
      <w:r w:rsidRPr="009B7BEA">
        <w:rPr>
          <w:rFonts w:asciiTheme="minorHAnsi" w:hAnsiTheme="minorHAnsi" w:cstheme="minorHAnsi"/>
          <w:color w:val="871F6D"/>
          <w:spacing w:val="-1"/>
          <w:w w:val="121"/>
          <w:sz w:val="18"/>
          <w:szCs w:val="18"/>
        </w:rPr>
        <w:t>r</w:t>
      </w:r>
      <w:r w:rsidRPr="009B7BEA">
        <w:rPr>
          <w:rFonts w:asciiTheme="minorHAnsi" w:hAnsiTheme="minorHAnsi" w:cstheme="minorHAnsi"/>
          <w:color w:val="4F4D52"/>
          <w:w w:val="112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4F4D52"/>
          <w:spacing w:val="-2"/>
          <w:w w:val="112"/>
          <w:sz w:val="18"/>
          <w:szCs w:val="18"/>
        </w:rPr>
        <w:t>s</w:t>
      </w:r>
      <w:r w:rsidRPr="009B7BEA">
        <w:rPr>
          <w:rFonts w:asciiTheme="minorHAnsi" w:hAnsiTheme="minorHAnsi" w:cstheme="minorHAnsi"/>
          <w:color w:val="4F4D52"/>
          <w:w w:val="110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4F4D52"/>
          <w:spacing w:val="-11"/>
          <w:w w:val="110"/>
          <w:sz w:val="18"/>
          <w:szCs w:val="18"/>
        </w:rPr>
        <w:t>f</w:t>
      </w:r>
      <w:r w:rsidRPr="009B7BEA">
        <w:rPr>
          <w:rFonts w:asciiTheme="minorHAnsi" w:hAnsiTheme="minorHAnsi" w:cstheme="minorHAnsi"/>
          <w:color w:val="724670"/>
          <w:spacing w:val="-2"/>
          <w:w w:val="321"/>
          <w:sz w:val="18"/>
          <w:szCs w:val="18"/>
        </w:rPr>
        <w:t>t</w:t>
      </w:r>
      <w:r w:rsidRPr="009B7BEA">
        <w:rPr>
          <w:rFonts w:asciiTheme="minorHAnsi" w:hAnsiTheme="minorHAnsi" w:cstheme="minorHAnsi"/>
          <w:color w:val="60696E"/>
          <w:spacing w:val="-2"/>
          <w:w w:val="131"/>
          <w:sz w:val="18"/>
          <w:szCs w:val="18"/>
        </w:rPr>
        <w:t>W</w:t>
      </w:r>
      <w:r w:rsidRPr="009B7BEA">
        <w:rPr>
          <w:rFonts w:asciiTheme="minorHAnsi" w:hAnsiTheme="minorHAnsi" w:cstheme="minorHAnsi"/>
          <w:color w:val="8E3367"/>
          <w:spacing w:val="-1"/>
          <w:w w:val="121"/>
          <w:sz w:val="18"/>
          <w:szCs w:val="18"/>
        </w:rPr>
        <w:t>r</w:t>
      </w:r>
      <w:r w:rsidRPr="009B7BEA">
        <w:rPr>
          <w:rFonts w:asciiTheme="minorHAnsi" w:hAnsiTheme="minorHAnsi" w:cstheme="minorHAnsi"/>
          <w:color w:val="5E6946"/>
          <w:w w:val="107"/>
          <w:sz w:val="18"/>
          <w:szCs w:val="18"/>
        </w:rPr>
        <w:t>d</w:t>
      </w:r>
      <w:r w:rsidRPr="009B7BEA">
        <w:rPr>
          <w:rFonts w:asciiTheme="minorHAnsi" w:hAnsiTheme="minorHAnsi" w:cstheme="minorHAnsi"/>
          <w:color w:val="8293A1"/>
          <w:w w:val="97"/>
          <w:sz w:val="18"/>
          <w:szCs w:val="18"/>
        </w:rPr>
        <w:t>,</w:t>
      </w:r>
      <w:r w:rsidRPr="009B7BEA">
        <w:rPr>
          <w:rFonts w:asciiTheme="minorHAnsi" w:hAnsiTheme="minorHAnsi" w:cstheme="minorHAnsi"/>
          <w:color w:val="8293A1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8293A1"/>
          <w:spacing w:val="-9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8C759C"/>
          <w:w w:val="78"/>
          <w:sz w:val="18"/>
          <w:szCs w:val="18"/>
        </w:rPr>
        <w:t>M</w:t>
      </w:r>
      <w:r w:rsidRPr="009B7BEA">
        <w:rPr>
          <w:rFonts w:asciiTheme="minorHAnsi" w:hAnsiTheme="minorHAnsi" w:cstheme="minorHAnsi"/>
          <w:color w:val="95009A"/>
          <w:w w:val="87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2F4652"/>
          <w:spacing w:val="-1"/>
          <w:w w:val="115"/>
          <w:sz w:val="18"/>
          <w:szCs w:val="18"/>
        </w:rPr>
        <w:t>c</w:t>
      </w:r>
      <w:r w:rsidRPr="009B7BEA">
        <w:rPr>
          <w:rFonts w:asciiTheme="minorHAnsi" w:hAnsiTheme="minorHAnsi" w:cstheme="minorHAnsi"/>
          <w:color w:val="8E3367"/>
          <w:spacing w:val="-1"/>
          <w:w w:val="113"/>
          <w:sz w:val="18"/>
          <w:szCs w:val="18"/>
        </w:rPr>
        <w:t>r</w:t>
      </w:r>
      <w:r w:rsidRPr="009B7BEA">
        <w:rPr>
          <w:rFonts w:asciiTheme="minorHAnsi" w:hAnsiTheme="minorHAnsi" w:cstheme="minorHAnsi"/>
          <w:color w:val="4F4D52"/>
          <w:w w:val="118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4F4D52"/>
          <w:spacing w:val="-2"/>
          <w:w w:val="118"/>
          <w:sz w:val="18"/>
          <w:szCs w:val="18"/>
        </w:rPr>
        <w:t>s</w:t>
      </w:r>
      <w:r w:rsidRPr="009B7BEA">
        <w:rPr>
          <w:rFonts w:asciiTheme="minorHAnsi" w:hAnsiTheme="minorHAnsi" w:cstheme="minorHAnsi"/>
          <w:color w:val="5E6946"/>
          <w:spacing w:val="-1"/>
          <w:w w:val="97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38233D"/>
          <w:w w:val="110"/>
          <w:sz w:val="18"/>
          <w:szCs w:val="18"/>
        </w:rPr>
        <w:t>ft</w:t>
      </w:r>
      <w:r w:rsidRPr="009B7BEA">
        <w:rPr>
          <w:rFonts w:asciiTheme="minorHAnsi" w:hAnsiTheme="minorHAnsi" w:cstheme="minorHAnsi"/>
          <w:color w:val="38233D"/>
          <w:spacing w:val="17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38233D"/>
          <w:w w:val="99"/>
          <w:sz w:val="18"/>
          <w:szCs w:val="18"/>
        </w:rPr>
        <w:t>E</w:t>
      </w:r>
      <w:r w:rsidRPr="009B7BEA">
        <w:rPr>
          <w:rFonts w:asciiTheme="minorHAnsi" w:hAnsiTheme="minorHAnsi" w:cstheme="minorHAnsi"/>
          <w:color w:val="728277"/>
          <w:w w:val="99"/>
          <w:sz w:val="18"/>
          <w:szCs w:val="18"/>
        </w:rPr>
        <w:t>x</w:t>
      </w:r>
      <w:r w:rsidRPr="009B7BEA">
        <w:rPr>
          <w:rFonts w:asciiTheme="minorHAnsi" w:hAnsiTheme="minorHAnsi" w:cstheme="minorHAnsi"/>
          <w:color w:val="728277"/>
          <w:spacing w:val="-1"/>
          <w:w w:val="99"/>
          <w:sz w:val="18"/>
          <w:szCs w:val="18"/>
        </w:rPr>
        <w:t>c</w:t>
      </w:r>
      <w:r w:rsidRPr="009B7BEA">
        <w:rPr>
          <w:rFonts w:asciiTheme="minorHAnsi" w:hAnsiTheme="minorHAnsi" w:cstheme="minorHAnsi"/>
          <w:color w:val="5E2F6B"/>
          <w:w w:val="99"/>
          <w:sz w:val="18"/>
          <w:szCs w:val="18"/>
        </w:rPr>
        <w:t>e</w:t>
      </w:r>
      <w:r w:rsidRPr="009B7BEA">
        <w:rPr>
          <w:rFonts w:asciiTheme="minorHAnsi" w:hAnsiTheme="minorHAnsi" w:cstheme="minorHAnsi"/>
          <w:color w:val="5E2F6B"/>
          <w:spacing w:val="-1"/>
          <w:w w:val="99"/>
          <w:sz w:val="18"/>
          <w:szCs w:val="18"/>
        </w:rPr>
        <w:t>l</w:t>
      </w:r>
      <w:r w:rsidRPr="009B7BEA">
        <w:rPr>
          <w:rFonts w:asciiTheme="minorHAnsi" w:hAnsiTheme="minorHAnsi" w:cstheme="minorHAnsi"/>
          <w:color w:val="8293A1"/>
          <w:w w:val="99"/>
          <w:sz w:val="18"/>
          <w:szCs w:val="18"/>
        </w:rPr>
        <w:t>,</w:t>
      </w:r>
      <w:r w:rsidRPr="009B7BEA">
        <w:rPr>
          <w:rFonts w:asciiTheme="minorHAnsi" w:hAnsiTheme="minorHAnsi" w:cstheme="minorHAnsi"/>
          <w:color w:val="8293A1"/>
          <w:spacing w:val="41"/>
          <w:w w:val="99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8C759C"/>
          <w:w w:val="78"/>
          <w:sz w:val="18"/>
          <w:szCs w:val="18"/>
        </w:rPr>
        <w:t>M</w:t>
      </w:r>
      <w:r w:rsidRPr="009B7BEA">
        <w:rPr>
          <w:rFonts w:asciiTheme="minorHAnsi" w:hAnsiTheme="minorHAnsi" w:cstheme="minorHAnsi"/>
          <w:color w:val="95009A"/>
          <w:w w:val="87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1C3438"/>
          <w:spacing w:val="-1"/>
          <w:w w:val="115"/>
          <w:sz w:val="18"/>
          <w:szCs w:val="18"/>
        </w:rPr>
        <w:t>c</w:t>
      </w:r>
      <w:r w:rsidRPr="009B7BEA">
        <w:rPr>
          <w:rFonts w:asciiTheme="minorHAnsi" w:hAnsiTheme="minorHAnsi" w:cstheme="minorHAnsi"/>
          <w:color w:val="8E3367"/>
          <w:spacing w:val="-1"/>
          <w:w w:val="113"/>
          <w:sz w:val="18"/>
          <w:szCs w:val="18"/>
        </w:rPr>
        <w:t>r</w:t>
      </w:r>
      <w:r w:rsidRPr="009B7BEA">
        <w:rPr>
          <w:rFonts w:asciiTheme="minorHAnsi" w:hAnsiTheme="minorHAnsi" w:cstheme="minorHAnsi"/>
          <w:color w:val="4F4D52"/>
          <w:w w:val="118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4F4D52"/>
          <w:spacing w:val="-2"/>
          <w:w w:val="118"/>
          <w:sz w:val="18"/>
          <w:szCs w:val="18"/>
        </w:rPr>
        <w:t>s</w:t>
      </w:r>
      <w:r w:rsidRPr="009B7BEA">
        <w:rPr>
          <w:rFonts w:asciiTheme="minorHAnsi" w:hAnsiTheme="minorHAnsi" w:cstheme="minorHAnsi"/>
          <w:color w:val="60696E"/>
          <w:spacing w:val="-1"/>
          <w:w w:val="97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38233D"/>
          <w:w w:val="110"/>
          <w:sz w:val="18"/>
          <w:szCs w:val="18"/>
        </w:rPr>
        <w:t>ft</w:t>
      </w:r>
      <w:r w:rsidRPr="009B7BEA">
        <w:rPr>
          <w:rFonts w:asciiTheme="minorHAnsi" w:hAnsiTheme="minorHAnsi" w:cstheme="minorHAnsi"/>
          <w:color w:val="38233D"/>
          <w:spacing w:val="17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60696E"/>
          <w:w w:val="139"/>
          <w:sz w:val="16"/>
          <w:szCs w:val="16"/>
        </w:rPr>
        <w:t>P</w:t>
      </w:r>
      <w:r w:rsidRPr="009B7BEA">
        <w:rPr>
          <w:rFonts w:asciiTheme="minorHAnsi" w:eastAsia="Arial" w:hAnsiTheme="minorHAnsi" w:cstheme="minorHAnsi"/>
          <w:color w:val="60696E"/>
          <w:spacing w:val="-3"/>
          <w:w w:val="139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color w:val="AF9E80"/>
          <w:spacing w:val="-10"/>
          <w:w w:val="54"/>
          <w:sz w:val="16"/>
          <w:szCs w:val="16"/>
        </w:rPr>
        <w:t>w</w:t>
      </w:r>
      <w:r w:rsidRPr="009B7BEA">
        <w:rPr>
          <w:rFonts w:asciiTheme="minorHAnsi" w:eastAsia="Arial" w:hAnsiTheme="minorHAnsi" w:cstheme="minorHAnsi"/>
          <w:color w:val="1C3438"/>
          <w:spacing w:val="-1"/>
          <w:w w:val="98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color w:val="790D75"/>
          <w:w w:val="118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color w:val="790D75"/>
          <w:spacing w:val="18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5E2F6B"/>
          <w:spacing w:val="-1"/>
          <w:sz w:val="18"/>
          <w:szCs w:val="18"/>
        </w:rPr>
        <w:t>P</w:t>
      </w:r>
      <w:r w:rsidRPr="009B7BEA">
        <w:rPr>
          <w:rFonts w:asciiTheme="minorHAnsi" w:hAnsiTheme="minorHAnsi" w:cstheme="minorHAnsi"/>
          <w:color w:val="60696E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95009A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724670"/>
          <w:sz w:val="18"/>
          <w:szCs w:val="18"/>
        </w:rPr>
        <w:t>n</w:t>
      </w:r>
      <w:r w:rsidRPr="009B7BEA">
        <w:rPr>
          <w:rFonts w:asciiTheme="minorHAnsi" w:hAnsiTheme="minorHAnsi" w:cstheme="minorHAnsi"/>
          <w:color w:val="724670"/>
          <w:spacing w:val="-1"/>
          <w:sz w:val="18"/>
          <w:szCs w:val="18"/>
        </w:rPr>
        <w:t>t</w:t>
      </w:r>
      <w:r w:rsidRPr="009B7BEA">
        <w:rPr>
          <w:rFonts w:asciiTheme="minorHAnsi" w:hAnsiTheme="minorHAnsi" w:cstheme="minorHAnsi"/>
          <w:color w:val="6B7E90"/>
          <w:sz w:val="18"/>
          <w:szCs w:val="18"/>
        </w:rPr>
        <w:t>,</w:t>
      </w:r>
      <w:r w:rsidRPr="009B7BEA">
        <w:rPr>
          <w:rFonts w:asciiTheme="minorHAnsi" w:hAnsiTheme="minorHAnsi" w:cstheme="minorHAnsi"/>
          <w:color w:val="6B7E90"/>
          <w:spacing w:val="36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38233D"/>
          <w:w w:val="115"/>
          <w:sz w:val="18"/>
          <w:szCs w:val="18"/>
        </w:rPr>
        <w:t>a</w:t>
      </w:r>
      <w:r w:rsidRPr="009B7BEA">
        <w:rPr>
          <w:rFonts w:asciiTheme="minorHAnsi" w:hAnsiTheme="minorHAnsi" w:cstheme="minorHAnsi"/>
          <w:color w:val="A06674"/>
          <w:spacing w:val="-1"/>
          <w:w w:val="115"/>
          <w:sz w:val="18"/>
          <w:szCs w:val="18"/>
        </w:rPr>
        <w:t>n</w:t>
      </w:r>
      <w:r w:rsidRPr="009B7BEA">
        <w:rPr>
          <w:rFonts w:asciiTheme="minorHAnsi" w:hAnsiTheme="minorHAnsi" w:cstheme="minorHAnsi"/>
          <w:color w:val="5E6946"/>
          <w:w w:val="115"/>
          <w:sz w:val="18"/>
          <w:szCs w:val="18"/>
        </w:rPr>
        <w:t>d</w:t>
      </w:r>
      <w:r w:rsidRPr="009B7BEA">
        <w:rPr>
          <w:rFonts w:asciiTheme="minorHAnsi" w:hAnsiTheme="minorHAnsi" w:cstheme="minorHAnsi"/>
          <w:color w:val="5E6946"/>
          <w:spacing w:val="-3"/>
          <w:w w:val="115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60696E"/>
          <w:spacing w:val="-1"/>
          <w:w w:val="97"/>
          <w:sz w:val="18"/>
          <w:szCs w:val="18"/>
        </w:rPr>
        <w:t>A</w:t>
      </w:r>
      <w:r w:rsidRPr="009B7BEA">
        <w:rPr>
          <w:rFonts w:asciiTheme="minorHAnsi" w:hAnsiTheme="minorHAnsi" w:cstheme="minorHAnsi"/>
          <w:color w:val="5E6946"/>
          <w:spacing w:val="-1"/>
          <w:w w:val="118"/>
          <w:sz w:val="18"/>
          <w:szCs w:val="18"/>
        </w:rPr>
        <w:t>d</w:t>
      </w:r>
      <w:r w:rsidRPr="009B7BEA">
        <w:rPr>
          <w:rFonts w:asciiTheme="minorHAnsi" w:hAnsiTheme="minorHAnsi" w:cstheme="minorHAnsi"/>
          <w:color w:val="60696E"/>
          <w:w w:val="107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5E2F6B"/>
          <w:spacing w:val="-1"/>
          <w:w w:val="118"/>
          <w:sz w:val="18"/>
          <w:szCs w:val="18"/>
        </w:rPr>
        <w:t>b</w:t>
      </w:r>
      <w:r w:rsidRPr="009B7BEA">
        <w:rPr>
          <w:rFonts w:asciiTheme="minorHAnsi" w:hAnsiTheme="minorHAnsi" w:cstheme="minorHAnsi"/>
          <w:color w:val="1C3438"/>
          <w:w w:val="109"/>
          <w:sz w:val="18"/>
          <w:szCs w:val="18"/>
        </w:rPr>
        <w:t>e</w:t>
      </w:r>
    </w:p>
    <w:p w14:paraId="269711EC" w14:textId="77777777" w:rsidR="00C268BE" w:rsidRPr="009B7BEA" w:rsidRDefault="009B7BEA">
      <w:pPr>
        <w:spacing w:line="200" w:lineRule="exact"/>
        <w:ind w:left="403"/>
        <w:rPr>
          <w:rFonts w:asciiTheme="minorHAnsi" w:hAnsiTheme="minorHAnsi" w:cstheme="minorHAnsi"/>
          <w:sz w:val="18"/>
          <w:szCs w:val="18"/>
        </w:rPr>
      </w:pPr>
      <w:r w:rsidRPr="009B7BEA">
        <w:rPr>
          <w:rFonts w:asciiTheme="minorHAnsi" w:hAnsiTheme="minorHAnsi" w:cstheme="minorHAnsi"/>
          <w:color w:val="3D344F"/>
          <w:spacing w:val="-1"/>
          <w:w w:val="87"/>
          <w:sz w:val="18"/>
          <w:szCs w:val="18"/>
        </w:rPr>
        <w:t>P</w:t>
      </w:r>
      <w:r w:rsidRPr="009B7BEA">
        <w:rPr>
          <w:rFonts w:asciiTheme="minorHAnsi" w:hAnsiTheme="minorHAnsi" w:cstheme="minorHAnsi"/>
          <w:color w:val="8A4987"/>
          <w:spacing w:val="-1"/>
          <w:w w:val="118"/>
          <w:sz w:val="18"/>
          <w:szCs w:val="18"/>
        </w:rPr>
        <w:t>h</w:t>
      </w:r>
      <w:r w:rsidRPr="009B7BEA">
        <w:rPr>
          <w:rFonts w:asciiTheme="minorHAnsi" w:hAnsiTheme="minorHAnsi" w:cstheme="minorHAnsi"/>
          <w:color w:val="5E6946"/>
          <w:spacing w:val="-1"/>
          <w:w w:val="91"/>
          <w:sz w:val="18"/>
          <w:szCs w:val="18"/>
        </w:rPr>
        <w:t>c</w:t>
      </w:r>
      <w:r w:rsidRPr="009B7BEA">
        <w:rPr>
          <w:rFonts w:asciiTheme="minorHAnsi" w:hAnsiTheme="minorHAnsi" w:cstheme="minorHAnsi"/>
          <w:color w:val="724670"/>
          <w:spacing w:val="-1"/>
          <w:w w:val="194"/>
          <w:sz w:val="18"/>
          <w:szCs w:val="18"/>
        </w:rPr>
        <w:t>t</w:t>
      </w:r>
      <w:r w:rsidRPr="009B7BEA">
        <w:rPr>
          <w:rFonts w:asciiTheme="minorHAnsi" w:hAnsiTheme="minorHAnsi" w:cstheme="minorHAnsi"/>
          <w:color w:val="4F4D52"/>
          <w:w w:val="74"/>
          <w:sz w:val="18"/>
          <w:szCs w:val="18"/>
        </w:rPr>
        <w:t>ash</w:t>
      </w:r>
      <w:r w:rsidRPr="009B7BEA">
        <w:rPr>
          <w:rFonts w:asciiTheme="minorHAnsi" w:hAnsiTheme="minorHAnsi" w:cstheme="minorHAnsi"/>
          <w:color w:val="724670"/>
          <w:spacing w:val="-2"/>
          <w:w w:val="226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3D344F"/>
          <w:spacing w:val="-1"/>
          <w:w w:val="113"/>
          <w:sz w:val="18"/>
          <w:szCs w:val="18"/>
        </w:rPr>
        <w:t>p</w:t>
      </w:r>
      <w:r w:rsidRPr="009B7BEA">
        <w:rPr>
          <w:rFonts w:asciiTheme="minorHAnsi" w:hAnsiTheme="minorHAnsi" w:cstheme="minorHAnsi"/>
          <w:color w:val="8293A1"/>
          <w:w w:val="97"/>
          <w:sz w:val="18"/>
          <w:szCs w:val="18"/>
        </w:rPr>
        <w:t>.</w:t>
      </w:r>
    </w:p>
    <w:p w14:paraId="0C974E06" w14:textId="77777777" w:rsidR="00C268BE" w:rsidRPr="009B7BEA" w:rsidRDefault="009B7BEA">
      <w:pPr>
        <w:spacing w:line="180" w:lineRule="exact"/>
        <w:ind w:left="19"/>
        <w:rPr>
          <w:rFonts w:asciiTheme="minorHAnsi" w:hAnsiTheme="minorHAnsi" w:cstheme="minorHAnsi"/>
          <w:sz w:val="18"/>
          <w:szCs w:val="18"/>
        </w:rPr>
        <w:sectPr w:rsidR="00C268BE" w:rsidRPr="009B7BEA">
          <w:type w:val="continuous"/>
          <w:pgSz w:w="15840" w:h="12240" w:orient="landscape"/>
          <w:pgMar w:top="860" w:right="1020" w:bottom="280" w:left="640" w:header="720" w:footer="720" w:gutter="0"/>
          <w:cols w:num="2" w:space="720" w:equalWidth="0">
            <w:col w:w="5377" w:space="1654"/>
            <w:col w:w="7149"/>
          </w:cols>
        </w:sectPr>
      </w:pPr>
      <w:r w:rsidRPr="009B7BEA">
        <w:rPr>
          <w:rFonts w:asciiTheme="minorHAnsi" w:hAnsiTheme="minorHAnsi" w:cstheme="minorHAnsi"/>
          <w:color w:val="441144"/>
          <w:w w:val="97"/>
          <w:sz w:val="18"/>
          <w:szCs w:val="18"/>
        </w:rPr>
        <w:t>L</w:t>
      </w:r>
      <w:r w:rsidRPr="009B7BEA">
        <w:rPr>
          <w:rFonts w:asciiTheme="minorHAnsi" w:hAnsiTheme="minorHAnsi" w:cstheme="minorHAnsi"/>
          <w:color w:val="441144"/>
          <w:spacing w:val="-1"/>
          <w:w w:val="97"/>
          <w:sz w:val="18"/>
          <w:szCs w:val="18"/>
        </w:rPr>
        <w:t>a</w:t>
      </w:r>
      <w:r w:rsidRPr="009B7BEA">
        <w:rPr>
          <w:rFonts w:asciiTheme="minorHAnsi" w:hAnsiTheme="minorHAnsi" w:cstheme="minorHAnsi"/>
          <w:color w:val="855B7C"/>
          <w:spacing w:val="-1"/>
          <w:w w:val="124"/>
          <w:sz w:val="18"/>
          <w:szCs w:val="18"/>
        </w:rPr>
        <w:t>n</w:t>
      </w:r>
      <w:r w:rsidRPr="009B7BEA">
        <w:rPr>
          <w:rFonts w:asciiTheme="minorHAnsi" w:hAnsiTheme="minorHAnsi" w:cstheme="minorHAnsi"/>
          <w:color w:val="443A31"/>
          <w:spacing w:val="-1"/>
          <w:w w:val="97"/>
          <w:sz w:val="18"/>
          <w:szCs w:val="18"/>
        </w:rPr>
        <w:t>g</w:t>
      </w:r>
      <w:r w:rsidRPr="009B7BEA">
        <w:rPr>
          <w:rFonts w:asciiTheme="minorHAnsi" w:hAnsiTheme="minorHAnsi" w:cstheme="minorHAnsi"/>
          <w:color w:val="4F4D52"/>
          <w:w w:val="120"/>
          <w:sz w:val="18"/>
          <w:szCs w:val="18"/>
        </w:rPr>
        <w:t>u</w:t>
      </w:r>
      <w:r w:rsidRPr="009B7BEA">
        <w:rPr>
          <w:rFonts w:asciiTheme="minorHAnsi" w:hAnsiTheme="minorHAnsi" w:cstheme="minorHAnsi"/>
          <w:color w:val="4F4D52"/>
          <w:spacing w:val="-2"/>
          <w:w w:val="120"/>
          <w:sz w:val="18"/>
          <w:szCs w:val="18"/>
        </w:rPr>
        <w:t>a</w:t>
      </w:r>
      <w:r w:rsidRPr="009B7BEA">
        <w:rPr>
          <w:rFonts w:asciiTheme="minorHAnsi" w:hAnsiTheme="minorHAnsi" w:cstheme="minorHAnsi"/>
          <w:color w:val="443A31"/>
          <w:spacing w:val="-1"/>
          <w:w w:val="102"/>
          <w:sz w:val="18"/>
          <w:szCs w:val="18"/>
        </w:rPr>
        <w:t>g</w:t>
      </w:r>
      <w:r w:rsidRPr="009B7BEA">
        <w:rPr>
          <w:rFonts w:asciiTheme="minorHAnsi" w:hAnsiTheme="minorHAnsi" w:cstheme="minorHAnsi"/>
          <w:color w:val="3D344F"/>
          <w:w w:val="139"/>
          <w:sz w:val="18"/>
          <w:szCs w:val="18"/>
        </w:rPr>
        <w:t>e</w:t>
      </w:r>
      <w:r w:rsidRPr="009B7BEA">
        <w:rPr>
          <w:rFonts w:asciiTheme="minorHAnsi" w:hAnsiTheme="minorHAnsi" w:cstheme="minorHAnsi"/>
          <w:color w:val="3D344F"/>
          <w:spacing w:val="-2"/>
          <w:w w:val="139"/>
          <w:sz w:val="18"/>
          <w:szCs w:val="18"/>
        </w:rPr>
        <w:t>s</w:t>
      </w:r>
      <w:r w:rsidRPr="009B7BEA">
        <w:rPr>
          <w:rFonts w:asciiTheme="minorHAnsi" w:hAnsiTheme="minorHAnsi" w:cstheme="minorHAnsi"/>
          <w:color w:val="0072BA"/>
          <w:w w:val="77"/>
          <w:sz w:val="18"/>
          <w:szCs w:val="18"/>
        </w:rPr>
        <w:t>:</w:t>
      </w:r>
      <w:r w:rsidRPr="009B7BEA">
        <w:rPr>
          <w:rFonts w:asciiTheme="minorHAnsi" w:hAnsiTheme="minorHAnsi" w:cstheme="minorHAnsi"/>
          <w:color w:val="0072BA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0072BA"/>
          <w:spacing w:val="6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441144"/>
          <w:spacing w:val="-1"/>
          <w:w w:val="92"/>
          <w:sz w:val="18"/>
          <w:szCs w:val="18"/>
        </w:rPr>
        <w:t>F</w:t>
      </w:r>
      <w:r w:rsidRPr="009B7BEA">
        <w:rPr>
          <w:rFonts w:asciiTheme="minorHAnsi" w:hAnsiTheme="minorHAnsi" w:cstheme="minorHAnsi"/>
          <w:color w:val="95009A"/>
          <w:w w:val="87"/>
          <w:sz w:val="18"/>
          <w:szCs w:val="18"/>
        </w:rPr>
        <w:t>l</w:t>
      </w:r>
      <w:r w:rsidRPr="009B7BEA">
        <w:rPr>
          <w:rFonts w:asciiTheme="minorHAnsi" w:hAnsiTheme="minorHAnsi" w:cstheme="minorHAnsi"/>
          <w:color w:val="87724F"/>
          <w:spacing w:val="-1"/>
          <w:w w:val="129"/>
          <w:sz w:val="18"/>
          <w:szCs w:val="18"/>
        </w:rPr>
        <w:t>u</w:t>
      </w:r>
      <w:r w:rsidRPr="009B7BEA">
        <w:rPr>
          <w:rFonts w:asciiTheme="minorHAnsi" w:hAnsiTheme="minorHAnsi" w:cstheme="minorHAnsi"/>
          <w:color w:val="1C3438"/>
          <w:spacing w:val="-1"/>
          <w:w w:val="115"/>
          <w:sz w:val="18"/>
          <w:szCs w:val="18"/>
        </w:rPr>
        <w:t>e</w:t>
      </w:r>
      <w:r w:rsidRPr="009B7BEA">
        <w:rPr>
          <w:rFonts w:asciiTheme="minorHAnsi" w:hAnsiTheme="minorHAnsi" w:cstheme="minorHAnsi"/>
          <w:color w:val="724670"/>
          <w:w w:val="117"/>
          <w:sz w:val="18"/>
          <w:szCs w:val="18"/>
        </w:rPr>
        <w:t>nt</w:t>
      </w:r>
      <w:r w:rsidRPr="009B7BEA">
        <w:rPr>
          <w:rFonts w:asciiTheme="minorHAnsi" w:hAnsiTheme="minorHAnsi" w:cstheme="minorHAnsi"/>
          <w:color w:val="724670"/>
          <w:spacing w:val="17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95009A"/>
          <w:w w:val="68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855B7C"/>
          <w:w w:val="113"/>
          <w:sz w:val="18"/>
          <w:szCs w:val="18"/>
        </w:rPr>
        <w:t>n</w:t>
      </w:r>
      <w:r w:rsidRPr="009B7BEA">
        <w:rPr>
          <w:rFonts w:asciiTheme="minorHAnsi" w:hAnsiTheme="minorHAnsi" w:cstheme="minorHAnsi"/>
          <w:color w:val="855B7C"/>
          <w:spacing w:val="7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8293A1"/>
          <w:spacing w:val="-1"/>
          <w:w w:val="108"/>
          <w:sz w:val="18"/>
          <w:szCs w:val="18"/>
        </w:rPr>
        <w:t>w</w:t>
      </w:r>
      <w:r w:rsidRPr="009B7BEA">
        <w:rPr>
          <w:rFonts w:asciiTheme="minorHAnsi" w:hAnsiTheme="minorHAnsi" w:cstheme="minorHAnsi"/>
          <w:color w:val="790D75"/>
          <w:w w:val="92"/>
          <w:sz w:val="18"/>
          <w:szCs w:val="18"/>
        </w:rPr>
        <w:t>ri</w:t>
      </w:r>
      <w:r w:rsidRPr="009B7BEA">
        <w:rPr>
          <w:rFonts w:asciiTheme="minorHAnsi" w:hAnsiTheme="minorHAnsi" w:cstheme="minorHAnsi"/>
          <w:color w:val="38233D"/>
          <w:w w:val="150"/>
          <w:sz w:val="18"/>
          <w:szCs w:val="18"/>
        </w:rPr>
        <w:t>t</w:t>
      </w:r>
      <w:r w:rsidRPr="009B7BEA">
        <w:rPr>
          <w:rFonts w:asciiTheme="minorHAnsi" w:hAnsiTheme="minorHAnsi" w:cstheme="minorHAnsi"/>
          <w:color w:val="38233D"/>
          <w:spacing w:val="-1"/>
          <w:w w:val="150"/>
          <w:sz w:val="18"/>
          <w:szCs w:val="18"/>
        </w:rPr>
        <w:t>t</w:t>
      </w:r>
      <w:r w:rsidRPr="009B7BEA">
        <w:rPr>
          <w:rFonts w:asciiTheme="minorHAnsi" w:hAnsiTheme="minorHAnsi" w:cstheme="minorHAnsi"/>
          <w:color w:val="1D1A23"/>
          <w:spacing w:val="-1"/>
          <w:w w:val="103"/>
          <w:sz w:val="18"/>
          <w:szCs w:val="18"/>
        </w:rPr>
        <w:t>e</w:t>
      </w:r>
      <w:r w:rsidRPr="009B7BEA">
        <w:rPr>
          <w:rFonts w:asciiTheme="minorHAnsi" w:hAnsiTheme="minorHAnsi" w:cstheme="minorHAnsi"/>
          <w:color w:val="855B7C"/>
          <w:w w:val="153"/>
          <w:sz w:val="18"/>
          <w:szCs w:val="18"/>
        </w:rPr>
        <w:t>r</w:t>
      </w:r>
      <w:r w:rsidRPr="009B7BEA">
        <w:rPr>
          <w:rFonts w:asciiTheme="minorHAnsi" w:hAnsiTheme="minorHAnsi" w:cstheme="minorHAnsi"/>
          <w:color w:val="855B7C"/>
          <w:spacing w:val="7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38233D"/>
          <w:w w:val="121"/>
          <w:sz w:val="18"/>
          <w:szCs w:val="18"/>
        </w:rPr>
        <w:t>a</w:t>
      </w:r>
      <w:r w:rsidRPr="009B7BEA">
        <w:rPr>
          <w:rFonts w:asciiTheme="minorHAnsi" w:hAnsiTheme="minorHAnsi" w:cstheme="minorHAnsi"/>
          <w:color w:val="855B7C"/>
          <w:spacing w:val="-1"/>
          <w:w w:val="194"/>
          <w:sz w:val="18"/>
          <w:szCs w:val="18"/>
        </w:rPr>
        <w:t>r</w:t>
      </w:r>
      <w:r w:rsidRPr="009B7BEA">
        <w:rPr>
          <w:rFonts w:asciiTheme="minorHAnsi" w:hAnsiTheme="minorHAnsi" w:cstheme="minorHAnsi"/>
          <w:color w:val="5E6946"/>
          <w:w w:val="97"/>
          <w:sz w:val="18"/>
          <w:szCs w:val="18"/>
        </w:rPr>
        <w:t>d</w:t>
      </w:r>
      <w:r w:rsidRPr="009B7BEA">
        <w:rPr>
          <w:rFonts w:asciiTheme="minorHAnsi" w:hAnsiTheme="minorHAnsi" w:cstheme="minorHAnsi"/>
          <w:color w:val="5E6946"/>
          <w:spacing w:val="7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38233D"/>
          <w:spacing w:val="-1"/>
          <w:w w:val="117"/>
          <w:sz w:val="18"/>
          <w:szCs w:val="18"/>
        </w:rPr>
        <w:t>s</w:t>
      </w:r>
      <w:r w:rsidRPr="009B7BEA">
        <w:rPr>
          <w:rFonts w:asciiTheme="minorHAnsi" w:hAnsiTheme="minorHAnsi" w:cstheme="minorHAnsi"/>
          <w:color w:val="3D344F"/>
          <w:spacing w:val="-1"/>
          <w:w w:val="117"/>
          <w:sz w:val="18"/>
          <w:szCs w:val="18"/>
        </w:rPr>
        <w:t>p</w:t>
      </w:r>
      <w:r w:rsidRPr="009B7BEA">
        <w:rPr>
          <w:rFonts w:asciiTheme="minorHAnsi" w:hAnsiTheme="minorHAnsi" w:cstheme="minorHAnsi"/>
          <w:color w:val="60696E"/>
          <w:w w:val="117"/>
          <w:sz w:val="18"/>
          <w:szCs w:val="18"/>
        </w:rPr>
        <w:t>c</w:t>
      </w:r>
      <w:r w:rsidRPr="009B7BEA">
        <w:rPr>
          <w:rFonts w:asciiTheme="minorHAnsi" w:hAnsiTheme="minorHAnsi" w:cstheme="minorHAnsi"/>
          <w:color w:val="38233D"/>
          <w:w w:val="117"/>
          <w:sz w:val="18"/>
          <w:szCs w:val="18"/>
        </w:rPr>
        <w:t>k</w:t>
      </w:r>
      <w:r w:rsidRPr="009B7BEA">
        <w:rPr>
          <w:rFonts w:asciiTheme="minorHAnsi" w:hAnsiTheme="minorHAnsi" w:cstheme="minorHAnsi"/>
          <w:color w:val="38233D"/>
          <w:spacing w:val="-2"/>
          <w:w w:val="117"/>
          <w:sz w:val="18"/>
          <w:szCs w:val="18"/>
        </w:rPr>
        <w:t>e</w:t>
      </w:r>
      <w:r w:rsidRPr="009B7BEA">
        <w:rPr>
          <w:rFonts w:asciiTheme="minorHAnsi" w:hAnsiTheme="minorHAnsi" w:cstheme="minorHAnsi"/>
          <w:color w:val="855B7C"/>
          <w:w w:val="117"/>
          <w:sz w:val="18"/>
          <w:szCs w:val="18"/>
        </w:rPr>
        <w:t>n</w:t>
      </w:r>
      <w:r w:rsidRPr="009B7BEA">
        <w:rPr>
          <w:rFonts w:asciiTheme="minorHAnsi" w:hAnsiTheme="minorHAnsi" w:cstheme="minorHAnsi"/>
          <w:color w:val="855B7C"/>
          <w:spacing w:val="1"/>
          <w:w w:val="117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38233D"/>
          <w:w w:val="106"/>
          <w:sz w:val="18"/>
          <w:szCs w:val="18"/>
        </w:rPr>
        <w:t>S</w:t>
      </w:r>
      <w:r w:rsidRPr="009B7BEA">
        <w:rPr>
          <w:rFonts w:asciiTheme="minorHAnsi" w:hAnsiTheme="minorHAnsi" w:cstheme="minorHAnsi"/>
          <w:color w:val="8293A1"/>
          <w:spacing w:val="-2"/>
          <w:w w:val="112"/>
          <w:sz w:val="18"/>
          <w:szCs w:val="18"/>
        </w:rPr>
        <w:t>w</w:t>
      </w:r>
      <w:r w:rsidRPr="009B7BEA">
        <w:rPr>
          <w:rFonts w:asciiTheme="minorHAnsi" w:hAnsiTheme="minorHAnsi" w:cstheme="minorHAnsi"/>
          <w:color w:val="38233D"/>
          <w:w w:val="121"/>
          <w:sz w:val="18"/>
          <w:szCs w:val="18"/>
        </w:rPr>
        <w:t>a</w:t>
      </w:r>
      <w:r w:rsidRPr="009B7BEA">
        <w:rPr>
          <w:rFonts w:asciiTheme="minorHAnsi" w:hAnsiTheme="minorHAnsi" w:cstheme="minorHAnsi"/>
          <w:color w:val="855B7C"/>
          <w:spacing w:val="-1"/>
          <w:w w:val="124"/>
          <w:sz w:val="18"/>
          <w:szCs w:val="18"/>
        </w:rPr>
        <w:t>h</w:t>
      </w:r>
      <w:r w:rsidRPr="009B7BEA">
        <w:rPr>
          <w:rFonts w:asciiTheme="minorHAnsi" w:hAnsiTheme="minorHAnsi" w:cstheme="minorHAnsi"/>
          <w:color w:val="95009A"/>
          <w:w w:val="77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95009A"/>
          <w:w w:val="87"/>
          <w:sz w:val="18"/>
          <w:szCs w:val="18"/>
        </w:rPr>
        <w:t>l</w:t>
      </w:r>
      <w:r w:rsidRPr="009B7BEA">
        <w:rPr>
          <w:rFonts w:asciiTheme="minorHAnsi" w:hAnsiTheme="minorHAnsi" w:cstheme="minorHAnsi"/>
          <w:color w:val="95009A"/>
          <w:w w:val="48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95009A"/>
          <w:spacing w:val="22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38233D"/>
          <w:w w:val="117"/>
          <w:sz w:val="18"/>
          <w:szCs w:val="18"/>
        </w:rPr>
        <w:t>a</w:t>
      </w:r>
      <w:r w:rsidRPr="009B7BEA">
        <w:rPr>
          <w:rFonts w:asciiTheme="minorHAnsi" w:hAnsiTheme="minorHAnsi" w:cstheme="minorHAnsi"/>
          <w:color w:val="855B7C"/>
          <w:spacing w:val="-1"/>
          <w:w w:val="117"/>
          <w:sz w:val="18"/>
          <w:szCs w:val="18"/>
        </w:rPr>
        <w:t>n</w:t>
      </w:r>
      <w:r w:rsidRPr="009B7BEA">
        <w:rPr>
          <w:rFonts w:asciiTheme="minorHAnsi" w:hAnsiTheme="minorHAnsi" w:cstheme="minorHAnsi"/>
          <w:color w:val="5E6946"/>
          <w:w w:val="117"/>
          <w:sz w:val="18"/>
          <w:szCs w:val="18"/>
        </w:rPr>
        <w:t>d</w:t>
      </w:r>
      <w:r w:rsidRPr="009B7BEA">
        <w:rPr>
          <w:rFonts w:asciiTheme="minorHAnsi" w:hAnsiTheme="minorHAnsi" w:cstheme="minorHAnsi"/>
          <w:color w:val="5E6946"/>
          <w:spacing w:val="-5"/>
          <w:w w:val="117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3D344F"/>
          <w:spacing w:val="-1"/>
          <w:w w:val="116"/>
          <w:sz w:val="18"/>
          <w:szCs w:val="18"/>
        </w:rPr>
        <w:t>S</w:t>
      </w:r>
      <w:r w:rsidRPr="009B7BEA">
        <w:rPr>
          <w:rFonts w:asciiTheme="minorHAnsi" w:hAnsiTheme="minorHAnsi" w:cstheme="minorHAnsi"/>
          <w:color w:val="60696E"/>
          <w:spacing w:val="-1"/>
          <w:w w:val="140"/>
          <w:sz w:val="18"/>
          <w:szCs w:val="18"/>
        </w:rPr>
        <w:t>c</w:t>
      </w:r>
      <w:r w:rsidRPr="009B7BEA">
        <w:rPr>
          <w:rFonts w:asciiTheme="minorHAnsi" w:hAnsiTheme="minorHAnsi" w:cstheme="minorHAnsi"/>
          <w:color w:val="724670"/>
          <w:spacing w:val="-1"/>
          <w:w w:val="242"/>
          <w:sz w:val="18"/>
          <w:szCs w:val="18"/>
        </w:rPr>
        <w:t>r</w:t>
      </w:r>
      <w:r w:rsidRPr="009B7BEA">
        <w:rPr>
          <w:rFonts w:asciiTheme="minorHAnsi" w:hAnsiTheme="minorHAnsi" w:cstheme="minorHAnsi"/>
          <w:color w:val="1D1A23"/>
          <w:w w:val="121"/>
          <w:sz w:val="18"/>
          <w:szCs w:val="18"/>
        </w:rPr>
        <w:t>a</w:t>
      </w:r>
      <w:r w:rsidRPr="009B7BEA">
        <w:rPr>
          <w:rFonts w:asciiTheme="minorHAnsi" w:hAnsiTheme="minorHAnsi" w:cstheme="minorHAnsi"/>
          <w:color w:val="95009A"/>
          <w:w w:val="87"/>
          <w:sz w:val="18"/>
          <w:szCs w:val="18"/>
        </w:rPr>
        <w:t>l</w:t>
      </w:r>
      <w:r w:rsidRPr="009B7BEA">
        <w:rPr>
          <w:rFonts w:asciiTheme="minorHAnsi" w:hAnsiTheme="minorHAnsi" w:cstheme="minorHAnsi"/>
          <w:color w:val="95009A"/>
          <w:w w:val="77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9A894B"/>
          <w:w w:val="118"/>
          <w:sz w:val="18"/>
          <w:szCs w:val="18"/>
        </w:rPr>
        <w:t>.</w:t>
      </w:r>
    </w:p>
    <w:p w14:paraId="2398F401" w14:textId="77777777" w:rsidR="00C268BE" w:rsidRPr="009B7BEA" w:rsidRDefault="00C268BE">
      <w:pPr>
        <w:spacing w:before="3" w:line="180" w:lineRule="exact"/>
        <w:rPr>
          <w:rFonts w:asciiTheme="minorHAnsi" w:hAnsiTheme="minorHAnsi" w:cstheme="minorHAnsi"/>
          <w:sz w:val="18"/>
          <w:szCs w:val="18"/>
        </w:rPr>
      </w:pPr>
    </w:p>
    <w:p w14:paraId="3DD58A34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423BD70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A2755A5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20D5A42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54C5C1D" w14:textId="77777777" w:rsidR="00C268BE" w:rsidRPr="009B7BEA" w:rsidRDefault="009B7BEA">
      <w:pPr>
        <w:spacing w:before="17" w:line="480" w:lineRule="exact"/>
        <w:ind w:left="5801" w:right="6341"/>
        <w:jc w:val="center"/>
        <w:rPr>
          <w:rFonts w:asciiTheme="minorHAnsi" w:eastAsia="Courier New" w:hAnsiTheme="minorHAnsi" w:cstheme="minorHAnsi"/>
          <w:sz w:val="44"/>
          <w:szCs w:val="44"/>
        </w:rPr>
      </w:pPr>
      <w:r w:rsidRPr="009B7BEA">
        <w:rPr>
          <w:rFonts w:asciiTheme="minorHAnsi" w:eastAsia="Courier New" w:hAnsiTheme="minorHAnsi" w:cstheme="minorHAnsi"/>
          <w:b/>
          <w:color w:val="009ACC"/>
          <w:spacing w:val="2"/>
          <w:w w:val="72"/>
          <w:position w:val="3"/>
          <w:sz w:val="44"/>
          <w:szCs w:val="44"/>
        </w:rPr>
        <w:t>L</w:t>
      </w:r>
      <w:r w:rsidRPr="009B7BEA">
        <w:rPr>
          <w:rFonts w:asciiTheme="minorHAnsi" w:eastAsia="Courier New" w:hAnsiTheme="minorHAnsi" w:cstheme="minorHAnsi"/>
          <w:b/>
          <w:color w:val="009ACC"/>
          <w:spacing w:val="1"/>
          <w:w w:val="85"/>
          <w:position w:val="3"/>
          <w:sz w:val="44"/>
          <w:szCs w:val="44"/>
        </w:rPr>
        <w:t>a</w:t>
      </w:r>
      <w:r w:rsidRPr="009B7BEA">
        <w:rPr>
          <w:rFonts w:asciiTheme="minorHAnsi" w:eastAsia="Courier New" w:hAnsiTheme="minorHAnsi" w:cstheme="minorHAnsi"/>
          <w:b/>
          <w:color w:val="009ACC"/>
          <w:spacing w:val="3"/>
          <w:w w:val="79"/>
          <w:position w:val="3"/>
          <w:sz w:val="44"/>
          <w:szCs w:val="44"/>
        </w:rPr>
        <w:t>n</w:t>
      </w:r>
      <w:r w:rsidRPr="009B7BEA">
        <w:rPr>
          <w:rFonts w:asciiTheme="minorHAnsi" w:eastAsia="Courier New" w:hAnsiTheme="minorHAnsi" w:cstheme="minorHAnsi"/>
          <w:b/>
          <w:color w:val="009ACC"/>
          <w:spacing w:val="1"/>
          <w:w w:val="85"/>
          <w:position w:val="3"/>
          <w:sz w:val="44"/>
          <w:szCs w:val="44"/>
        </w:rPr>
        <w:t>g</w:t>
      </w:r>
      <w:r w:rsidRPr="009B7BEA">
        <w:rPr>
          <w:rFonts w:asciiTheme="minorHAnsi" w:eastAsia="Courier New" w:hAnsiTheme="minorHAnsi" w:cstheme="minorHAnsi"/>
          <w:b/>
          <w:color w:val="009ACC"/>
          <w:spacing w:val="2"/>
          <w:w w:val="81"/>
          <w:position w:val="3"/>
          <w:sz w:val="44"/>
          <w:szCs w:val="44"/>
        </w:rPr>
        <w:t>u</w:t>
      </w:r>
      <w:r w:rsidRPr="009B7BEA">
        <w:rPr>
          <w:rFonts w:asciiTheme="minorHAnsi" w:eastAsia="Courier New" w:hAnsiTheme="minorHAnsi" w:cstheme="minorHAnsi"/>
          <w:b/>
          <w:color w:val="009ACC"/>
          <w:spacing w:val="1"/>
          <w:w w:val="85"/>
          <w:position w:val="3"/>
          <w:sz w:val="44"/>
          <w:szCs w:val="44"/>
        </w:rPr>
        <w:t>a</w:t>
      </w:r>
      <w:r w:rsidRPr="009B7BEA">
        <w:rPr>
          <w:rFonts w:asciiTheme="minorHAnsi" w:eastAsia="Courier New" w:hAnsiTheme="minorHAnsi" w:cstheme="minorHAnsi"/>
          <w:b/>
          <w:color w:val="009ACC"/>
          <w:spacing w:val="2"/>
          <w:w w:val="83"/>
          <w:position w:val="3"/>
          <w:sz w:val="44"/>
          <w:szCs w:val="44"/>
        </w:rPr>
        <w:t>g</w:t>
      </w:r>
      <w:r w:rsidRPr="009B7BEA">
        <w:rPr>
          <w:rFonts w:asciiTheme="minorHAnsi" w:eastAsia="Courier New" w:hAnsiTheme="minorHAnsi" w:cstheme="minorHAnsi"/>
          <w:b/>
          <w:color w:val="009ACC"/>
          <w:spacing w:val="3"/>
          <w:w w:val="86"/>
          <w:position w:val="3"/>
          <w:sz w:val="44"/>
          <w:szCs w:val="44"/>
        </w:rPr>
        <w:t>e</w:t>
      </w:r>
      <w:r w:rsidRPr="009B7BEA">
        <w:rPr>
          <w:rFonts w:asciiTheme="minorHAnsi" w:eastAsia="Courier New" w:hAnsiTheme="minorHAnsi" w:cstheme="minorHAnsi"/>
          <w:b/>
          <w:color w:val="009ACC"/>
          <w:w w:val="70"/>
          <w:position w:val="3"/>
          <w:sz w:val="44"/>
          <w:szCs w:val="44"/>
        </w:rPr>
        <w:t>s</w:t>
      </w:r>
    </w:p>
    <w:p w14:paraId="2D76789D" w14:textId="77777777" w:rsidR="00C268BE" w:rsidRPr="009B7BEA" w:rsidRDefault="009B7BEA">
      <w:pPr>
        <w:spacing w:line="220" w:lineRule="exact"/>
        <w:ind w:left="3906" w:right="4475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2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65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9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os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7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8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8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ye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16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3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enc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10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6"/>
          <w:sz w:val="24"/>
          <w:szCs w:val="24"/>
        </w:rPr>
        <w:t>la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4"/>
          <w:szCs w:val="24"/>
        </w:rPr>
        <w:t>pa</w:t>
      </w:r>
      <w:r w:rsidRPr="009B7BEA">
        <w:rPr>
          <w:rFonts w:asciiTheme="minorHAnsi" w:eastAsia="Arial" w:hAnsiTheme="minorHAnsi" w:cstheme="minorHAnsi"/>
          <w:color w:val="01010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3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w w:val="116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5"/>
          <w:w w:val="116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w w:val="52"/>
          <w:sz w:val="24"/>
          <w:szCs w:val="24"/>
        </w:rPr>
        <w:t>.</w:t>
      </w:r>
    </w:p>
    <w:p w14:paraId="34FDDBBA" w14:textId="77777777" w:rsidR="00C268BE" w:rsidRPr="009B7BEA" w:rsidRDefault="00C268BE">
      <w:pPr>
        <w:spacing w:before="2" w:line="160" w:lineRule="exact"/>
        <w:rPr>
          <w:rFonts w:asciiTheme="minorHAnsi" w:hAnsiTheme="minorHAnsi" w:cstheme="minorHAnsi"/>
          <w:sz w:val="17"/>
          <w:szCs w:val="17"/>
        </w:rPr>
      </w:pPr>
    </w:p>
    <w:p w14:paraId="09E34D5C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701B6D47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73C3919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  <w:sectPr w:rsidR="00C268BE" w:rsidRPr="009B7BEA">
          <w:type w:val="continuous"/>
          <w:pgSz w:w="15840" w:h="12240" w:orient="landscape"/>
          <w:pgMar w:top="860" w:right="1020" w:bottom="280" w:left="640" w:header="720" w:footer="720" w:gutter="0"/>
          <w:cols w:space="720"/>
        </w:sectPr>
      </w:pPr>
    </w:p>
    <w:p w14:paraId="0C675B1D" w14:textId="77777777" w:rsidR="00C268BE" w:rsidRPr="009B7BEA" w:rsidRDefault="009B7BEA">
      <w:pPr>
        <w:spacing w:before="32"/>
        <w:ind w:left="118" w:right="-23" w:hanging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hAnsiTheme="minorHAnsi" w:cstheme="minorHAnsi"/>
        </w:rPr>
        <w:pict w14:anchorId="07EA26CE">
          <v:shape id="_x0000_s1032" type="#_x0000_t75" style="position:absolute;left:0;text-align:left;margin-left:0;margin-top:0;width:11in;height:612pt;z-index:-1629;mso-position-horizontal-relative:page;mso-position-vertical-relative:page">
            <v:imagedata r:id="rId12" o:title=""/>
            <w10:wrap anchorx="page" anchory="page"/>
          </v:shape>
        </w:pic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no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gh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9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9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5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74"/>
          <w:sz w:val="22"/>
          <w:szCs w:val="22"/>
        </w:rPr>
        <w:t>:</w:t>
      </w:r>
      <w:r w:rsidRPr="009B7BEA">
        <w:rPr>
          <w:rFonts w:asciiTheme="minorHAnsi" w:eastAsia="Arial" w:hAnsiTheme="minorHAnsi" w:cstheme="minorHAnsi"/>
          <w:color w:val="010101"/>
          <w:spacing w:val="35"/>
          <w:w w:val="7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w w:val="96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97"/>
          <w:sz w:val="22"/>
          <w:szCs w:val="22"/>
        </w:rPr>
        <w:t xml:space="preserve">rn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kno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1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kno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107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8"/>
          <w:w w:val="104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>.</w:t>
      </w:r>
    </w:p>
    <w:p w14:paraId="741F11A4" w14:textId="77777777" w:rsidR="00C268BE" w:rsidRPr="009B7BEA" w:rsidRDefault="00C268BE">
      <w:pPr>
        <w:spacing w:before="10" w:line="240" w:lineRule="exact"/>
        <w:rPr>
          <w:rFonts w:asciiTheme="minorHAnsi" w:hAnsiTheme="minorHAnsi" w:cstheme="minorHAnsi"/>
          <w:sz w:val="24"/>
          <w:szCs w:val="24"/>
        </w:rPr>
      </w:pPr>
    </w:p>
    <w:p w14:paraId="66F4C3ED" w14:textId="77777777" w:rsidR="00C268BE" w:rsidRPr="009B7BEA" w:rsidRDefault="009B7BEA">
      <w:pPr>
        <w:ind w:left="114" w:right="-38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su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one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t.</w:t>
      </w:r>
      <w:r w:rsidRPr="009B7BEA">
        <w:rPr>
          <w:rFonts w:asciiTheme="minorHAnsi" w:eastAsia="Arial" w:hAnsiTheme="minorHAnsi" w:cstheme="minorHAnsi"/>
          <w:color w:val="010101"/>
          <w:spacing w:val="3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"/>
          <w:w w:val="49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40"/>
          <w:sz w:val="22"/>
          <w:szCs w:val="22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'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v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on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ake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w w:val="123"/>
          <w:sz w:val="22"/>
          <w:szCs w:val="22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-7"/>
          <w:w w:val="90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nd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66"/>
          <w:sz w:val="22"/>
          <w:szCs w:val="22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20"/>
          <w:w w:val="6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8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gh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1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5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o 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y </w:t>
      </w:r>
      <w:r w:rsidRPr="009B7BEA">
        <w:rPr>
          <w:rFonts w:asciiTheme="minorHAnsi" w:eastAsia="Arial" w:hAnsiTheme="minorHAnsi" w:cstheme="minorHAnsi"/>
          <w:color w:val="010101"/>
          <w:spacing w:val="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'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w w:val="115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-2"/>
          <w:w w:val="9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94"/>
          <w:sz w:val="22"/>
          <w:szCs w:val="22"/>
        </w:rPr>
        <w:t xml:space="preserve">t.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So</w:t>
      </w:r>
      <w:r w:rsidRPr="009B7BEA">
        <w:rPr>
          <w:rFonts w:asciiTheme="minorHAnsi" w:eastAsia="Arial" w:hAnsiTheme="minorHAnsi" w:cstheme="minorHAnsi"/>
          <w:color w:val="010101"/>
          <w:spacing w:val="-7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ob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s 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3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eav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4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w w:val="90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il</w:t>
      </w:r>
      <w:r w:rsidRPr="009B7BEA">
        <w:rPr>
          <w:rFonts w:asciiTheme="minorHAnsi" w:eastAsia="Arial" w:hAnsiTheme="minorHAnsi" w:cstheme="minorHAnsi"/>
          <w:color w:val="010101"/>
          <w:spacing w:val="-2"/>
          <w:w w:val="113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w w:val="8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43"/>
          <w:w w:val="8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ff</w:t>
      </w:r>
      <w:r w:rsidRPr="009B7BEA">
        <w:rPr>
          <w:rFonts w:asciiTheme="minorHAnsi" w:eastAsia="Arial" w:hAnsiTheme="minorHAnsi" w:cstheme="minorHAnsi"/>
          <w:color w:val="010101"/>
          <w:spacing w:val="3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an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4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w w:val="11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6"/>
          <w:w w:val="11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 xml:space="preserve">g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augh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9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4"/>
          <w:w w:val="9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3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ha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9"/>
          <w:w w:val="98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7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w w:val="96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9"/>
          <w:w w:val="96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on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8"/>
          <w:w w:val="104"/>
          <w:sz w:val="22"/>
          <w:szCs w:val="22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ba</w:t>
      </w:r>
      <w:r w:rsidRPr="009B7BEA">
        <w:rPr>
          <w:rFonts w:asciiTheme="minorHAnsi" w:eastAsia="Arial" w:hAnsiTheme="minorHAnsi" w:cstheme="minorHAnsi"/>
          <w:color w:val="010101"/>
          <w:spacing w:val="-3"/>
          <w:w w:val="116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3"/>
          <w:w w:val="102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98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w w:val="105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5"/>
          <w:w w:val="109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2"/>
          <w:w w:val="10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2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06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010101"/>
          <w:w w:val="74"/>
          <w:sz w:val="22"/>
          <w:szCs w:val="22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31"/>
          <w:w w:val="7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cou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oss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2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co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o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sz w:val="22"/>
          <w:szCs w:val="22"/>
        </w:rPr>
        <w:t>you</w:t>
      </w:r>
      <w:r w:rsidRPr="009B7BEA">
        <w:rPr>
          <w:rFonts w:asciiTheme="minorHAnsi" w:eastAsia="Arial" w:hAnsiTheme="minorHAnsi" w:cstheme="minorHAnsi"/>
          <w:color w:val="01010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113"/>
          <w:sz w:val="22"/>
          <w:szCs w:val="22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-5"/>
          <w:w w:val="110"/>
          <w:sz w:val="22"/>
          <w:szCs w:val="22"/>
        </w:rPr>
        <w:t>ob</w:t>
      </w:r>
      <w:r w:rsidRPr="009B7BEA">
        <w:rPr>
          <w:rFonts w:asciiTheme="minorHAnsi" w:eastAsia="Arial" w:hAnsiTheme="minorHAnsi" w:cstheme="minorHAnsi"/>
          <w:color w:val="010101"/>
          <w:w w:val="57"/>
          <w:sz w:val="22"/>
          <w:szCs w:val="22"/>
        </w:rPr>
        <w:t>.</w:t>
      </w:r>
    </w:p>
    <w:p w14:paraId="570D44F8" w14:textId="77777777" w:rsidR="00C268BE" w:rsidRPr="009B7BEA" w:rsidRDefault="009B7BEA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  <w:r w:rsidRPr="009B7BEA">
        <w:rPr>
          <w:rFonts w:asciiTheme="minorHAnsi" w:hAnsiTheme="minorHAnsi" w:cstheme="minorHAnsi"/>
        </w:rPr>
        <w:br w:type="column"/>
      </w:r>
    </w:p>
    <w:p w14:paraId="331BD12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D34D1EA" w14:textId="77777777" w:rsidR="00C268BE" w:rsidRPr="009B7BEA" w:rsidRDefault="009B7BEA">
      <w:pPr>
        <w:ind w:left="53"/>
        <w:rPr>
          <w:rFonts w:asciiTheme="minorHAnsi" w:hAnsiTheme="minorHAnsi" w:cstheme="minorHAnsi"/>
          <w:sz w:val="28"/>
          <w:szCs w:val="28"/>
        </w:rPr>
      </w:pPr>
      <w:r w:rsidRPr="009B7BEA">
        <w:rPr>
          <w:rFonts w:asciiTheme="minorHAnsi" w:hAnsiTheme="minorHAnsi" w:cstheme="minorHAnsi"/>
          <w:color w:val="790D75"/>
          <w:spacing w:val="2"/>
          <w:w w:val="69"/>
          <w:sz w:val="28"/>
          <w:szCs w:val="28"/>
        </w:rPr>
        <w:t>L</w:t>
      </w:r>
      <w:r w:rsidRPr="009B7BEA">
        <w:rPr>
          <w:rFonts w:asciiTheme="minorHAnsi" w:hAnsiTheme="minorHAnsi" w:cstheme="minorHAnsi"/>
          <w:color w:val="38233D"/>
          <w:spacing w:val="2"/>
          <w:w w:val="122"/>
          <w:sz w:val="28"/>
          <w:szCs w:val="28"/>
        </w:rPr>
        <w:t>a</w:t>
      </w:r>
      <w:r w:rsidRPr="009B7BEA">
        <w:rPr>
          <w:rFonts w:asciiTheme="minorHAnsi" w:hAnsiTheme="minorHAnsi" w:cstheme="minorHAnsi"/>
          <w:color w:val="790D75"/>
          <w:spacing w:val="2"/>
          <w:w w:val="115"/>
          <w:sz w:val="28"/>
          <w:szCs w:val="28"/>
        </w:rPr>
        <w:t>n</w:t>
      </w:r>
      <w:r w:rsidRPr="009B7BEA">
        <w:rPr>
          <w:rFonts w:asciiTheme="minorHAnsi" w:hAnsiTheme="minorHAnsi" w:cstheme="minorHAnsi"/>
          <w:color w:val="38233D"/>
          <w:spacing w:val="2"/>
          <w:w w:val="132"/>
          <w:sz w:val="28"/>
          <w:szCs w:val="28"/>
        </w:rPr>
        <w:t>g</w:t>
      </w:r>
      <w:r w:rsidRPr="009B7BEA">
        <w:rPr>
          <w:rFonts w:asciiTheme="minorHAnsi" w:hAnsiTheme="minorHAnsi" w:cstheme="minorHAnsi"/>
          <w:color w:val="790D75"/>
          <w:spacing w:val="1"/>
          <w:w w:val="102"/>
          <w:sz w:val="28"/>
          <w:szCs w:val="28"/>
        </w:rPr>
        <w:t>u</w:t>
      </w:r>
      <w:r w:rsidRPr="009B7BEA">
        <w:rPr>
          <w:rFonts w:asciiTheme="minorHAnsi" w:hAnsiTheme="minorHAnsi" w:cstheme="minorHAnsi"/>
          <w:color w:val="38233D"/>
          <w:spacing w:val="2"/>
          <w:w w:val="130"/>
          <w:sz w:val="28"/>
          <w:szCs w:val="28"/>
        </w:rPr>
        <w:t>a</w:t>
      </w:r>
      <w:r w:rsidRPr="009B7BEA">
        <w:rPr>
          <w:rFonts w:asciiTheme="minorHAnsi" w:hAnsiTheme="minorHAnsi" w:cstheme="minorHAnsi"/>
          <w:color w:val="38233D"/>
          <w:spacing w:val="2"/>
          <w:w w:val="108"/>
          <w:sz w:val="28"/>
          <w:szCs w:val="28"/>
        </w:rPr>
        <w:t>g</w:t>
      </w:r>
      <w:r w:rsidRPr="009B7BEA">
        <w:rPr>
          <w:rFonts w:asciiTheme="minorHAnsi" w:hAnsiTheme="minorHAnsi" w:cstheme="minorHAnsi"/>
          <w:color w:val="3D344F"/>
          <w:spacing w:val="2"/>
          <w:w w:val="111"/>
          <w:sz w:val="28"/>
          <w:szCs w:val="28"/>
        </w:rPr>
        <w:t>e</w:t>
      </w:r>
      <w:r w:rsidRPr="009B7BEA">
        <w:rPr>
          <w:rFonts w:asciiTheme="minorHAnsi" w:hAnsiTheme="minorHAnsi" w:cstheme="minorHAnsi"/>
          <w:color w:val="A3BFBA"/>
          <w:spacing w:val="1"/>
          <w:w w:val="170"/>
          <w:sz w:val="28"/>
          <w:szCs w:val="28"/>
        </w:rPr>
        <w:t>.</w:t>
      </w:r>
      <w:r w:rsidRPr="009B7BEA">
        <w:rPr>
          <w:rFonts w:asciiTheme="minorHAnsi" w:hAnsiTheme="minorHAnsi" w:cstheme="minorHAnsi"/>
          <w:color w:val="7E2890"/>
          <w:spacing w:val="3"/>
          <w:w w:val="103"/>
          <w:sz w:val="28"/>
          <w:szCs w:val="28"/>
        </w:rPr>
        <w:t>K</w:t>
      </w:r>
      <w:r w:rsidRPr="009B7BEA">
        <w:rPr>
          <w:rFonts w:asciiTheme="minorHAnsi" w:hAnsiTheme="minorHAnsi" w:cstheme="minorHAnsi"/>
          <w:color w:val="790D75"/>
          <w:spacing w:val="2"/>
          <w:w w:val="105"/>
          <w:sz w:val="28"/>
          <w:szCs w:val="28"/>
        </w:rPr>
        <w:t>n</w:t>
      </w:r>
      <w:r w:rsidRPr="009B7BEA">
        <w:rPr>
          <w:rFonts w:asciiTheme="minorHAnsi" w:hAnsiTheme="minorHAnsi" w:cstheme="minorHAnsi"/>
          <w:color w:val="5E2F6B"/>
          <w:spacing w:val="2"/>
          <w:w w:val="108"/>
          <w:sz w:val="28"/>
          <w:szCs w:val="28"/>
        </w:rPr>
        <w:t>o</w:t>
      </w:r>
      <w:r w:rsidRPr="009B7BEA">
        <w:rPr>
          <w:rFonts w:asciiTheme="minorHAnsi" w:hAnsiTheme="minorHAnsi" w:cstheme="minorHAnsi"/>
          <w:color w:val="8293A1"/>
          <w:spacing w:val="2"/>
          <w:w w:val="106"/>
          <w:sz w:val="28"/>
          <w:szCs w:val="28"/>
        </w:rPr>
        <w:t>w</w:t>
      </w:r>
      <w:r w:rsidRPr="009B7BEA">
        <w:rPr>
          <w:rFonts w:asciiTheme="minorHAnsi" w:hAnsiTheme="minorHAnsi" w:cstheme="minorHAnsi"/>
          <w:color w:val="95009A"/>
          <w:spacing w:val="1"/>
          <w:w w:val="92"/>
          <w:sz w:val="28"/>
          <w:szCs w:val="28"/>
        </w:rPr>
        <w:t>l</w:t>
      </w:r>
      <w:r w:rsidRPr="009B7BEA">
        <w:rPr>
          <w:rFonts w:asciiTheme="minorHAnsi" w:hAnsiTheme="minorHAnsi" w:cstheme="minorHAnsi"/>
          <w:color w:val="3D344F"/>
          <w:spacing w:val="1"/>
          <w:w w:val="119"/>
          <w:sz w:val="28"/>
          <w:szCs w:val="28"/>
        </w:rPr>
        <w:t>e</w:t>
      </w:r>
      <w:r w:rsidRPr="009B7BEA">
        <w:rPr>
          <w:rFonts w:asciiTheme="minorHAnsi" w:hAnsiTheme="minorHAnsi" w:cstheme="minorHAnsi"/>
          <w:color w:val="621872"/>
          <w:spacing w:val="2"/>
          <w:w w:val="98"/>
          <w:sz w:val="28"/>
          <w:szCs w:val="28"/>
        </w:rPr>
        <w:t>d</w:t>
      </w:r>
      <w:r w:rsidRPr="009B7BEA">
        <w:rPr>
          <w:rFonts w:asciiTheme="minorHAnsi" w:hAnsiTheme="minorHAnsi" w:cstheme="minorHAnsi"/>
          <w:color w:val="38233D"/>
          <w:spacing w:val="2"/>
          <w:w w:val="108"/>
          <w:sz w:val="28"/>
          <w:szCs w:val="28"/>
        </w:rPr>
        <w:t>g</w:t>
      </w:r>
      <w:r w:rsidRPr="009B7BEA">
        <w:rPr>
          <w:rFonts w:asciiTheme="minorHAnsi" w:hAnsiTheme="minorHAnsi" w:cstheme="minorHAnsi"/>
          <w:color w:val="3D344F"/>
          <w:spacing w:val="1"/>
          <w:w w:val="119"/>
          <w:sz w:val="28"/>
          <w:szCs w:val="28"/>
        </w:rPr>
        <w:t>e</w:t>
      </w:r>
      <w:r w:rsidRPr="009B7BEA">
        <w:rPr>
          <w:rFonts w:asciiTheme="minorHAnsi" w:hAnsiTheme="minorHAnsi" w:cstheme="minorHAnsi"/>
          <w:color w:val="38233D"/>
          <w:spacing w:val="2"/>
          <w:w w:val="111"/>
          <w:sz w:val="28"/>
          <w:szCs w:val="28"/>
        </w:rPr>
        <w:t>a</w:t>
      </w:r>
      <w:r w:rsidRPr="009B7BEA">
        <w:rPr>
          <w:rFonts w:asciiTheme="minorHAnsi" w:hAnsiTheme="minorHAnsi" w:cstheme="minorHAnsi"/>
          <w:color w:val="790D75"/>
          <w:spacing w:val="2"/>
          <w:w w:val="105"/>
          <w:sz w:val="28"/>
          <w:szCs w:val="28"/>
        </w:rPr>
        <w:t>b</w:t>
      </w:r>
      <w:r w:rsidRPr="009B7BEA">
        <w:rPr>
          <w:rFonts w:asciiTheme="minorHAnsi" w:hAnsiTheme="minorHAnsi" w:cstheme="minorHAnsi"/>
          <w:color w:val="95009A"/>
          <w:w w:val="86"/>
          <w:sz w:val="28"/>
          <w:szCs w:val="28"/>
        </w:rPr>
        <w:t>l</w:t>
      </w:r>
      <w:r w:rsidRPr="009B7BEA">
        <w:rPr>
          <w:rFonts w:asciiTheme="minorHAnsi" w:hAnsiTheme="minorHAnsi" w:cstheme="minorHAnsi"/>
          <w:color w:val="38233D"/>
          <w:spacing w:val="2"/>
          <w:w w:val="134"/>
          <w:sz w:val="28"/>
          <w:szCs w:val="28"/>
        </w:rPr>
        <w:t>e</w:t>
      </w:r>
      <w:r w:rsidRPr="009B7BEA">
        <w:rPr>
          <w:rFonts w:asciiTheme="minorHAnsi" w:hAnsiTheme="minorHAnsi" w:cstheme="minorHAnsi"/>
          <w:color w:val="95009A"/>
          <w:spacing w:val="1"/>
          <w:w w:val="122"/>
          <w:sz w:val="28"/>
          <w:szCs w:val="28"/>
        </w:rPr>
        <w:t>i</w:t>
      </w:r>
      <w:r w:rsidRPr="009B7BEA">
        <w:rPr>
          <w:rFonts w:asciiTheme="minorHAnsi" w:hAnsiTheme="minorHAnsi" w:cstheme="minorHAnsi"/>
          <w:color w:val="790D75"/>
          <w:spacing w:val="2"/>
          <w:w w:val="136"/>
          <w:sz w:val="28"/>
          <w:szCs w:val="28"/>
        </w:rPr>
        <w:t>n</w:t>
      </w:r>
      <w:r w:rsidRPr="009B7BEA">
        <w:rPr>
          <w:rFonts w:asciiTheme="minorHAnsi" w:hAnsiTheme="minorHAnsi" w:cstheme="minorHAnsi"/>
          <w:color w:val="441144"/>
          <w:spacing w:val="4"/>
          <w:w w:val="251"/>
          <w:sz w:val="28"/>
          <w:szCs w:val="28"/>
        </w:rPr>
        <w:t>p</w:t>
      </w:r>
      <w:r w:rsidRPr="009B7BEA">
        <w:rPr>
          <w:rFonts w:asciiTheme="minorHAnsi" w:hAnsiTheme="minorHAnsi" w:cstheme="minorHAnsi"/>
          <w:color w:val="38233D"/>
          <w:spacing w:val="2"/>
          <w:w w:val="134"/>
          <w:sz w:val="28"/>
          <w:szCs w:val="28"/>
        </w:rPr>
        <w:t>a</w:t>
      </w:r>
      <w:r w:rsidRPr="009B7BEA">
        <w:rPr>
          <w:rFonts w:asciiTheme="minorHAnsi" w:hAnsiTheme="minorHAnsi" w:cstheme="minorHAnsi"/>
          <w:color w:val="790D75"/>
          <w:w w:val="94"/>
          <w:sz w:val="28"/>
          <w:szCs w:val="28"/>
        </w:rPr>
        <w:t>n</w:t>
      </w:r>
      <w:r w:rsidRPr="009B7BEA">
        <w:rPr>
          <w:rFonts w:asciiTheme="minorHAnsi" w:hAnsiTheme="minorHAnsi" w:cstheme="minorHAnsi"/>
          <w:color w:val="790D75"/>
          <w:spacing w:val="2"/>
          <w:w w:val="94"/>
          <w:sz w:val="28"/>
          <w:szCs w:val="28"/>
        </w:rPr>
        <w:t>i</w:t>
      </w:r>
      <w:r w:rsidRPr="009B7BEA">
        <w:rPr>
          <w:rFonts w:asciiTheme="minorHAnsi" w:hAnsiTheme="minorHAnsi" w:cstheme="minorHAnsi"/>
          <w:color w:val="790D75"/>
          <w:spacing w:val="2"/>
          <w:w w:val="91"/>
          <w:sz w:val="28"/>
          <w:szCs w:val="28"/>
        </w:rPr>
        <w:t>s</w:t>
      </w:r>
      <w:r w:rsidRPr="009B7BEA">
        <w:rPr>
          <w:rFonts w:asciiTheme="minorHAnsi" w:hAnsiTheme="minorHAnsi" w:cstheme="minorHAnsi"/>
          <w:color w:val="790D75"/>
          <w:spacing w:val="3"/>
          <w:w w:val="149"/>
          <w:sz w:val="28"/>
          <w:szCs w:val="28"/>
        </w:rPr>
        <w:t>h</w:t>
      </w:r>
      <w:hyperlink r:id="rId13">
        <w:r w:rsidRPr="009B7BEA">
          <w:rPr>
            <w:rFonts w:asciiTheme="minorHAnsi" w:hAnsiTheme="minorHAnsi" w:cstheme="minorHAnsi"/>
            <w:color w:val="8A7980"/>
            <w:spacing w:val="-4"/>
            <w:w w:val="184"/>
            <w:sz w:val="28"/>
            <w:szCs w:val="28"/>
          </w:rPr>
          <w:t>[</w:t>
        </w:r>
        <w:r w:rsidRPr="009B7BEA">
          <w:rPr>
            <w:rFonts w:asciiTheme="minorHAnsi" w:hAnsiTheme="minorHAnsi" w:cstheme="minorHAnsi"/>
            <w:color w:val="4F4D52"/>
            <w:spacing w:val="2"/>
            <w:w w:val="105"/>
            <w:sz w:val="28"/>
            <w:szCs w:val="28"/>
          </w:rPr>
          <w:t>2</w:t>
        </w:r>
        <w:r w:rsidRPr="009B7BEA">
          <w:rPr>
            <w:rFonts w:asciiTheme="minorHAnsi" w:hAnsiTheme="minorHAnsi" w:cstheme="minorHAnsi"/>
            <w:color w:val="8A7980"/>
            <w:spacing w:val="2"/>
            <w:w w:val="139"/>
            <w:sz w:val="28"/>
            <w:szCs w:val="28"/>
          </w:rPr>
          <w:t>y</w:t>
        </w:r>
        <w:r w:rsidRPr="009B7BEA">
          <w:rPr>
            <w:rFonts w:asciiTheme="minorHAnsi" w:hAnsiTheme="minorHAnsi" w:cstheme="minorHAnsi"/>
            <w:color w:val="38233D"/>
            <w:spacing w:val="1"/>
            <w:w w:val="119"/>
            <w:sz w:val="28"/>
            <w:szCs w:val="28"/>
          </w:rPr>
          <w:t>e</w:t>
        </w:r>
        <w:r w:rsidRPr="009B7BEA">
          <w:rPr>
            <w:rFonts w:asciiTheme="minorHAnsi" w:hAnsiTheme="minorHAnsi" w:cstheme="minorHAnsi"/>
            <w:color w:val="38233D"/>
            <w:spacing w:val="2"/>
            <w:w w:val="134"/>
            <w:sz w:val="28"/>
            <w:szCs w:val="28"/>
          </w:rPr>
          <w:t>a</w:t>
        </w:r>
        <w:r w:rsidRPr="009B7BEA">
          <w:rPr>
            <w:rFonts w:asciiTheme="minorHAnsi" w:hAnsiTheme="minorHAnsi" w:cstheme="minorHAnsi"/>
            <w:color w:val="871F6D"/>
            <w:spacing w:val="1"/>
            <w:w w:val="138"/>
            <w:sz w:val="28"/>
            <w:szCs w:val="28"/>
          </w:rPr>
          <w:t>r</w:t>
        </w:r>
        <w:r w:rsidRPr="009B7BEA">
          <w:rPr>
            <w:rFonts w:asciiTheme="minorHAnsi" w:hAnsiTheme="minorHAnsi" w:cstheme="minorHAnsi"/>
            <w:color w:val="4F4D52"/>
            <w:spacing w:val="1"/>
            <w:w w:val="118"/>
            <w:sz w:val="28"/>
            <w:szCs w:val="28"/>
          </w:rPr>
          <w:t>s</w:t>
        </w:r>
        <w:r w:rsidRPr="009B7BEA">
          <w:rPr>
            <w:rFonts w:asciiTheme="minorHAnsi" w:hAnsiTheme="minorHAnsi" w:cstheme="minorHAnsi"/>
            <w:color w:val="5E2F6B"/>
            <w:spacing w:val="3"/>
            <w:w w:val="64"/>
            <w:sz w:val="28"/>
            <w:szCs w:val="28"/>
          </w:rPr>
          <w:t>@</w:t>
        </w:r>
        <w:r w:rsidRPr="009B7BEA">
          <w:rPr>
            <w:rFonts w:asciiTheme="minorHAnsi" w:hAnsiTheme="minorHAnsi" w:cstheme="minorHAnsi"/>
            <w:color w:val="5E2F6B"/>
            <w:spacing w:val="1"/>
            <w:w w:val="143"/>
            <w:sz w:val="28"/>
            <w:szCs w:val="28"/>
          </w:rPr>
          <w:t>f</w:t>
        </w:r>
        <w:r w:rsidRPr="009B7BEA">
          <w:rPr>
            <w:rFonts w:asciiTheme="minorHAnsi" w:hAnsiTheme="minorHAnsi" w:cstheme="minorHAnsi"/>
            <w:color w:val="4F4D52"/>
            <w:spacing w:val="1"/>
            <w:w w:val="140"/>
            <w:sz w:val="28"/>
            <w:szCs w:val="28"/>
          </w:rPr>
          <w:t>s</w:t>
        </w:r>
        <w:r w:rsidRPr="009B7BEA">
          <w:rPr>
            <w:rFonts w:asciiTheme="minorHAnsi" w:hAnsiTheme="minorHAnsi" w:cstheme="minorHAnsi"/>
            <w:color w:val="600852"/>
            <w:spacing w:val="1"/>
            <w:w w:val="141"/>
            <w:sz w:val="28"/>
            <w:szCs w:val="28"/>
          </w:rPr>
          <w:t>t</w:t>
        </w:r>
        <w:r w:rsidRPr="009B7BEA">
          <w:rPr>
            <w:rFonts w:asciiTheme="minorHAnsi" w:hAnsiTheme="minorHAnsi" w:cstheme="minorHAnsi"/>
            <w:color w:val="790D75"/>
            <w:spacing w:val="2"/>
            <w:w w:val="115"/>
            <w:sz w:val="28"/>
            <w:szCs w:val="28"/>
          </w:rPr>
          <w:t>u</w:t>
        </w:r>
        <w:r w:rsidRPr="009B7BEA">
          <w:rPr>
            <w:rFonts w:asciiTheme="minorHAnsi" w:hAnsiTheme="minorHAnsi" w:cstheme="minorHAnsi"/>
            <w:color w:val="5E2F6B"/>
            <w:spacing w:val="-22"/>
            <w:w w:val="136"/>
            <w:sz w:val="28"/>
            <w:szCs w:val="28"/>
          </w:rPr>
          <w:t>d</w:t>
        </w:r>
        <w:r w:rsidRPr="009B7BEA">
          <w:rPr>
            <w:rFonts w:asciiTheme="minorHAnsi" w:hAnsiTheme="minorHAnsi" w:cstheme="minorHAnsi"/>
            <w:color w:val="8C759C"/>
            <w:spacing w:val="1"/>
            <w:w w:val="85"/>
            <w:sz w:val="28"/>
            <w:szCs w:val="28"/>
          </w:rPr>
          <w:t>y</w:t>
        </w:r>
      </w:hyperlink>
      <w:r w:rsidRPr="009B7BEA">
        <w:rPr>
          <w:rFonts w:asciiTheme="minorHAnsi" w:hAnsiTheme="minorHAnsi" w:cstheme="minorHAnsi"/>
          <w:color w:val="A06674"/>
          <w:w w:val="81"/>
          <w:sz w:val="28"/>
          <w:szCs w:val="28"/>
        </w:rPr>
        <w:t>]</w:t>
      </w:r>
    </w:p>
    <w:p w14:paraId="7E65CFAD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2DD1F9A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8122540" w14:textId="77777777" w:rsidR="00C268BE" w:rsidRPr="009B7BEA" w:rsidRDefault="00C268BE">
      <w:pPr>
        <w:spacing w:before="3" w:line="200" w:lineRule="exact"/>
        <w:rPr>
          <w:rFonts w:asciiTheme="minorHAnsi" w:hAnsiTheme="minorHAnsi" w:cstheme="minorHAnsi"/>
        </w:rPr>
      </w:pPr>
    </w:p>
    <w:p w14:paraId="0B2BB49C" w14:textId="77777777" w:rsidR="00C268BE" w:rsidRPr="009B7BEA" w:rsidRDefault="009B7BEA">
      <w:pPr>
        <w:rPr>
          <w:rFonts w:asciiTheme="minorHAnsi" w:hAnsiTheme="minorHAnsi" w:cstheme="minorHAnsi"/>
          <w:sz w:val="24"/>
          <w:szCs w:val="24"/>
        </w:rPr>
        <w:sectPr w:rsidR="00C268BE" w:rsidRPr="009B7BEA">
          <w:type w:val="continuous"/>
          <w:pgSz w:w="15840" w:h="12240" w:orient="landscape"/>
          <w:pgMar w:top="860" w:right="1020" w:bottom="280" w:left="640" w:header="720" w:footer="720" w:gutter="0"/>
          <w:cols w:num="2" w:space="720" w:equalWidth="0">
            <w:col w:w="5407" w:space="1374"/>
            <w:col w:w="7399"/>
          </w:cols>
        </w:sectPr>
      </w:pPr>
      <w:r w:rsidRPr="009B7BEA">
        <w:rPr>
          <w:rFonts w:asciiTheme="minorHAnsi" w:eastAsia="Arial" w:hAnsiTheme="minorHAnsi" w:cstheme="minorHAnsi"/>
          <w:color w:val="441144"/>
          <w:w w:val="104"/>
          <w:sz w:val="22"/>
          <w:szCs w:val="22"/>
        </w:rPr>
        <w:t>La</w:t>
      </w:r>
      <w:r w:rsidRPr="009B7BEA">
        <w:rPr>
          <w:rFonts w:asciiTheme="minorHAnsi" w:eastAsia="Arial" w:hAnsiTheme="minorHAnsi" w:cstheme="minorHAnsi"/>
          <w:color w:val="855B7C"/>
          <w:spacing w:val="-1"/>
          <w:w w:val="218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443A31"/>
          <w:spacing w:val="-1"/>
          <w:w w:val="99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4F4D52"/>
          <w:w w:val="114"/>
          <w:sz w:val="22"/>
          <w:szCs w:val="22"/>
        </w:rPr>
        <w:t>ua</w:t>
      </w:r>
      <w:r w:rsidRPr="009B7BEA">
        <w:rPr>
          <w:rFonts w:asciiTheme="minorHAnsi" w:eastAsia="Arial" w:hAnsiTheme="minorHAnsi" w:cstheme="minorHAnsi"/>
          <w:color w:val="443A31"/>
          <w:spacing w:val="-1"/>
          <w:w w:val="99"/>
          <w:sz w:val="22"/>
          <w:szCs w:val="22"/>
        </w:rPr>
        <w:t>g</w:t>
      </w:r>
      <w:r w:rsidRPr="009B7BEA">
        <w:rPr>
          <w:rFonts w:asciiTheme="minorHAnsi" w:eastAsia="Arial" w:hAnsiTheme="minorHAnsi" w:cstheme="minorHAnsi"/>
          <w:color w:val="3D344F"/>
          <w:w w:val="123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3D344F"/>
          <w:spacing w:val="-3"/>
          <w:w w:val="123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3887B1"/>
          <w:w w:val="95"/>
          <w:sz w:val="22"/>
          <w:szCs w:val="22"/>
        </w:rPr>
        <w:t>:</w:t>
      </w:r>
      <w:r w:rsidRPr="009B7BEA">
        <w:rPr>
          <w:rFonts w:asciiTheme="minorHAnsi" w:eastAsia="Arial" w:hAnsiTheme="minorHAnsi" w:cstheme="minorHAnsi"/>
          <w:color w:val="3887B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3887B1"/>
          <w:spacing w:val="17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441144"/>
          <w:w w:val="93"/>
          <w:sz w:val="22"/>
          <w:szCs w:val="22"/>
        </w:rPr>
        <w:t>F</w:t>
      </w:r>
      <w:r w:rsidRPr="009B7BEA">
        <w:rPr>
          <w:rFonts w:asciiTheme="minorHAnsi" w:eastAsia="Arial" w:hAnsiTheme="minorHAnsi" w:cstheme="minorHAnsi"/>
          <w:color w:val="95009A"/>
          <w:w w:val="128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87724F"/>
          <w:spacing w:val="-1"/>
          <w:w w:val="130"/>
          <w:sz w:val="22"/>
          <w:szCs w:val="22"/>
        </w:rPr>
        <w:t>u</w:t>
      </w:r>
      <w:r w:rsidRPr="009B7BEA">
        <w:rPr>
          <w:rFonts w:asciiTheme="minorHAnsi" w:eastAsia="Arial" w:hAnsiTheme="minorHAnsi" w:cstheme="minorHAnsi"/>
          <w:color w:val="1C3438"/>
          <w:w w:val="106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724670"/>
          <w:w w:val="121"/>
          <w:sz w:val="22"/>
          <w:szCs w:val="22"/>
        </w:rPr>
        <w:t>nt</w:t>
      </w:r>
      <w:r w:rsidRPr="009B7BEA">
        <w:rPr>
          <w:rFonts w:asciiTheme="minorHAnsi" w:eastAsia="Arial" w:hAnsiTheme="minorHAnsi" w:cstheme="minorHAnsi"/>
          <w:color w:val="724670"/>
          <w:spacing w:val="29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95009A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855B7C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855B7C"/>
          <w:spacing w:val="23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8293A1"/>
          <w:spacing w:val="-2"/>
          <w:w w:val="125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790D75"/>
          <w:w w:val="125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95009A"/>
          <w:w w:val="99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5E2F6B"/>
          <w:w w:val="174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5E2F6B"/>
          <w:spacing w:val="-1"/>
          <w:w w:val="174"/>
          <w:sz w:val="22"/>
          <w:szCs w:val="22"/>
        </w:rPr>
        <w:t>t</w:t>
      </w:r>
      <w:r w:rsidRPr="009B7BEA">
        <w:rPr>
          <w:rFonts w:asciiTheme="minorHAnsi" w:eastAsia="Arial" w:hAnsiTheme="minorHAnsi" w:cstheme="minorHAnsi"/>
          <w:color w:val="1C3438"/>
          <w:spacing w:val="-1"/>
          <w:w w:val="95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855B7C"/>
          <w:w w:val="178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855B7C"/>
          <w:spacing w:val="5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38233D"/>
          <w:w w:val="114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855B7C"/>
          <w:spacing w:val="-1"/>
          <w:w w:val="11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5E6946"/>
          <w:w w:val="114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5E6946"/>
          <w:spacing w:val="3"/>
          <w:w w:val="114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38233D"/>
          <w:spacing w:val="-1"/>
          <w:w w:val="114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5E2F6B"/>
          <w:w w:val="118"/>
          <w:sz w:val="22"/>
          <w:szCs w:val="22"/>
        </w:rPr>
        <w:t>p</w:t>
      </w:r>
      <w:r w:rsidRPr="009B7BEA">
        <w:rPr>
          <w:rFonts w:asciiTheme="minorHAnsi" w:eastAsia="Arial" w:hAnsiTheme="minorHAnsi" w:cstheme="minorHAnsi"/>
          <w:color w:val="60696E"/>
          <w:spacing w:val="-1"/>
          <w:w w:val="123"/>
          <w:sz w:val="22"/>
          <w:szCs w:val="22"/>
        </w:rPr>
        <w:t>c</w:t>
      </w:r>
      <w:r w:rsidRPr="009B7BEA">
        <w:rPr>
          <w:rFonts w:asciiTheme="minorHAnsi" w:eastAsia="Arial" w:hAnsiTheme="minorHAnsi" w:cstheme="minorHAnsi"/>
          <w:color w:val="871F6D"/>
          <w:spacing w:val="-1"/>
          <w:w w:val="132"/>
          <w:sz w:val="22"/>
          <w:szCs w:val="22"/>
        </w:rPr>
        <w:t>k</w:t>
      </w:r>
      <w:r w:rsidRPr="009B7BEA">
        <w:rPr>
          <w:rFonts w:asciiTheme="minorHAnsi" w:eastAsia="Arial" w:hAnsiTheme="minorHAnsi" w:cstheme="minorHAnsi"/>
          <w:color w:val="1C3438"/>
          <w:w w:val="110"/>
          <w:sz w:val="22"/>
          <w:szCs w:val="22"/>
        </w:rPr>
        <w:t>e</w:t>
      </w:r>
      <w:r w:rsidRPr="009B7BEA">
        <w:rPr>
          <w:rFonts w:asciiTheme="minorHAnsi" w:eastAsia="Arial" w:hAnsiTheme="minorHAnsi" w:cstheme="minorHAnsi"/>
          <w:color w:val="855B7C"/>
          <w:w w:val="171"/>
          <w:sz w:val="22"/>
          <w:szCs w:val="22"/>
        </w:rPr>
        <w:t>r</w:t>
      </w:r>
      <w:r w:rsidRPr="009B7BEA">
        <w:rPr>
          <w:rFonts w:asciiTheme="minorHAnsi" w:eastAsia="Arial" w:hAnsiTheme="minorHAnsi" w:cstheme="minorHAnsi"/>
          <w:color w:val="855B7C"/>
          <w:spacing w:val="11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4F4D52"/>
          <w:spacing w:val="-1"/>
          <w:w w:val="102"/>
          <w:sz w:val="22"/>
          <w:szCs w:val="22"/>
        </w:rPr>
        <w:t>S</w:t>
      </w:r>
      <w:r w:rsidRPr="009B7BEA">
        <w:rPr>
          <w:rFonts w:asciiTheme="minorHAnsi" w:eastAsia="Arial" w:hAnsiTheme="minorHAnsi" w:cstheme="minorHAnsi"/>
          <w:color w:val="8293A1"/>
          <w:spacing w:val="-2"/>
          <w:w w:val="125"/>
          <w:sz w:val="22"/>
          <w:szCs w:val="22"/>
        </w:rPr>
        <w:t>w</w:t>
      </w:r>
      <w:r w:rsidRPr="009B7BEA">
        <w:rPr>
          <w:rFonts w:asciiTheme="minorHAnsi" w:eastAsia="Arial" w:hAnsiTheme="minorHAnsi" w:cstheme="minorHAnsi"/>
          <w:color w:val="38233D"/>
          <w:w w:val="114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8A4987"/>
          <w:w w:val="122"/>
          <w:sz w:val="22"/>
          <w:szCs w:val="22"/>
        </w:rPr>
        <w:t>h</w:t>
      </w:r>
      <w:r w:rsidRPr="009B7BEA">
        <w:rPr>
          <w:rFonts w:asciiTheme="minorHAnsi" w:eastAsia="Arial" w:hAnsiTheme="minorHAnsi" w:cstheme="minorHAnsi"/>
          <w:color w:val="95009A"/>
          <w:w w:val="128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95009A"/>
          <w:w w:val="109"/>
          <w:sz w:val="22"/>
          <w:szCs w:val="22"/>
        </w:rPr>
        <w:t>l</w:t>
      </w:r>
      <w:r w:rsidRPr="009B7BEA">
        <w:rPr>
          <w:rFonts w:asciiTheme="minorHAnsi" w:eastAsia="Arial" w:hAnsiTheme="minorHAnsi" w:cstheme="minorHAnsi"/>
          <w:color w:val="95009A"/>
          <w:w w:val="79"/>
          <w:sz w:val="22"/>
          <w:szCs w:val="22"/>
        </w:rPr>
        <w:t>i</w:t>
      </w:r>
      <w:r w:rsidRPr="009B7BEA">
        <w:rPr>
          <w:rFonts w:asciiTheme="minorHAnsi" w:eastAsia="Arial" w:hAnsiTheme="minorHAnsi" w:cstheme="minorHAnsi"/>
          <w:color w:val="95009A"/>
          <w:spacing w:val="30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38233D"/>
          <w:w w:val="114"/>
          <w:sz w:val="22"/>
          <w:szCs w:val="22"/>
        </w:rPr>
        <w:t>a</w:t>
      </w:r>
      <w:r w:rsidRPr="009B7BEA">
        <w:rPr>
          <w:rFonts w:asciiTheme="minorHAnsi" w:eastAsia="Arial" w:hAnsiTheme="minorHAnsi" w:cstheme="minorHAnsi"/>
          <w:color w:val="855B7C"/>
          <w:spacing w:val="-1"/>
          <w:w w:val="114"/>
          <w:sz w:val="22"/>
          <w:szCs w:val="22"/>
        </w:rPr>
        <w:t>n</w:t>
      </w:r>
      <w:r w:rsidRPr="009B7BEA">
        <w:rPr>
          <w:rFonts w:asciiTheme="minorHAnsi" w:eastAsia="Arial" w:hAnsiTheme="minorHAnsi" w:cstheme="minorHAnsi"/>
          <w:color w:val="5E6946"/>
          <w:w w:val="114"/>
          <w:sz w:val="22"/>
          <w:szCs w:val="22"/>
        </w:rPr>
        <w:t>d</w:t>
      </w:r>
      <w:r w:rsidRPr="009B7BEA">
        <w:rPr>
          <w:rFonts w:asciiTheme="minorHAnsi" w:eastAsia="Arial" w:hAnsiTheme="minorHAnsi" w:cstheme="minorHAnsi"/>
          <w:color w:val="5E6946"/>
          <w:spacing w:val="3"/>
          <w:w w:val="114"/>
          <w:sz w:val="22"/>
          <w:szCs w:val="22"/>
        </w:rPr>
        <w:t xml:space="preserve"> </w:t>
      </w:r>
      <w:r w:rsidRPr="009B7BEA">
        <w:rPr>
          <w:rFonts w:asciiTheme="minorHAnsi" w:hAnsiTheme="minorHAnsi" w:cstheme="minorHAnsi"/>
          <w:color w:val="3D344F"/>
          <w:w w:val="119"/>
          <w:sz w:val="24"/>
          <w:szCs w:val="24"/>
        </w:rPr>
        <w:t>S</w:t>
      </w:r>
      <w:r w:rsidRPr="009B7BEA">
        <w:rPr>
          <w:rFonts w:asciiTheme="minorHAnsi" w:hAnsiTheme="minorHAnsi" w:cstheme="minorHAnsi"/>
          <w:color w:val="60696E"/>
          <w:spacing w:val="-1"/>
          <w:w w:val="145"/>
          <w:sz w:val="24"/>
          <w:szCs w:val="24"/>
        </w:rPr>
        <w:t>c</w:t>
      </w:r>
      <w:r w:rsidRPr="009B7BEA">
        <w:rPr>
          <w:rFonts w:asciiTheme="minorHAnsi" w:hAnsiTheme="minorHAnsi" w:cstheme="minorHAnsi"/>
          <w:color w:val="724670"/>
          <w:spacing w:val="-1"/>
          <w:w w:val="254"/>
          <w:sz w:val="24"/>
          <w:szCs w:val="24"/>
        </w:rPr>
        <w:t>r</w:t>
      </w:r>
      <w:r w:rsidRPr="009B7BEA">
        <w:rPr>
          <w:rFonts w:asciiTheme="minorHAnsi" w:hAnsiTheme="minorHAnsi" w:cstheme="minorHAnsi"/>
          <w:color w:val="38233D"/>
          <w:spacing w:val="-1"/>
          <w:w w:val="127"/>
          <w:sz w:val="24"/>
          <w:szCs w:val="24"/>
        </w:rPr>
        <w:t>a</w:t>
      </w:r>
      <w:r w:rsidRPr="009B7BEA">
        <w:rPr>
          <w:rFonts w:asciiTheme="minorHAnsi" w:hAnsiTheme="minorHAnsi" w:cstheme="minorHAnsi"/>
          <w:color w:val="95009A"/>
          <w:w w:val="87"/>
          <w:sz w:val="24"/>
          <w:szCs w:val="24"/>
        </w:rPr>
        <w:t>li</w:t>
      </w:r>
      <w:r w:rsidRPr="009B7BEA">
        <w:rPr>
          <w:rFonts w:asciiTheme="minorHAnsi" w:hAnsiTheme="minorHAnsi" w:cstheme="minorHAnsi"/>
          <w:color w:val="909062"/>
          <w:w w:val="121"/>
          <w:sz w:val="24"/>
          <w:szCs w:val="24"/>
        </w:rPr>
        <w:t>.</w:t>
      </w:r>
    </w:p>
    <w:p w14:paraId="26BC8C88" w14:textId="77777777" w:rsidR="00C268BE" w:rsidRPr="009B7BEA" w:rsidRDefault="009B7BEA">
      <w:pPr>
        <w:spacing w:before="61"/>
        <w:ind w:left="5344" w:right="5817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9B7BEA">
        <w:rPr>
          <w:rFonts w:asciiTheme="minorHAnsi" w:eastAsia="Arial" w:hAnsiTheme="minorHAnsi" w:cstheme="minorHAnsi"/>
          <w:b/>
          <w:color w:val="009ACC"/>
          <w:spacing w:val="9"/>
          <w:w w:val="86"/>
          <w:sz w:val="38"/>
          <w:szCs w:val="38"/>
        </w:rPr>
        <w:lastRenderedPageBreak/>
        <w:t>H</w:t>
      </w:r>
      <w:r w:rsidRPr="009B7BEA">
        <w:rPr>
          <w:rFonts w:asciiTheme="minorHAnsi" w:eastAsia="Arial" w:hAnsiTheme="minorHAnsi" w:cstheme="minorHAnsi"/>
          <w:b/>
          <w:color w:val="009ACC"/>
          <w:spacing w:val="8"/>
          <w:sz w:val="38"/>
          <w:szCs w:val="38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7"/>
          <w:w w:val="88"/>
          <w:sz w:val="38"/>
          <w:szCs w:val="38"/>
        </w:rPr>
        <w:t>n</w:t>
      </w:r>
      <w:r w:rsidRPr="009B7BEA">
        <w:rPr>
          <w:rFonts w:asciiTheme="minorHAnsi" w:eastAsia="Arial" w:hAnsiTheme="minorHAnsi" w:cstheme="minorHAnsi"/>
          <w:b/>
          <w:color w:val="009ACC"/>
          <w:spacing w:val="8"/>
          <w:w w:val="98"/>
          <w:sz w:val="38"/>
          <w:szCs w:val="38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4"/>
          <w:w w:val="88"/>
          <w:sz w:val="38"/>
          <w:szCs w:val="38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84"/>
          <w:sz w:val="38"/>
          <w:szCs w:val="38"/>
        </w:rPr>
        <w:t>s</w:t>
      </w:r>
      <w:r w:rsidRPr="009B7BEA">
        <w:rPr>
          <w:rFonts w:asciiTheme="minorHAnsi" w:eastAsia="Arial" w:hAnsiTheme="minorHAnsi" w:cstheme="minorHAnsi"/>
          <w:b/>
          <w:color w:val="009ACC"/>
          <w:spacing w:val="8"/>
          <w:w w:val="111"/>
          <w:sz w:val="38"/>
          <w:szCs w:val="38"/>
        </w:rPr>
        <w:t>/</w:t>
      </w:r>
      <w:r w:rsidRPr="009B7BEA">
        <w:rPr>
          <w:rFonts w:asciiTheme="minorHAnsi" w:eastAsia="Arial" w:hAnsiTheme="minorHAnsi" w:cstheme="minorHAnsi"/>
          <w:b/>
          <w:color w:val="009ACC"/>
          <w:spacing w:val="9"/>
          <w:w w:val="93"/>
          <w:sz w:val="38"/>
          <w:szCs w:val="38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pacing w:val="9"/>
          <w:w w:val="96"/>
          <w:sz w:val="38"/>
          <w:szCs w:val="38"/>
        </w:rPr>
        <w:t>w</w:t>
      </w:r>
      <w:r w:rsidRPr="009B7BEA">
        <w:rPr>
          <w:rFonts w:asciiTheme="minorHAnsi" w:eastAsia="Arial" w:hAnsiTheme="minorHAnsi" w:cstheme="minorHAnsi"/>
          <w:b/>
          <w:color w:val="009ACC"/>
          <w:spacing w:val="7"/>
          <w:w w:val="101"/>
          <w:sz w:val="38"/>
          <w:szCs w:val="38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91"/>
          <w:sz w:val="38"/>
          <w:szCs w:val="38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7"/>
          <w:w w:val="86"/>
          <w:sz w:val="38"/>
          <w:szCs w:val="38"/>
        </w:rPr>
        <w:t>d</w:t>
      </w:r>
      <w:r w:rsidRPr="009B7BEA">
        <w:rPr>
          <w:rFonts w:asciiTheme="minorHAnsi" w:eastAsia="Arial" w:hAnsiTheme="minorHAnsi" w:cstheme="minorHAnsi"/>
          <w:b/>
          <w:color w:val="009ACC"/>
          <w:w w:val="88"/>
          <w:sz w:val="38"/>
          <w:szCs w:val="38"/>
        </w:rPr>
        <w:t>s</w:t>
      </w:r>
    </w:p>
    <w:p w14:paraId="2A67F84D" w14:textId="77777777" w:rsidR="00C268BE" w:rsidRPr="009B7BEA" w:rsidRDefault="009B7BEA">
      <w:pPr>
        <w:spacing w:before="6" w:line="260" w:lineRule="exact"/>
        <w:ind w:left="5072" w:right="5556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eco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6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yo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0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w w:val="87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w w:val="101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w w:val="104"/>
          <w:position w:val="-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-5"/>
          <w:w w:val="101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6"/>
          <w:w w:val="105"/>
          <w:position w:val="-1"/>
          <w:sz w:val="24"/>
          <w:szCs w:val="24"/>
        </w:rPr>
        <w:t>gn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3"/>
          <w:w w:val="128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2"/>
          <w:w w:val="75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w w:val="108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5"/>
          <w:w w:val="101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-5"/>
          <w:w w:val="112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w w:val="60"/>
          <w:position w:val="-1"/>
          <w:sz w:val="24"/>
          <w:szCs w:val="24"/>
        </w:rPr>
        <w:t>.</w:t>
      </w:r>
    </w:p>
    <w:p w14:paraId="71AD72F8" w14:textId="77777777" w:rsidR="00C268BE" w:rsidRPr="009B7BEA" w:rsidRDefault="00C268BE">
      <w:pPr>
        <w:spacing w:before="9" w:line="100" w:lineRule="exact"/>
        <w:rPr>
          <w:rFonts w:asciiTheme="minorHAnsi" w:hAnsiTheme="minorHAnsi" w:cstheme="minorHAnsi"/>
          <w:sz w:val="11"/>
          <w:szCs w:val="11"/>
        </w:rPr>
      </w:pPr>
    </w:p>
    <w:p w14:paraId="26207B7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  <w:sectPr w:rsidR="00C268BE" w:rsidRPr="009B7BEA">
          <w:pgSz w:w="15840" w:h="12240" w:orient="landscape"/>
          <w:pgMar w:top="480" w:right="1240" w:bottom="280" w:left="660" w:header="720" w:footer="720" w:gutter="0"/>
          <w:cols w:space="720"/>
        </w:sectPr>
      </w:pPr>
    </w:p>
    <w:p w14:paraId="472E8417" w14:textId="77777777" w:rsidR="00C268BE" w:rsidRPr="009B7BEA" w:rsidRDefault="009B7BEA">
      <w:pPr>
        <w:spacing w:before="47" w:line="260" w:lineRule="auto"/>
        <w:ind w:left="132" w:right="-14" w:hanging="14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3"/>
        </w:rPr>
        <w:t>An</w:t>
      </w:r>
      <w:r w:rsidRPr="009B7BEA">
        <w:rPr>
          <w:rFonts w:asciiTheme="minorHAnsi" w:eastAsia="Arial" w:hAnsiTheme="minorHAnsi" w:cstheme="minorHAnsi"/>
          <w:color w:val="010101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ye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an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he</w:t>
      </w:r>
      <w:r w:rsidRPr="009B7BEA">
        <w:rPr>
          <w:rFonts w:asciiTheme="minorHAnsi" w:eastAsia="Arial" w:hAnsiTheme="minorHAnsi" w:cstheme="minorHAnsi"/>
          <w:color w:val="010101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2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105"/>
        </w:rPr>
        <w:t>str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"/>
          <w:w w:val="10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05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h</w:t>
      </w:r>
      <w:r w:rsidRPr="009B7BEA">
        <w:rPr>
          <w:rFonts w:asciiTheme="minorHAnsi" w:eastAsia="Arial" w:hAnsiTheme="minorHAnsi" w:cstheme="minorHAnsi"/>
          <w:color w:val="010101"/>
          <w:w w:val="105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fo</w:t>
      </w:r>
      <w:r w:rsidRPr="009B7BEA">
        <w:rPr>
          <w:rFonts w:asciiTheme="minorHAnsi" w:eastAsia="Arial" w:hAnsiTheme="minorHAnsi" w:cstheme="minorHAnsi"/>
          <w:color w:val="010101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"/>
          <w:w w:val="105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w w:val="105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57"/>
          <w:w w:val="10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8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2"/>
          <w:w w:val="118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  <w:w w:val="11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n</w:t>
      </w:r>
      <w:r w:rsidRPr="009B7BEA">
        <w:rPr>
          <w:rFonts w:asciiTheme="minorHAnsi" w:eastAsia="Arial" w:hAnsiTheme="minorHAnsi" w:cstheme="minorHAnsi"/>
          <w:color w:val="010101"/>
          <w:w w:val="76"/>
        </w:rPr>
        <w:t>.</w:t>
      </w:r>
      <w:r w:rsidRPr="009B7BEA">
        <w:rPr>
          <w:rFonts w:asciiTheme="minorHAnsi" w:eastAsia="Arial" w:hAnsiTheme="minorHAnsi" w:cstheme="minorHAnsi"/>
          <w:color w:val="01010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  <w:w w:val="109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"/>
          <w:w w:val="95"/>
        </w:rPr>
        <w:t>l</w:t>
      </w:r>
      <w:r w:rsidRPr="009B7BEA">
        <w:rPr>
          <w:rFonts w:asciiTheme="minorHAnsi" w:eastAsia="Arial" w:hAnsiTheme="minorHAnsi" w:cstheme="minorHAnsi"/>
          <w:color w:val="010101"/>
          <w:w w:val="74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93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ee</w:t>
      </w:r>
      <w:r w:rsidRPr="009B7BEA">
        <w:rPr>
          <w:rFonts w:asciiTheme="minorHAnsi" w:eastAsia="Arial" w:hAnsiTheme="minorHAnsi" w:cstheme="minorHAnsi"/>
          <w:color w:val="010101"/>
          <w:w w:val="97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na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m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6"/>
        </w:rPr>
        <w:t>o</w:t>
      </w:r>
      <w:r w:rsidRPr="009B7BEA">
        <w:rPr>
          <w:rFonts w:asciiTheme="minorHAnsi" w:eastAsia="Arial" w:hAnsiTheme="minorHAnsi" w:cstheme="minorHAnsi"/>
          <w:color w:val="010101"/>
          <w:w w:val="106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2"/>
          <w:w w:val="10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wa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5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an</w:t>
      </w:r>
      <w:r w:rsidRPr="009B7BEA">
        <w:rPr>
          <w:rFonts w:asciiTheme="minorHAnsi" w:eastAsia="Arial" w:hAnsiTheme="minorHAnsi" w:cstheme="minorHAnsi"/>
          <w:color w:val="010101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da</w:t>
      </w:r>
      <w:r w:rsidRPr="009B7BEA">
        <w:rPr>
          <w:rFonts w:asciiTheme="minorHAnsi" w:eastAsia="Arial" w:hAnsiTheme="minorHAnsi" w:cstheme="minorHAnsi"/>
          <w:color w:val="010101"/>
          <w:spacing w:val="2"/>
          <w:w w:val="103"/>
        </w:rPr>
        <w:t>t</w:t>
      </w:r>
      <w:r w:rsidRPr="009B7BEA">
        <w:rPr>
          <w:rFonts w:asciiTheme="minorHAnsi" w:eastAsia="Arial" w:hAnsiTheme="minorHAnsi" w:cstheme="minorHAnsi"/>
          <w:color w:val="010101"/>
          <w:w w:val="10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4"/>
          <w:w w:val="10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4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ece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ve</w:t>
      </w:r>
      <w:r w:rsidRPr="009B7BEA">
        <w:rPr>
          <w:rFonts w:asciiTheme="minorHAnsi" w:eastAsia="Arial" w:hAnsiTheme="minorHAnsi" w:cstheme="minorHAnsi"/>
          <w:color w:val="010101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i</w:t>
      </w:r>
      <w:r w:rsidRPr="009B7BEA">
        <w:rPr>
          <w:rFonts w:asciiTheme="minorHAnsi" w:eastAsia="Arial" w:hAnsiTheme="minorHAnsi" w:cstheme="minorHAnsi"/>
          <w:color w:val="010101"/>
          <w:w w:val="97"/>
        </w:rPr>
        <w:t>t.</w:t>
      </w:r>
    </w:p>
    <w:p w14:paraId="5E8E2EBC" w14:textId="77777777" w:rsidR="00C268BE" w:rsidRPr="009B7BEA" w:rsidRDefault="00C268BE">
      <w:pPr>
        <w:spacing w:before="20" w:line="240" w:lineRule="exact"/>
        <w:rPr>
          <w:rFonts w:asciiTheme="minorHAnsi" w:hAnsiTheme="minorHAnsi" w:cstheme="minorHAnsi"/>
          <w:sz w:val="24"/>
          <w:szCs w:val="24"/>
        </w:rPr>
      </w:pPr>
    </w:p>
    <w:p w14:paraId="0FA3CDF9" w14:textId="77777777" w:rsidR="00C268BE" w:rsidRPr="009B7BEA" w:rsidRDefault="009B7BEA">
      <w:pPr>
        <w:spacing w:line="263" w:lineRule="auto"/>
        <w:ind w:left="127" w:right="-34" w:firstLine="5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3"/>
        </w:rPr>
        <w:t>N</w:t>
      </w:r>
      <w:r w:rsidRPr="009B7BEA">
        <w:rPr>
          <w:rFonts w:asciiTheme="minorHAnsi" w:eastAsia="Arial" w:hAnsiTheme="minorHAnsi" w:cstheme="minorHAnsi"/>
          <w:color w:val="010101"/>
        </w:rPr>
        <w:t xml:space="preserve">o 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n  </w:t>
      </w:r>
      <w:r w:rsidRPr="009B7BEA">
        <w:rPr>
          <w:rFonts w:asciiTheme="minorHAnsi" w:eastAsia="Arial" w:hAnsiTheme="minorHAnsi" w:cstheme="minorHAnsi"/>
          <w:color w:val="010101"/>
          <w:spacing w:val="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8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7"/>
          <w:w w:val="10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88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"/>
          <w:w w:val="11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ss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y</w:t>
      </w:r>
      <w:r w:rsidRPr="009B7BEA">
        <w:rPr>
          <w:rFonts w:asciiTheme="minorHAnsi" w:eastAsia="Arial" w:hAnsiTheme="minorHAnsi" w:cstheme="minorHAnsi"/>
          <w:color w:val="14111A"/>
          <w:w w:val="59"/>
        </w:rPr>
        <w:t xml:space="preserve">, </w:t>
      </w:r>
      <w:r w:rsidRPr="009B7BEA">
        <w:rPr>
          <w:rFonts w:asciiTheme="minorHAnsi" w:eastAsia="Arial" w:hAnsiTheme="minorHAnsi" w:cstheme="minorHAnsi"/>
          <w:color w:val="14111A"/>
          <w:spacing w:val="20"/>
          <w:w w:val="5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bu</w:t>
      </w:r>
      <w:r w:rsidRPr="009B7BEA">
        <w:rPr>
          <w:rFonts w:asciiTheme="minorHAnsi" w:eastAsia="Arial" w:hAnsiTheme="minorHAnsi" w:cstheme="minorHAnsi"/>
          <w:color w:val="010101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i</w:t>
      </w:r>
      <w:r w:rsidRPr="009B7BEA">
        <w:rPr>
          <w:rFonts w:asciiTheme="minorHAnsi" w:eastAsia="Arial" w:hAnsiTheme="minorHAnsi" w:cstheme="minorHAnsi"/>
          <w:color w:val="010101"/>
          <w:w w:val="127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2"/>
          <w:w w:val="12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yo</w:t>
      </w:r>
      <w:r w:rsidRPr="009B7BEA">
        <w:rPr>
          <w:rFonts w:asciiTheme="minorHAnsi" w:eastAsia="Arial" w:hAnsiTheme="minorHAnsi" w:cstheme="minorHAnsi"/>
          <w:color w:val="010101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1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v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5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</w:t>
      </w:r>
      <w:r w:rsidRPr="009B7BEA">
        <w:rPr>
          <w:rFonts w:asciiTheme="minorHAnsi" w:eastAsia="Arial" w:hAnsiTheme="minorHAnsi" w:cstheme="minorHAnsi"/>
          <w:color w:val="010101"/>
          <w:w w:val="110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51"/>
          <w:w w:val="11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7"/>
        </w:rPr>
        <w:t>o</w:t>
      </w:r>
      <w:r w:rsidRPr="009B7BEA">
        <w:rPr>
          <w:rFonts w:asciiTheme="minorHAnsi" w:eastAsia="Arial" w:hAnsiTheme="minorHAnsi" w:cstheme="minorHAnsi"/>
          <w:color w:val="010101"/>
          <w:w w:val="127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xtr</w:t>
      </w:r>
      <w:r w:rsidRPr="009B7BEA">
        <w:rPr>
          <w:rFonts w:asciiTheme="minorHAnsi" w:eastAsia="Arial" w:hAnsiTheme="minorHAnsi" w:cstheme="minorHAnsi"/>
          <w:color w:val="010101"/>
        </w:rPr>
        <w:t xml:space="preserve">a   </w:t>
      </w:r>
      <w:r w:rsidRPr="009B7BEA">
        <w:rPr>
          <w:rFonts w:asciiTheme="minorHAnsi" w:eastAsia="Arial" w:hAnsiTheme="minorHAnsi" w:cstheme="minorHAnsi"/>
          <w:color w:val="010101"/>
          <w:spacing w:val="1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spac</w:t>
      </w:r>
      <w:r w:rsidRPr="009B7BEA">
        <w:rPr>
          <w:rFonts w:asciiTheme="minorHAnsi" w:eastAsia="Arial" w:hAnsiTheme="minorHAnsi" w:cstheme="minorHAnsi"/>
          <w:color w:val="010101"/>
        </w:rPr>
        <w:t xml:space="preserve">e   </w:t>
      </w:r>
      <w:r w:rsidRPr="009B7BEA">
        <w:rPr>
          <w:rFonts w:asciiTheme="minorHAnsi" w:eastAsia="Arial" w:hAnsiTheme="minorHAnsi" w:cstheme="minorHAnsi"/>
          <w:color w:val="010101"/>
          <w:spacing w:val="2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n   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u</w:t>
      </w:r>
      <w:r w:rsidRPr="009B7BEA">
        <w:rPr>
          <w:rFonts w:asciiTheme="minorHAnsi" w:eastAsia="Arial" w:hAnsiTheme="minorHAnsi" w:cstheme="minorHAnsi"/>
          <w:color w:val="010101"/>
        </w:rPr>
        <w:t xml:space="preserve">r   </w:t>
      </w:r>
      <w:r w:rsidRPr="009B7BEA">
        <w:rPr>
          <w:rFonts w:asciiTheme="minorHAnsi" w:eastAsia="Arial" w:hAnsiTheme="minorHAnsi" w:cstheme="minorHAnsi"/>
          <w:color w:val="010101"/>
          <w:spacing w:val="2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8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4"/>
          <w:w w:val="10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"/>
          <w:w w:val="11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7"/>
        </w:rPr>
        <w:t xml:space="preserve">,   </w:t>
      </w:r>
      <w:r w:rsidRPr="009B7BEA">
        <w:rPr>
          <w:rFonts w:asciiTheme="minorHAnsi" w:eastAsia="Arial" w:hAnsiTheme="minorHAnsi" w:cstheme="minorHAnsi"/>
          <w:color w:val="010101"/>
          <w:spacing w:val="15"/>
          <w:w w:val="6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 xml:space="preserve">a  </w:t>
      </w:r>
      <w:r w:rsidRPr="009B7BEA">
        <w:rPr>
          <w:rFonts w:asciiTheme="minorHAnsi" w:eastAsia="Arial" w:hAnsiTheme="minorHAnsi" w:cstheme="minorHAnsi"/>
          <w:color w:val="010101"/>
          <w:spacing w:val="4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sho</w:t>
      </w:r>
      <w:r w:rsidRPr="009B7BEA">
        <w:rPr>
          <w:rFonts w:asciiTheme="minorHAnsi" w:eastAsia="Arial" w:hAnsiTheme="minorHAnsi" w:cstheme="minorHAnsi"/>
          <w:color w:val="010101"/>
        </w:rPr>
        <w:t xml:space="preserve">rt   </w:t>
      </w:r>
      <w:r w:rsidRPr="009B7BEA">
        <w:rPr>
          <w:rFonts w:asciiTheme="minorHAnsi" w:eastAsia="Arial" w:hAnsiTheme="minorHAnsi" w:cstheme="minorHAnsi"/>
          <w:color w:val="010101"/>
          <w:spacing w:val="2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7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"/>
          <w:w w:val="11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s</w:t>
      </w:r>
      <w:r w:rsidRPr="009B7BEA">
        <w:rPr>
          <w:rFonts w:asciiTheme="minorHAnsi" w:eastAsia="Arial" w:hAnsiTheme="minorHAnsi" w:cstheme="minorHAnsi"/>
          <w:color w:val="010101"/>
          <w:w w:val="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n</w:t>
      </w:r>
      <w:r w:rsidRPr="009B7BEA">
        <w:rPr>
          <w:rFonts w:asciiTheme="minorHAnsi" w:eastAsia="Arial" w:hAnsiTheme="minorHAnsi" w:cstheme="minorHAnsi"/>
          <w:color w:val="010101"/>
        </w:rPr>
        <w:t xml:space="preserve">g </w:t>
      </w:r>
      <w:r w:rsidRPr="009B7BEA">
        <w:rPr>
          <w:rFonts w:asciiTheme="minorHAnsi" w:eastAsia="Arial" w:hAnsiTheme="minorHAnsi" w:cstheme="minorHAnsi"/>
          <w:color w:val="010101"/>
          <w:spacing w:val="1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awa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dn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'</w:t>
      </w:r>
      <w:r w:rsidRPr="009B7BEA">
        <w:rPr>
          <w:rFonts w:asciiTheme="minorHAnsi" w:eastAsia="Arial" w:hAnsiTheme="minorHAnsi" w:cstheme="minorHAnsi"/>
          <w:color w:val="010101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1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9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u</w:t>
      </w:r>
      <w:r w:rsidRPr="009B7BEA">
        <w:rPr>
          <w:rFonts w:asciiTheme="minorHAnsi" w:eastAsia="Arial" w:hAnsiTheme="minorHAnsi" w:cstheme="minorHAnsi"/>
          <w:color w:val="010101"/>
          <w:w w:val="11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"/>
          <w:w w:val="115"/>
        </w:rPr>
        <w:t>t</w:t>
      </w:r>
      <w:r w:rsidRPr="009B7BEA">
        <w:rPr>
          <w:rFonts w:asciiTheme="minorHAnsi" w:eastAsia="Arial" w:hAnsiTheme="minorHAnsi" w:cstheme="minorHAnsi"/>
          <w:color w:val="010101"/>
          <w:w w:val="59"/>
        </w:rPr>
        <w:t>.</w:t>
      </w:r>
    </w:p>
    <w:p w14:paraId="1A217D9C" w14:textId="77777777" w:rsidR="00C268BE" w:rsidRPr="009B7BEA" w:rsidRDefault="009B7BEA">
      <w:pPr>
        <w:spacing w:before="34"/>
        <w:ind w:left="643"/>
        <w:rPr>
          <w:rFonts w:asciiTheme="minorHAnsi" w:eastAsia="Arial" w:hAnsiTheme="minorHAnsi" w:cstheme="minorHAnsi"/>
          <w:sz w:val="18"/>
          <w:szCs w:val="18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740074"/>
          <w:spacing w:val="-6"/>
          <w:w w:val="97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5D1D66"/>
          <w:spacing w:val="-9"/>
          <w:w w:val="116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893191"/>
          <w:spacing w:val="-8"/>
          <w:w w:val="121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5D1D66"/>
          <w:spacing w:val="-8"/>
          <w:w w:val="11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2414F"/>
          <w:spacing w:val="-8"/>
          <w:w w:val="113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332A3B"/>
          <w:w w:val="84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332A3B"/>
          <w:spacing w:val="22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b/>
          <w:color w:val="7C5D90"/>
          <w:spacing w:val="-7"/>
          <w:w w:val="101"/>
        </w:rPr>
        <w:t>A</w:t>
      </w:r>
      <w:r w:rsidRPr="009B7BEA">
        <w:rPr>
          <w:rFonts w:asciiTheme="minorHAnsi" w:hAnsiTheme="minorHAnsi" w:cstheme="minorHAnsi"/>
          <w:b/>
          <w:color w:val="893191"/>
          <w:spacing w:val="-6"/>
          <w:w w:val="162"/>
        </w:rPr>
        <w:t>I</w:t>
      </w:r>
      <w:r w:rsidRPr="009B7BEA">
        <w:rPr>
          <w:rFonts w:asciiTheme="minorHAnsi" w:hAnsiTheme="minorHAnsi" w:cstheme="minorHAnsi"/>
          <w:b/>
          <w:color w:val="771572"/>
          <w:w w:val="108"/>
        </w:rPr>
        <w:t>D</w:t>
      </w:r>
      <w:r w:rsidRPr="009B7BEA">
        <w:rPr>
          <w:rFonts w:asciiTheme="minorHAnsi" w:hAnsiTheme="minorHAnsi" w:cstheme="minorHAnsi"/>
          <w:b/>
          <w:color w:val="77157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776E6B"/>
          <w:spacing w:val="-2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b/>
          <w:color w:val="918C9C"/>
          <w:spacing w:val="-3"/>
          <w:sz w:val="18"/>
          <w:szCs w:val="18"/>
        </w:rPr>
        <w:t>W</w:t>
      </w:r>
      <w:r w:rsidRPr="009B7BEA">
        <w:rPr>
          <w:rFonts w:asciiTheme="minorHAnsi" w:eastAsia="Arial" w:hAnsiTheme="minorHAnsi" w:cstheme="minorHAnsi"/>
          <w:b/>
          <w:color w:val="776E6B"/>
          <w:spacing w:val="-2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b/>
          <w:color w:val="52414F"/>
          <w:spacing w:val="-2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b/>
          <w:color w:val="5D1D66"/>
          <w:spacing w:val="-2"/>
          <w:sz w:val="18"/>
          <w:szCs w:val="18"/>
        </w:rPr>
        <w:t>D</w:t>
      </w:r>
      <w:r w:rsidRPr="009B7BEA">
        <w:rPr>
          <w:rFonts w:asciiTheme="minorHAnsi" w:eastAsia="Arial" w:hAnsiTheme="minorHAnsi" w:cstheme="minorHAnsi"/>
          <w:color w:val="332A3B"/>
          <w:sz w:val="18"/>
          <w:szCs w:val="18"/>
        </w:rPr>
        <w:t>S</w:t>
      </w:r>
    </w:p>
    <w:p w14:paraId="11DC8D56" w14:textId="77777777" w:rsidR="00C268BE" w:rsidRPr="009B7BEA" w:rsidRDefault="009B7BEA">
      <w:pPr>
        <w:spacing w:before="32"/>
        <w:ind w:left="926"/>
        <w:rPr>
          <w:rFonts w:asciiTheme="minorHAnsi" w:hAnsiTheme="minorHAnsi" w:cstheme="minorHAnsi"/>
          <w:sz w:val="18"/>
          <w:szCs w:val="18"/>
        </w:rPr>
      </w:pPr>
      <w:r w:rsidRPr="009B7BEA">
        <w:rPr>
          <w:rFonts w:asciiTheme="minorHAnsi" w:eastAsia="Arial" w:hAnsiTheme="minorHAnsi" w:cstheme="minorHAnsi"/>
          <w:color w:val="52414F"/>
          <w:spacing w:val="-1"/>
          <w:w w:val="77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34425D"/>
          <w:spacing w:val="-2"/>
          <w:w w:val="120"/>
          <w:sz w:val="18"/>
          <w:szCs w:val="18"/>
        </w:rPr>
        <w:t>c</w:t>
      </w:r>
      <w:r w:rsidRPr="009B7BEA">
        <w:rPr>
          <w:rFonts w:asciiTheme="minorHAnsi" w:eastAsia="Arial" w:hAnsiTheme="minorHAnsi" w:cstheme="minorHAnsi"/>
          <w:color w:val="771572"/>
          <w:spacing w:val="-2"/>
          <w:w w:val="103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52336E"/>
          <w:spacing w:val="-2"/>
          <w:w w:val="11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2336E"/>
          <w:spacing w:val="-2"/>
          <w:w w:val="11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9A009A"/>
          <w:w w:val="98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color w:val="9A009A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9A009A"/>
          <w:spacing w:val="-9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2414F"/>
          <w:spacing w:val="-1"/>
          <w:w w:val="81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D1444"/>
          <w:spacing w:val="-2"/>
          <w:w w:val="112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9A009A"/>
          <w:spacing w:val="-1"/>
          <w:w w:val="147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771572"/>
          <w:spacing w:val="-2"/>
          <w:w w:val="139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9A009A"/>
          <w:spacing w:val="-1"/>
          <w:w w:val="122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D1444"/>
          <w:w w:val="118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5D1444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1444"/>
          <w:spacing w:val="-10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332A3B"/>
          <w:spacing w:val="-2"/>
          <w:w w:val="88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918C9C"/>
          <w:spacing w:val="-3"/>
          <w:w w:val="117"/>
          <w:sz w:val="18"/>
          <w:szCs w:val="18"/>
        </w:rPr>
        <w:t>w</w:t>
      </w:r>
      <w:r w:rsidRPr="009B7BEA">
        <w:rPr>
          <w:rFonts w:asciiTheme="minorHAnsi" w:eastAsia="Arial" w:hAnsiTheme="minorHAnsi" w:cstheme="minorHAnsi"/>
          <w:color w:val="332A3B"/>
          <w:spacing w:val="-1"/>
          <w:w w:val="107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771572"/>
          <w:spacing w:val="-2"/>
          <w:w w:val="139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5D1D66"/>
          <w:w w:val="88"/>
          <w:sz w:val="18"/>
          <w:szCs w:val="18"/>
        </w:rPr>
        <w:t>d</w:t>
      </w:r>
      <w:r w:rsidRPr="009B7BEA">
        <w:rPr>
          <w:rFonts w:asciiTheme="minorHAnsi" w:eastAsia="Arial" w:hAnsiTheme="minorHAnsi" w:cstheme="minorHAnsi"/>
          <w:color w:val="5D1D66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1D66"/>
          <w:spacing w:val="-10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000023"/>
          <w:w w:val="131"/>
          <w:sz w:val="18"/>
          <w:szCs w:val="18"/>
        </w:rPr>
        <w:t>-</w:t>
      </w:r>
      <w:r w:rsidRPr="009B7BEA">
        <w:rPr>
          <w:rFonts w:asciiTheme="minorHAnsi" w:eastAsia="Arial" w:hAnsiTheme="minorHAnsi" w:cstheme="minorHAnsi"/>
          <w:color w:val="000023"/>
          <w:spacing w:val="24"/>
          <w:w w:val="131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52414F"/>
          <w:spacing w:val="3"/>
          <w:w w:val="103"/>
          <w:sz w:val="18"/>
          <w:szCs w:val="18"/>
        </w:rPr>
        <w:t>2</w:t>
      </w:r>
      <w:r w:rsidRPr="009B7BEA">
        <w:rPr>
          <w:rFonts w:asciiTheme="minorHAnsi" w:hAnsiTheme="minorHAnsi" w:cstheme="minorHAnsi"/>
          <w:color w:val="776E6B"/>
          <w:spacing w:val="4"/>
          <w:w w:val="118"/>
          <w:sz w:val="18"/>
          <w:szCs w:val="18"/>
        </w:rPr>
        <w:t>0</w:t>
      </w:r>
      <w:r w:rsidRPr="009B7BEA">
        <w:rPr>
          <w:rFonts w:asciiTheme="minorHAnsi" w:hAnsiTheme="minorHAnsi" w:cstheme="minorHAnsi"/>
          <w:color w:val="5D5072"/>
          <w:spacing w:val="4"/>
          <w:w w:val="123"/>
          <w:sz w:val="18"/>
          <w:szCs w:val="18"/>
        </w:rPr>
        <w:t>1</w:t>
      </w:r>
      <w:r w:rsidRPr="009B7BEA">
        <w:rPr>
          <w:rFonts w:asciiTheme="minorHAnsi" w:hAnsiTheme="minorHAnsi" w:cstheme="minorHAnsi"/>
          <w:color w:val="776E6B"/>
          <w:spacing w:val="-7"/>
          <w:w w:val="98"/>
          <w:sz w:val="18"/>
          <w:szCs w:val="18"/>
        </w:rPr>
        <w:t>0</w:t>
      </w:r>
      <w:r w:rsidRPr="009B7BEA">
        <w:rPr>
          <w:rFonts w:asciiTheme="minorHAnsi" w:hAnsiTheme="minorHAnsi" w:cstheme="minorHAnsi"/>
          <w:color w:val="95A8AA"/>
          <w:w w:val="185"/>
          <w:sz w:val="18"/>
          <w:szCs w:val="18"/>
        </w:rPr>
        <w:t>,</w:t>
      </w:r>
      <w:r w:rsidRPr="009B7BEA">
        <w:rPr>
          <w:rFonts w:asciiTheme="minorHAnsi" w:hAnsiTheme="minorHAnsi" w:cstheme="minorHAnsi"/>
          <w:color w:val="95A8AA"/>
          <w:spacing w:val="16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771572"/>
          <w:spacing w:val="-1"/>
          <w:w w:val="81"/>
          <w:sz w:val="18"/>
          <w:szCs w:val="18"/>
        </w:rPr>
        <w:t>J</w:t>
      </w:r>
      <w:r w:rsidRPr="009B7BEA">
        <w:rPr>
          <w:rFonts w:asciiTheme="minorHAnsi" w:eastAsia="Arial" w:hAnsiTheme="minorHAnsi" w:cstheme="minorHAnsi"/>
          <w:color w:val="771572"/>
          <w:spacing w:val="-2"/>
          <w:w w:val="117"/>
          <w:sz w:val="18"/>
          <w:szCs w:val="18"/>
        </w:rPr>
        <w:t>u</w:t>
      </w:r>
      <w:r w:rsidRPr="009B7BEA">
        <w:rPr>
          <w:rFonts w:asciiTheme="minorHAnsi" w:eastAsia="Arial" w:hAnsiTheme="minorHAnsi" w:cstheme="minorHAnsi"/>
          <w:color w:val="771572"/>
          <w:spacing w:val="-2"/>
          <w:w w:val="112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9A009A"/>
          <w:spacing w:val="-1"/>
          <w:w w:val="147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2336E"/>
          <w:spacing w:val="-2"/>
          <w:w w:val="11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71572"/>
          <w:w w:val="131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771572"/>
          <w:spacing w:val="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918C9C"/>
          <w:spacing w:val="-2"/>
          <w:w w:val="106"/>
          <w:sz w:val="18"/>
          <w:szCs w:val="18"/>
        </w:rPr>
        <w:t>V</w:t>
      </w:r>
      <w:r w:rsidRPr="009B7BEA">
        <w:rPr>
          <w:rFonts w:asciiTheme="minorHAnsi" w:eastAsia="Arial" w:hAnsiTheme="minorHAnsi" w:cstheme="minorHAnsi"/>
          <w:color w:val="332A3B"/>
          <w:spacing w:val="-2"/>
          <w:w w:val="103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771572"/>
          <w:spacing w:val="-2"/>
          <w:w w:val="147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34443D"/>
          <w:spacing w:val="-1"/>
          <w:w w:val="92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9A009A"/>
          <w:spacing w:val="-1"/>
          <w:w w:val="147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D1444"/>
          <w:spacing w:val="-1"/>
          <w:w w:val="127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918C9C"/>
          <w:w w:val="120"/>
          <w:sz w:val="18"/>
          <w:szCs w:val="18"/>
        </w:rPr>
        <w:t>y</w:t>
      </w:r>
      <w:r w:rsidRPr="009B7BEA">
        <w:rPr>
          <w:rFonts w:asciiTheme="minorHAnsi" w:eastAsia="Arial" w:hAnsiTheme="minorHAnsi" w:cstheme="minorHAnsi"/>
          <w:color w:val="918C9C"/>
          <w:spacing w:val="25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1444"/>
          <w:spacing w:val="-2"/>
          <w:w w:val="76"/>
          <w:sz w:val="18"/>
          <w:szCs w:val="18"/>
        </w:rPr>
        <w:t>F</w:t>
      </w:r>
      <w:r w:rsidRPr="009B7BEA">
        <w:rPr>
          <w:rFonts w:asciiTheme="minorHAnsi" w:eastAsia="Arial" w:hAnsiTheme="minorHAnsi" w:cstheme="minorHAnsi"/>
          <w:color w:val="52336E"/>
          <w:spacing w:val="-1"/>
          <w:w w:val="10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3B1146"/>
          <w:spacing w:val="-2"/>
          <w:w w:val="103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D1444"/>
          <w:spacing w:val="-2"/>
          <w:w w:val="177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5D1444"/>
          <w:spacing w:val="-2"/>
          <w:w w:val="112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332A3B"/>
          <w:spacing w:val="-2"/>
          <w:w w:val="117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9A009A"/>
          <w:spacing w:val="-1"/>
          <w:w w:val="135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color w:val="9A009A"/>
          <w:w w:val="98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color w:val="9A009A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9A009A"/>
          <w:spacing w:val="-4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893191"/>
          <w:spacing w:val="-1"/>
          <w:w w:val="81"/>
          <w:sz w:val="18"/>
          <w:szCs w:val="18"/>
        </w:rPr>
        <w:t>M</w:t>
      </w:r>
      <w:r w:rsidRPr="009B7BEA">
        <w:rPr>
          <w:rFonts w:asciiTheme="minorHAnsi" w:eastAsia="Arial" w:hAnsiTheme="minorHAnsi" w:cstheme="minorHAnsi"/>
          <w:color w:val="918C9C"/>
          <w:spacing w:val="-2"/>
          <w:w w:val="110"/>
          <w:sz w:val="18"/>
          <w:szCs w:val="18"/>
        </w:rPr>
        <w:t>V</w:t>
      </w:r>
      <w:r w:rsidRPr="009B7BEA">
        <w:rPr>
          <w:rFonts w:asciiTheme="minorHAnsi" w:eastAsia="Arial" w:hAnsiTheme="minorHAnsi" w:cstheme="minorHAnsi"/>
          <w:color w:val="5D1444"/>
          <w:w w:val="73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5D1444"/>
          <w:spacing w:val="7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918C9C"/>
          <w:w w:val="102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918C9C"/>
          <w:spacing w:val="-5"/>
          <w:w w:val="102"/>
          <w:sz w:val="18"/>
          <w:szCs w:val="18"/>
        </w:rPr>
        <w:t>w</w:t>
      </w:r>
      <w:r w:rsidRPr="009B7BEA">
        <w:rPr>
          <w:rFonts w:asciiTheme="minorHAnsi" w:eastAsia="Arial" w:hAnsiTheme="minorHAnsi" w:cstheme="minorHAnsi"/>
          <w:color w:val="332A3B"/>
          <w:spacing w:val="-1"/>
          <w:w w:val="107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771572"/>
          <w:spacing w:val="-2"/>
          <w:w w:val="139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5D1D66"/>
          <w:w w:val="88"/>
          <w:sz w:val="18"/>
          <w:szCs w:val="18"/>
        </w:rPr>
        <w:t>d</w:t>
      </w:r>
      <w:r w:rsidRPr="009B7BEA">
        <w:rPr>
          <w:rFonts w:asciiTheme="minorHAnsi" w:eastAsia="Arial" w:hAnsiTheme="minorHAnsi" w:cstheme="minorHAnsi"/>
          <w:color w:val="5D1D66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1D66"/>
          <w:spacing w:val="-5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34425D"/>
          <w:sz w:val="18"/>
          <w:szCs w:val="18"/>
        </w:rPr>
        <w:t>-</w:t>
      </w:r>
      <w:r w:rsidRPr="009B7BEA">
        <w:rPr>
          <w:rFonts w:asciiTheme="minorHAnsi" w:eastAsia="Arial" w:hAnsiTheme="minorHAnsi" w:cstheme="minorHAnsi"/>
          <w:color w:val="34425D"/>
          <w:spacing w:val="20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52414F"/>
          <w:spacing w:val="2"/>
          <w:w w:val="99"/>
          <w:sz w:val="18"/>
          <w:szCs w:val="18"/>
        </w:rPr>
        <w:t>2</w:t>
      </w:r>
      <w:r w:rsidRPr="009B7BEA">
        <w:rPr>
          <w:rFonts w:asciiTheme="minorHAnsi" w:hAnsiTheme="minorHAnsi" w:cstheme="minorHAnsi"/>
          <w:color w:val="776E6B"/>
          <w:spacing w:val="-7"/>
          <w:w w:val="104"/>
          <w:sz w:val="18"/>
          <w:szCs w:val="18"/>
        </w:rPr>
        <w:t>0</w:t>
      </w:r>
      <w:r w:rsidRPr="009B7BEA">
        <w:rPr>
          <w:rFonts w:asciiTheme="minorHAnsi" w:hAnsiTheme="minorHAnsi" w:cstheme="minorHAnsi"/>
          <w:color w:val="5D5072"/>
          <w:spacing w:val="3"/>
          <w:w w:val="151"/>
          <w:sz w:val="18"/>
          <w:szCs w:val="18"/>
        </w:rPr>
        <w:t>1</w:t>
      </w:r>
      <w:r w:rsidRPr="009B7BEA">
        <w:rPr>
          <w:rFonts w:asciiTheme="minorHAnsi" w:hAnsiTheme="minorHAnsi" w:cstheme="minorHAnsi"/>
          <w:color w:val="776E6B"/>
          <w:w w:val="104"/>
          <w:sz w:val="18"/>
          <w:szCs w:val="18"/>
        </w:rPr>
        <w:t>0</w:t>
      </w:r>
    </w:p>
    <w:p w14:paraId="5526D08B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D1B3618" w14:textId="77777777" w:rsidR="00C268BE" w:rsidRPr="009B7BEA" w:rsidRDefault="00C268BE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27F70924" w14:textId="77777777" w:rsidR="00C268BE" w:rsidRPr="009B7BEA" w:rsidRDefault="009B7BEA">
      <w:pPr>
        <w:ind w:left="931"/>
        <w:rPr>
          <w:rFonts w:asciiTheme="minorHAnsi" w:eastAsia="Arial" w:hAnsiTheme="minorHAnsi" w:cstheme="minorHAnsi"/>
          <w:sz w:val="18"/>
          <w:szCs w:val="18"/>
        </w:rPr>
      </w:pPr>
      <w:r w:rsidRPr="009B7BEA">
        <w:rPr>
          <w:rFonts w:asciiTheme="minorHAnsi" w:eastAsia="Arial" w:hAnsiTheme="minorHAnsi" w:cstheme="minorHAnsi"/>
          <w:b/>
          <w:color w:val="34425D"/>
          <w:spacing w:val="-2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b/>
          <w:color w:val="1F1A41"/>
          <w:spacing w:val="-2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386999"/>
          <w:spacing w:val="-2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332A3B"/>
          <w:spacing w:val="-3"/>
          <w:sz w:val="16"/>
          <w:szCs w:val="16"/>
        </w:rPr>
        <w:t>O</w:t>
      </w:r>
      <w:r w:rsidRPr="009B7BEA">
        <w:rPr>
          <w:rFonts w:asciiTheme="minorHAnsi" w:eastAsia="Arial" w:hAnsiTheme="minorHAnsi" w:cstheme="minorHAnsi"/>
          <w:b/>
          <w:color w:val="11155E"/>
          <w:spacing w:val="-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332A3B"/>
          <w:sz w:val="16"/>
          <w:szCs w:val="16"/>
        </w:rPr>
        <w:t xml:space="preserve">5         </w:t>
      </w:r>
      <w:r w:rsidRPr="009B7BEA">
        <w:rPr>
          <w:rFonts w:asciiTheme="minorHAnsi" w:eastAsia="Arial" w:hAnsiTheme="minorHAnsi" w:cstheme="minorHAnsi"/>
          <w:b/>
          <w:color w:val="332A3B"/>
          <w:spacing w:val="3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52414F"/>
          <w:w w:val="95"/>
          <w:sz w:val="18"/>
          <w:szCs w:val="18"/>
        </w:rPr>
        <w:t>Bo</w:t>
      </w:r>
      <w:r w:rsidRPr="009B7BEA">
        <w:rPr>
          <w:rFonts w:asciiTheme="minorHAnsi" w:eastAsia="Arial" w:hAnsiTheme="minorHAnsi" w:cstheme="minorHAnsi"/>
          <w:color w:val="52414F"/>
          <w:spacing w:val="-64"/>
          <w:w w:val="95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2414F"/>
          <w:spacing w:val="-3"/>
          <w:w w:val="246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776E6B"/>
          <w:spacing w:val="-2"/>
          <w:w w:val="12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w w:val="98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7C5D90"/>
          <w:spacing w:val="6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9E7075"/>
          <w:spacing w:val="-1"/>
          <w:w w:val="81"/>
          <w:sz w:val="18"/>
          <w:szCs w:val="18"/>
        </w:rPr>
        <w:t>Y</w:t>
      </w:r>
      <w:r w:rsidRPr="009B7BEA">
        <w:rPr>
          <w:rFonts w:asciiTheme="minorHAnsi" w:eastAsia="Arial" w:hAnsiTheme="minorHAnsi" w:cstheme="minorHAnsi"/>
          <w:color w:val="776E6B"/>
          <w:spacing w:val="-2"/>
          <w:w w:val="11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spacing w:val="-1"/>
          <w:w w:val="107"/>
          <w:sz w:val="18"/>
          <w:szCs w:val="18"/>
        </w:rPr>
        <w:t>u</w:t>
      </w:r>
      <w:r w:rsidRPr="009B7BEA">
        <w:rPr>
          <w:rFonts w:asciiTheme="minorHAnsi" w:eastAsia="Arial" w:hAnsiTheme="minorHAnsi" w:cstheme="minorHAnsi"/>
          <w:color w:val="5D1444"/>
          <w:spacing w:val="-2"/>
          <w:w w:val="177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7C5D90"/>
          <w:w w:val="98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7C5D90"/>
          <w:spacing w:val="6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605B"/>
          <w:spacing w:val="-2"/>
          <w:sz w:val="18"/>
          <w:szCs w:val="18"/>
        </w:rPr>
        <w:t>Zo</w:t>
      </w:r>
      <w:r w:rsidRPr="009B7BEA">
        <w:rPr>
          <w:rFonts w:asciiTheme="minorHAnsi" w:eastAsia="Arial" w:hAnsiTheme="minorHAnsi" w:cstheme="minorHAnsi"/>
          <w:color w:val="7C5D90"/>
          <w:spacing w:val="-1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52414F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52414F"/>
          <w:spacing w:val="4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2414F"/>
          <w:spacing w:val="-1"/>
          <w:w w:val="73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776E6B"/>
          <w:spacing w:val="-2"/>
          <w:w w:val="11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76E6B"/>
          <w:spacing w:val="-59"/>
          <w:w w:val="103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2414F"/>
          <w:spacing w:val="-3"/>
          <w:w w:val="246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52414F"/>
          <w:spacing w:val="-2"/>
          <w:w w:val="127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5D6093"/>
          <w:w w:val="131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5D6093"/>
          <w:spacing w:val="-13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5072"/>
          <w:spacing w:val="-21"/>
          <w:w w:val="90"/>
          <w:sz w:val="18"/>
          <w:szCs w:val="18"/>
        </w:rPr>
        <w:t>C</w:t>
      </w:r>
      <w:r w:rsidRPr="009B7BEA">
        <w:rPr>
          <w:rFonts w:asciiTheme="minorHAnsi" w:eastAsia="Arial" w:hAnsiTheme="minorHAnsi" w:cstheme="minorHAnsi"/>
          <w:color w:val="776E6B"/>
          <w:spacing w:val="-2"/>
          <w:w w:val="12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spacing w:val="-3"/>
          <w:w w:val="111"/>
          <w:sz w:val="18"/>
          <w:szCs w:val="18"/>
        </w:rPr>
        <w:t>m</w:t>
      </w:r>
      <w:r w:rsidRPr="009B7BEA">
        <w:rPr>
          <w:rFonts w:asciiTheme="minorHAnsi" w:eastAsia="Arial" w:hAnsiTheme="minorHAnsi" w:cstheme="minorHAnsi"/>
          <w:color w:val="5D5072"/>
          <w:spacing w:val="-2"/>
          <w:w w:val="103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52414F"/>
          <w:w w:val="117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52414F"/>
          <w:spacing w:val="-3"/>
          <w:w w:val="117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95A8AA"/>
          <w:spacing w:val="-20"/>
          <w:w w:val="122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D5072"/>
          <w:spacing w:val="-2"/>
          <w:w w:val="177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749CC8"/>
          <w:spacing w:val="-1"/>
          <w:w w:val="147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D605B"/>
          <w:spacing w:val="-1"/>
          <w:w w:val="10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w w:val="98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7C5D90"/>
          <w:spacing w:val="25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5072"/>
          <w:w w:val="91"/>
          <w:sz w:val="18"/>
          <w:szCs w:val="18"/>
        </w:rPr>
        <w:t>F</w:t>
      </w:r>
      <w:r w:rsidRPr="009B7BEA">
        <w:rPr>
          <w:rFonts w:asciiTheme="minorHAnsi" w:eastAsia="Arial" w:hAnsiTheme="minorHAnsi" w:cstheme="minorHAnsi"/>
          <w:color w:val="5D5072"/>
          <w:spacing w:val="-2"/>
          <w:w w:val="91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7C5D90"/>
          <w:spacing w:val="-2"/>
          <w:w w:val="112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14111A"/>
          <w:spacing w:val="-58"/>
          <w:w w:val="63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5D5072"/>
          <w:spacing w:val="-3"/>
          <w:w w:val="307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color w:val="749CC8"/>
          <w:spacing w:val="-1"/>
          <w:w w:val="147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776E6B"/>
          <w:spacing w:val="-59"/>
          <w:w w:val="98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2414F"/>
          <w:w w:val="236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52414F"/>
          <w:spacing w:val="5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48362F"/>
          <w:spacing w:val="-2"/>
          <w:w w:val="147"/>
          <w:sz w:val="18"/>
          <w:szCs w:val="18"/>
        </w:rPr>
        <w:t>-</w:t>
      </w:r>
      <w:r w:rsidRPr="009B7BEA">
        <w:rPr>
          <w:rFonts w:asciiTheme="minorHAnsi" w:eastAsia="Arial" w:hAnsiTheme="minorHAnsi" w:cstheme="minorHAnsi"/>
          <w:color w:val="5D605B"/>
          <w:spacing w:val="-2"/>
          <w:w w:val="117"/>
          <w:sz w:val="18"/>
          <w:szCs w:val="18"/>
        </w:rPr>
        <w:t>2</w:t>
      </w:r>
      <w:r w:rsidRPr="009B7BEA">
        <w:rPr>
          <w:rFonts w:asciiTheme="minorHAnsi" w:eastAsia="Arial" w:hAnsiTheme="minorHAnsi" w:cstheme="minorHAnsi"/>
          <w:color w:val="776E6B"/>
          <w:spacing w:val="-2"/>
          <w:w w:val="117"/>
          <w:sz w:val="18"/>
          <w:szCs w:val="18"/>
        </w:rPr>
        <w:t>0</w:t>
      </w:r>
      <w:r w:rsidRPr="009B7BEA">
        <w:rPr>
          <w:rFonts w:asciiTheme="minorHAnsi" w:eastAsia="Arial" w:hAnsiTheme="minorHAnsi" w:cstheme="minorHAnsi"/>
          <w:color w:val="776E6B"/>
          <w:spacing w:val="-7"/>
          <w:w w:val="122"/>
          <w:sz w:val="18"/>
          <w:szCs w:val="18"/>
        </w:rPr>
        <w:t>0</w:t>
      </w:r>
      <w:r w:rsidRPr="009B7BEA">
        <w:rPr>
          <w:rFonts w:asciiTheme="minorHAnsi" w:eastAsia="Arial" w:hAnsiTheme="minorHAnsi" w:cstheme="minorHAnsi"/>
          <w:color w:val="34425D"/>
          <w:spacing w:val="-2"/>
          <w:w w:val="93"/>
          <w:sz w:val="18"/>
          <w:szCs w:val="18"/>
        </w:rPr>
        <w:t>3</w:t>
      </w:r>
      <w:r w:rsidRPr="009B7BEA">
        <w:rPr>
          <w:rFonts w:asciiTheme="minorHAnsi" w:eastAsia="Arial" w:hAnsiTheme="minorHAnsi" w:cstheme="minorHAnsi"/>
          <w:color w:val="AC6695"/>
          <w:w w:val="98"/>
          <w:sz w:val="18"/>
          <w:szCs w:val="18"/>
        </w:rPr>
        <w:t>;</w:t>
      </w:r>
      <w:r w:rsidRPr="009B7BEA">
        <w:rPr>
          <w:rFonts w:asciiTheme="minorHAnsi" w:eastAsia="Arial" w:hAnsiTheme="minorHAnsi" w:cstheme="minorHAnsi"/>
          <w:color w:val="AC6695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AC6695"/>
          <w:spacing w:val="-24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color w:val="52414F"/>
          <w:w w:val="140"/>
        </w:rPr>
        <w:t>F</w:t>
      </w:r>
      <w:r w:rsidRPr="009B7BEA">
        <w:rPr>
          <w:rFonts w:asciiTheme="minorHAnsi" w:hAnsiTheme="minorHAnsi" w:cstheme="minorHAnsi"/>
          <w:color w:val="52414F"/>
          <w:spacing w:val="-69"/>
          <w:w w:val="140"/>
        </w:rPr>
        <w:t>e</w:t>
      </w:r>
      <w:r w:rsidRPr="009B7BEA">
        <w:rPr>
          <w:rFonts w:asciiTheme="minorHAnsi" w:hAnsiTheme="minorHAnsi" w:cstheme="minorHAnsi"/>
          <w:color w:val="52414F"/>
          <w:w w:val="180"/>
        </w:rPr>
        <w:t>d</w:t>
      </w:r>
      <w:r w:rsidRPr="009B7BEA">
        <w:rPr>
          <w:rFonts w:asciiTheme="minorHAnsi" w:hAnsiTheme="minorHAnsi" w:cstheme="minorHAnsi"/>
          <w:color w:val="52414F"/>
        </w:rPr>
        <w:t xml:space="preserve"> </w:t>
      </w:r>
      <w:r w:rsidRPr="009B7BEA">
        <w:rPr>
          <w:rFonts w:asciiTheme="minorHAnsi" w:eastAsia="Arial" w:hAnsiTheme="minorHAnsi" w:cstheme="minorHAnsi"/>
          <w:color w:val="9E7075"/>
          <w:spacing w:val="-1"/>
          <w:w w:val="81"/>
          <w:sz w:val="18"/>
          <w:szCs w:val="18"/>
        </w:rPr>
        <w:t>Y</w:t>
      </w:r>
      <w:r w:rsidRPr="009B7BEA">
        <w:rPr>
          <w:rFonts w:asciiTheme="minorHAnsi" w:eastAsia="Arial" w:hAnsiTheme="minorHAnsi" w:cstheme="minorHAnsi"/>
          <w:color w:val="776E6B"/>
          <w:spacing w:val="-2"/>
          <w:w w:val="11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spacing w:val="-2"/>
          <w:w w:val="117"/>
          <w:sz w:val="18"/>
          <w:szCs w:val="18"/>
        </w:rPr>
        <w:t>u</w:t>
      </w:r>
      <w:r w:rsidRPr="009B7BEA">
        <w:rPr>
          <w:rFonts w:asciiTheme="minorHAnsi" w:eastAsia="Arial" w:hAnsiTheme="minorHAnsi" w:cstheme="minorHAnsi"/>
          <w:color w:val="5D6093"/>
          <w:w w:val="131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5D6093"/>
          <w:spacing w:val="-13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b/>
          <w:color w:val="918C9C"/>
          <w:spacing w:val="8"/>
          <w:sz w:val="18"/>
          <w:szCs w:val="18"/>
        </w:rPr>
        <w:t>W</w:t>
      </w:r>
      <w:r w:rsidRPr="009B7BEA">
        <w:rPr>
          <w:rFonts w:asciiTheme="minorHAnsi" w:hAnsiTheme="minorHAnsi" w:cstheme="minorHAnsi"/>
          <w:b/>
          <w:color w:val="332A3B"/>
          <w:spacing w:val="-21"/>
          <w:sz w:val="18"/>
          <w:szCs w:val="18"/>
        </w:rPr>
        <w:t>a</w:t>
      </w:r>
      <w:r w:rsidRPr="009B7BEA">
        <w:rPr>
          <w:rFonts w:asciiTheme="minorHAnsi" w:hAnsiTheme="minorHAnsi" w:cstheme="minorHAnsi"/>
          <w:b/>
          <w:color w:val="798297"/>
          <w:sz w:val="18"/>
          <w:szCs w:val="18"/>
        </w:rPr>
        <w:t>y</w:t>
      </w:r>
      <w:r w:rsidRPr="009B7BEA">
        <w:rPr>
          <w:rFonts w:asciiTheme="minorHAnsi" w:hAnsiTheme="minorHAnsi" w:cstheme="minorHAnsi"/>
          <w:b/>
          <w:color w:val="798297"/>
          <w:spacing w:val="30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1444"/>
          <w:spacing w:val="-1"/>
          <w:w w:val="127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776E6B"/>
          <w:w w:val="107"/>
          <w:sz w:val="18"/>
          <w:szCs w:val="18"/>
        </w:rPr>
        <w:t>o</w:t>
      </w:r>
    </w:p>
    <w:p w14:paraId="4B267C6D" w14:textId="77777777" w:rsidR="00C268BE" w:rsidRPr="009B7BEA" w:rsidRDefault="009B7BEA">
      <w:pPr>
        <w:spacing w:before="32"/>
        <w:ind w:left="2045" w:right="2191"/>
        <w:jc w:val="center"/>
        <w:rPr>
          <w:rFonts w:asciiTheme="minorHAnsi" w:eastAsia="Arial" w:hAnsiTheme="minorHAnsi" w:cstheme="minorHAnsi"/>
          <w:sz w:val="18"/>
          <w:szCs w:val="18"/>
        </w:rPr>
      </w:pPr>
      <w:r w:rsidRPr="009B7BEA">
        <w:rPr>
          <w:rFonts w:asciiTheme="minorHAnsi" w:eastAsia="Arial" w:hAnsiTheme="minorHAnsi" w:cstheme="minorHAnsi"/>
          <w:color w:val="52414F"/>
          <w:spacing w:val="-10"/>
          <w:w w:val="70"/>
          <w:sz w:val="18"/>
          <w:szCs w:val="18"/>
        </w:rPr>
        <w:t>F</w:t>
      </w:r>
      <w:r w:rsidRPr="009B7BEA">
        <w:rPr>
          <w:rFonts w:asciiTheme="minorHAnsi" w:eastAsia="Arial" w:hAnsiTheme="minorHAnsi" w:cstheme="minorHAnsi"/>
          <w:color w:val="52414F"/>
          <w:spacing w:val="-1"/>
          <w:w w:val="126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7C5D90"/>
          <w:spacing w:val="-11"/>
          <w:w w:val="126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918C9C"/>
          <w:spacing w:val="-1"/>
          <w:w w:val="115"/>
          <w:sz w:val="18"/>
          <w:szCs w:val="18"/>
        </w:rPr>
        <w:t>w</w:t>
      </w:r>
      <w:r w:rsidRPr="009B7BEA">
        <w:rPr>
          <w:rFonts w:asciiTheme="minorHAnsi" w:eastAsia="Arial" w:hAnsiTheme="minorHAnsi" w:cstheme="minorHAnsi"/>
          <w:color w:val="48362F"/>
          <w:spacing w:val="-24"/>
          <w:w w:val="106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798297"/>
          <w:w w:val="124"/>
          <w:sz w:val="18"/>
          <w:szCs w:val="18"/>
        </w:rPr>
        <w:t>y</w:t>
      </w:r>
      <w:r w:rsidRPr="009B7BEA">
        <w:rPr>
          <w:rFonts w:asciiTheme="minorHAnsi" w:eastAsia="Arial" w:hAnsiTheme="minorHAnsi" w:cstheme="minorHAnsi"/>
          <w:color w:val="798297"/>
          <w:spacing w:val="7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5072"/>
          <w:w w:val="89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5D5072"/>
          <w:spacing w:val="-3"/>
          <w:w w:val="89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5D605B"/>
          <w:spacing w:val="-2"/>
          <w:w w:val="109"/>
          <w:sz w:val="18"/>
          <w:szCs w:val="18"/>
        </w:rPr>
        <w:t>c</w:t>
      </w:r>
      <w:r w:rsidRPr="009B7BEA">
        <w:rPr>
          <w:rFonts w:asciiTheme="minorHAnsi" w:eastAsia="Arial" w:hAnsiTheme="minorHAnsi" w:cstheme="minorHAnsi"/>
          <w:color w:val="749CC8"/>
          <w:spacing w:val="-1"/>
          <w:w w:val="171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D5072"/>
          <w:spacing w:val="-1"/>
          <w:w w:val="107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749CC8"/>
          <w:spacing w:val="-1"/>
          <w:w w:val="135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2414F"/>
          <w:spacing w:val="-2"/>
          <w:w w:val="117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7C5D90"/>
          <w:spacing w:val="-2"/>
          <w:w w:val="98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5D1444"/>
          <w:spacing w:val="-1"/>
          <w:w w:val="157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974B91"/>
          <w:w w:val="98"/>
          <w:sz w:val="18"/>
          <w:szCs w:val="18"/>
        </w:rPr>
        <w:t>,</w:t>
      </w:r>
      <w:r w:rsidRPr="009B7BEA">
        <w:rPr>
          <w:rFonts w:asciiTheme="minorHAnsi" w:eastAsia="Arial" w:hAnsiTheme="minorHAnsi" w:cstheme="minorHAnsi"/>
          <w:color w:val="974B91"/>
          <w:spacing w:val="7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2414F"/>
          <w:spacing w:val="-2"/>
          <w:w w:val="94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5D605B"/>
          <w:spacing w:val="-2"/>
          <w:w w:val="88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D605B"/>
          <w:spacing w:val="-59"/>
          <w:w w:val="103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2414F"/>
          <w:spacing w:val="-3"/>
          <w:w w:val="246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776E6B"/>
          <w:spacing w:val="-2"/>
          <w:w w:val="12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w w:val="98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7C5D90"/>
          <w:spacing w:val="25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5072"/>
          <w:spacing w:val="-1"/>
          <w:w w:val="81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7C5D90"/>
          <w:spacing w:val="-1"/>
          <w:w w:val="107"/>
          <w:sz w:val="18"/>
          <w:szCs w:val="18"/>
        </w:rPr>
        <w:t>u</w:t>
      </w:r>
      <w:r w:rsidRPr="009B7BEA">
        <w:rPr>
          <w:rFonts w:asciiTheme="minorHAnsi" w:eastAsia="Arial" w:hAnsiTheme="minorHAnsi" w:cstheme="minorHAnsi"/>
          <w:color w:val="5D5072"/>
          <w:spacing w:val="-1"/>
          <w:w w:val="107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749CC8"/>
          <w:spacing w:val="-1"/>
          <w:w w:val="122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color w:val="749CC8"/>
          <w:spacing w:val="-1"/>
          <w:w w:val="147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34443D"/>
          <w:w w:val="76"/>
          <w:sz w:val="18"/>
          <w:szCs w:val="18"/>
        </w:rPr>
        <w:t>c</w:t>
      </w:r>
      <w:r w:rsidRPr="009B7BEA">
        <w:rPr>
          <w:rFonts w:asciiTheme="minorHAnsi" w:eastAsia="Arial" w:hAnsiTheme="minorHAnsi" w:cstheme="minorHAnsi"/>
          <w:color w:val="34443D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34443D"/>
          <w:spacing w:val="-24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5072"/>
          <w:spacing w:val="-1"/>
          <w:w w:val="73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color w:val="749CC8"/>
          <w:spacing w:val="-1"/>
          <w:w w:val="122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D5072"/>
          <w:spacing w:val="-1"/>
          <w:w w:val="107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5D6093"/>
          <w:spacing w:val="-2"/>
          <w:w w:val="155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332A3B"/>
          <w:spacing w:val="-2"/>
          <w:w w:val="93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677491"/>
          <w:w w:val="111"/>
          <w:sz w:val="18"/>
          <w:szCs w:val="18"/>
        </w:rPr>
        <w:t>ry</w:t>
      </w:r>
      <w:r w:rsidRPr="009B7BEA">
        <w:rPr>
          <w:rFonts w:asciiTheme="minorHAnsi" w:eastAsia="Arial" w:hAnsiTheme="minorHAnsi" w:cstheme="minorHAnsi"/>
          <w:color w:val="677491"/>
          <w:spacing w:val="-15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332A3B"/>
          <w:spacing w:val="-2"/>
          <w:w w:val="147"/>
          <w:sz w:val="18"/>
          <w:szCs w:val="18"/>
        </w:rPr>
        <w:t>-</w:t>
      </w:r>
      <w:r w:rsidRPr="009B7BEA">
        <w:rPr>
          <w:rFonts w:asciiTheme="minorHAnsi" w:eastAsia="Arial" w:hAnsiTheme="minorHAnsi" w:cstheme="minorHAnsi"/>
          <w:color w:val="5D605B"/>
          <w:spacing w:val="-2"/>
          <w:w w:val="112"/>
          <w:sz w:val="18"/>
          <w:szCs w:val="18"/>
        </w:rPr>
        <w:t>2</w:t>
      </w:r>
      <w:r w:rsidRPr="009B7BEA">
        <w:rPr>
          <w:rFonts w:asciiTheme="minorHAnsi" w:eastAsia="Arial" w:hAnsiTheme="minorHAnsi" w:cstheme="minorHAnsi"/>
          <w:color w:val="776E6B"/>
          <w:spacing w:val="-2"/>
          <w:w w:val="127"/>
          <w:sz w:val="18"/>
          <w:szCs w:val="18"/>
        </w:rPr>
        <w:t>0</w:t>
      </w:r>
      <w:r w:rsidRPr="009B7BEA">
        <w:rPr>
          <w:rFonts w:asciiTheme="minorHAnsi" w:eastAsia="Arial" w:hAnsiTheme="minorHAnsi" w:cstheme="minorHAnsi"/>
          <w:color w:val="5D5072"/>
          <w:spacing w:val="-2"/>
          <w:w w:val="98"/>
          <w:sz w:val="18"/>
          <w:szCs w:val="18"/>
        </w:rPr>
        <w:t>1</w:t>
      </w:r>
      <w:r w:rsidRPr="009B7BEA">
        <w:rPr>
          <w:rFonts w:asciiTheme="minorHAnsi" w:eastAsia="Arial" w:hAnsiTheme="minorHAnsi" w:cstheme="minorHAnsi"/>
          <w:color w:val="776E6B"/>
          <w:spacing w:val="-1"/>
          <w:w w:val="107"/>
          <w:sz w:val="18"/>
          <w:szCs w:val="18"/>
        </w:rPr>
        <w:t>0</w:t>
      </w:r>
      <w:r w:rsidRPr="009B7BEA">
        <w:rPr>
          <w:rFonts w:asciiTheme="minorHAnsi" w:eastAsia="Arial" w:hAnsiTheme="minorHAnsi" w:cstheme="minorHAnsi"/>
          <w:color w:val="AC6695"/>
          <w:w w:val="98"/>
          <w:sz w:val="18"/>
          <w:szCs w:val="18"/>
        </w:rPr>
        <w:t>;</w:t>
      </w:r>
    </w:p>
    <w:p w14:paraId="1E802CFA" w14:textId="77777777" w:rsidR="00C268BE" w:rsidRPr="009B7BEA" w:rsidRDefault="00C268BE">
      <w:pPr>
        <w:spacing w:before="4" w:line="120" w:lineRule="exact"/>
        <w:rPr>
          <w:rFonts w:asciiTheme="minorHAnsi" w:hAnsiTheme="minorHAnsi" w:cstheme="minorHAnsi"/>
          <w:sz w:val="13"/>
          <w:szCs w:val="13"/>
        </w:rPr>
      </w:pPr>
    </w:p>
    <w:p w14:paraId="364A4252" w14:textId="77777777" w:rsidR="00C268BE" w:rsidRPr="009B7BEA" w:rsidRDefault="009B7BEA">
      <w:pPr>
        <w:spacing w:line="440" w:lineRule="exact"/>
        <w:rPr>
          <w:rFonts w:asciiTheme="minorHAnsi" w:eastAsia="Arial" w:hAnsiTheme="minorHAnsi" w:cstheme="minorHAnsi"/>
          <w:sz w:val="40"/>
          <w:szCs w:val="40"/>
        </w:rPr>
        <w:sectPr w:rsidR="00C268BE" w:rsidRPr="009B7BEA">
          <w:type w:val="continuous"/>
          <w:pgSz w:w="15840" w:h="12240" w:orient="landscape"/>
          <w:pgMar w:top="860" w:right="1240" w:bottom="280" w:left="660" w:header="720" w:footer="720" w:gutter="0"/>
          <w:cols w:num="2" w:space="720" w:equalWidth="0">
            <w:col w:w="5416" w:space="212"/>
            <w:col w:w="8312"/>
          </w:cols>
        </w:sectPr>
      </w:pPr>
      <w:r w:rsidRPr="009B7BEA">
        <w:rPr>
          <w:rFonts w:asciiTheme="minorHAnsi" w:eastAsia="Arial" w:hAnsiTheme="minorHAnsi" w:cstheme="minorHAnsi"/>
          <w:b/>
          <w:color w:val="009ACC"/>
          <w:spacing w:val="-6"/>
          <w:w w:val="95"/>
          <w:position w:val="-1"/>
          <w:sz w:val="40"/>
          <w:szCs w:val="40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88"/>
          <w:position w:val="-1"/>
          <w:sz w:val="40"/>
          <w:szCs w:val="40"/>
        </w:rPr>
        <w:t>c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96"/>
          <w:position w:val="-1"/>
          <w:sz w:val="40"/>
          <w:szCs w:val="40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-1"/>
          <w:w w:val="62"/>
          <w:position w:val="-1"/>
          <w:sz w:val="40"/>
          <w:szCs w:val="40"/>
        </w:rPr>
        <w:t>i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99"/>
          <w:position w:val="-1"/>
          <w:sz w:val="40"/>
          <w:szCs w:val="40"/>
        </w:rPr>
        <w:t>v</w:t>
      </w:r>
      <w:r w:rsidRPr="009B7BEA">
        <w:rPr>
          <w:rFonts w:asciiTheme="minorHAnsi" w:eastAsia="Arial" w:hAnsiTheme="minorHAnsi" w:cstheme="minorHAnsi"/>
          <w:b/>
          <w:color w:val="009ACC"/>
          <w:spacing w:val="-1"/>
          <w:w w:val="66"/>
          <w:position w:val="-1"/>
          <w:sz w:val="40"/>
          <w:szCs w:val="40"/>
        </w:rPr>
        <w:t>i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103"/>
          <w:position w:val="-1"/>
          <w:sz w:val="40"/>
          <w:szCs w:val="40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-1"/>
          <w:w w:val="62"/>
          <w:position w:val="-1"/>
          <w:sz w:val="40"/>
          <w:szCs w:val="40"/>
        </w:rPr>
        <w:t>i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w w:val="106"/>
          <w:position w:val="-1"/>
          <w:sz w:val="40"/>
          <w:szCs w:val="40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w w:val="86"/>
          <w:position w:val="-1"/>
          <w:sz w:val="40"/>
          <w:szCs w:val="40"/>
        </w:rPr>
        <w:t>s</w:t>
      </w:r>
    </w:p>
    <w:p w14:paraId="59DF12E9" w14:textId="77777777" w:rsidR="00C268BE" w:rsidRPr="009B7BEA" w:rsidRDefault="009B7BEA">
      <w:pPr>
        <w:spacing w:before="11" w:line="260" w:lineRule="exact"/>
        <w:ind w:left="5206" w:right="6334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2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bo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6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104"/>
          <w:position w:val="-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5"/>
          <w:w w:val="101"/>
          <w:position w:val="-1"/>
          <w:sz w:val="24"/>
          <w:szCs w:val="24"/>
        </w:rPr>
        <w:t>ou</w:t>
      </w:r>
      <w:r w:rsidRPr="009B7BEA">
        <w:rPr>
          <w:rFonts w:asciiTheme="minorHAnsi" w:eastAsia="Arial" w:hAnsiTheme="minorHAnsi" w:cstheme="minorHAnsi"/>
          <w:color w:val="010101"/>
          <w:spacing w:val="-3"/>
          <w:w w:val="112"/>
          <w:position w:val="-1"/>
          <w:sz w:val="24"/>
          <w:szCs w:val="2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6"/>
          <w:w w:val="105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2"/>
          <w:w w:val="94"/>
          <w:position w:val="-1"/>
          <w:sz w:val="24"/>
          <w:szCs w:val="2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-3"/>
          <w:w w:val="135"/>
          <w:position w:val="-1"/>
          <w:sz w:val="24"/>
          <w:szCs w:val="24"/>
        </w:rPr>
        <w:t>f</w:t>
      </w:r>
      <w:r w:rsidRPr="009B7BEA">
        <w:rPr>
          <w:rFonts w:asciiTheme="minorHAnsi" w:eastAsia="Arial" w:hAnsiTheme="minorHAnsi" w:cstheme="minorHAnsi"/>
          <w:color w:val="010101"/>
          <w:w w:val="52"/>
          <w:position w:val="-1"/>
          <w:sz w:val="24"/>
          <w:szCs w:val="24"/>
        </w:rPr>
        <w:t>.</w:t>
      </w:r>
    </w:p>
    <w:p w14:paraId="5DE56DA7" w14:textId="77777777" w:rsidR="00C268BE" w:rsidRPr="009B7BEA" w:rsidRDefault="00C268BE">
      <w:pPr>
        <w:spacing w:before="8" w:line="200" w:lineRule="exact"/>
        <w:rPr>
          <w:rFonts w:asciiTheme="minorHAnsi" w:hAnsiTheme="minorHAnsi" w:cstheme="minorHAnsi"/>
        </w:rPr>
        <w:sectPr w:rsidR="00C268BE" w:rsidRPr="009B7BEA">
          <w:type w:val="continuous"/>
          <w:pgSz w:w="15840" w:h="12240" w:orient="landscape"/>
          <w:pgMar w:top="860" w:right="1240" w:bottom="280" w:left="660" w:header="720" w:footer="720" w:gutter="0"/>
          <w:cols w:space="720"/>
        </w:sectPr>
      </w:pPr>
    </w:p>
    <w:p w14:paraId="45AC86EB" w14:textId="77777777" w:rsidR="00C268BE" w:rsidRPr="009B7BEA" w:rsidRDefault="009B7BEA">
      <w:pPr>
        <w:spacing w:before="34" w:line="263" w:lineRule="auto"/>
        <w:ind w:left="127" w:right="-34" w:firstLine="5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2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you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kno</w:t>
      </w:r>
      <w:r w:rsidRPr="009B7BEA">
        <w:rPr>
          <w:rFonts w:asciiTheme="minorHAnsi" w:eastAsia="Arial" w:hAnsiTheme="minorHAnsi" w:cstheme="minorHAnsi"/>
          <w:color w:val="010101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ct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v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7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7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8"/>
          <w:w w:val="9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7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  <w:w w:val="97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3"/>
          <w:w w:val="114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5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3"/>
          <w:w w:val="98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4"/>
          <w:w w:val="10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1"/>
          <w:w w:val="10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18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"/>
          <w:w w:val="9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s</w:t>
      </w:r>
      <w:r w:rsidRPr="009B7BEA">
        <w:rPr>
          <w:rFonts w:asciiTheme="minorHAnsi" w:eastAsia="Arial" w:hAnsiTheme="minorHAnsi" w:cstheme="minorHAnsi"/>
          <w:color w:val="010101"/>
          <w:w w:val="67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10"/>
          <w:w w:val="6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109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3"/>
          <w:w w:val="109"/>
        </w:rPr>
        <w:t>us</w:t>
      </w:r>
      <w:r w:rsidRPr="009B7BEA">
        <w:rPr>
          <w:rFonts w:asciiTheme="minorHAnsi" w:eastAsia="Arial" w:hAnsiTheme="minorHAnsi" w:cstheme="minorHAnsi"/>
          <w:color w:val="010101"/>
          <w:w w:val="109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9"/>
          <w:w w:val="10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 xml:space="preserve">k </w:t>
      </w:r>
      <w:r w:rsidRPr="009B7BEA">
        <w:rPr>
          <w:rFonts w:asciiTheme="minorHAnsi" w:eastAsia="Arial" w:hAnsiTheme="minorHAnsi" w:cstheme="minorHAnsi"/>
          <w:color w:val="010101"/>
          <w:spacing w:val="1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an</w:t>
      </w:r>
      <w:r w:rsidRPr="009B7BEA">
        <w:rPr>
          <w:rFonts w:asciiTheme="minorHAnsi" w:eastAsia="Arial" w:hAnsiTheme="minorHAnsi" w:cstheme="minorHAnsi"/>
          <w:color w:val="010101"/>
        </w:rPr>
        <w:t xml:space="preserve">d 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sch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l. </w:t>
      </w:r>
      <w:r w:rsidRPr="009B7BEA">
        <w:rPr>
          <w:rFonts w:asciiTheme="minorHAnsi" w:eastAsia="Arial" w:hAnsiTheme="minorHAnsi" w:cstheme="minorHAnsi"/>
          <w:color w:val="010101"/>
          <w:spacing w:val="2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3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"/>
          <w:w w:val="11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8"/>
        </w:rPr>
        <w:t xml:space="preserve">y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2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7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1"/>
          <w:w w:val="10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k</w:t>
      </w:r>
      <w:r w:rsidRPr="009B7BEA">
        <w:rPr>
          <w:rFonts w:asciiTheme="minorHAnsi" w:eastAsia="Arial" w:hAnsiTheme="minorHAnsi" w:cstheme="minorHAnsi"/>
          <w:color w:val="010101"/>
          <w:w w:val="97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  <w:w w:val="105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5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"/>
          <w:w w:val="105"/>
        </w:rPr>
        <w:t>-</w:t>
      </w:r>
      <w:r w:rsidRPr="009B7BEA">
        <w:rPr>
          <w:rFonts w:asciiTheme="minorHAnsi" w:eastAsia="Arial" w:hAnsiTheme="minorHAnsi" w:cstheme="minorHAnsi"/>
          <w:color w:val="010101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"/>
          <w:w w:val="10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un</w:t>
      </w:r>
      <w:r w:rsidRPr="009B7BEA">
        <w:rPr>
          <w:rFonts w:asciiTheme="minorHAnsi" w:eastAsia="Arial" w:hAnsiTheme="minorHAnsi" w:cstheme="minorHAnsi"/>
          <w:color w:val="010101"/>
          <w:spacing w:val="2"/>
          <w:w w:val="105"/>
        </w:rPr>
        <w:t>de</w:t>
      </w:r>
      <w:r w:rsidRPr="009B7BEA">
        <w:rPr>
          <w:rFonts w:asciiTheme="minorHAnsi" w:eastAsia="Arial" w:hAnsiTheme="minorHAnsi" w:cstheme="minorHAnsi"/>
          <w:color w:val="010101"/>
          <w:w w:val="105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1"/>
          <w:w w:val="10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"/>
          <w:w w:val="10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  <w:w w:val="117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a</w:t>
      </w:r>
      <w:r w:rsidRPr="009B7BEA">
        <w:rPr>
          <w:rFonts w:asciiTheme="minorHAnsi" w:eastAsia="Arial" w:hAnsiTheme="minorHAnsi" w:cstheme="minorHAnsi"/>
          <w:color w:val="010101"/>
          <w:w w:val="89"/>
        </w:rPr>
        <w:t>l.</w:t>
      </w:r>
    </w:p>
    <w:p w14:paraId="06C0CAC1" w14:textId="77777777" w:rsidR="00C268BE" w:rsidRPr="009B7BEA" w:rsidRDefault="00C268BE">
      <w:pPr>
        <w:spacing w:before="17" w:line="240" w:lineRule="exact"/>
        <w:rPr>
          <w:rFonts w:asciiTheme="minorHAnsi" w:hAnsiTheme="minorHAnsi" w:cstheme="minorHAnsi"/>
          <w:sz w:val="24"/>
          <w:szCs w:val="24"/>
        </w:rPr>
      </w:pPr>
    </w:p>
    <w:p w14:paraId="2D2EF860" w14:textId="77777777" w:rsidR="00C268BE" w:rsidRPr="009B7BEA" w:rsidRDefault="009B7BEA">
      <w:pPr>
        <w:spacing w:line="263" w:lineRule="auto"/>
        <w:ind w:left="108" w:right="-34" w:firstLine="14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3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ca</w:t>
      </w:r>
      <w:r w:rsidRPr="009B7BEA">
        <w:rPr>
          <w:rFonts w:asciiTheme="minorHAnsi" w:eastAsia="Arial" w:hAnsiTheme="minorHAnsi" w:cstheme="minorHAnsi"/>
          <w:color w:val="010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4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us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 xml:space="preserve">t 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il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ha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yo</w:t>
      </w:r>
      <w:r w:rsidRPr="009B7BEA">
        <w:rPr>
          <w:rFonts w:asciiTheme="minorHAnsi" w:eastAsia="Arial" w:hAnsiTheme="minorHAnsi" w:cstheme="minorHAnsi"/>
          <w:color w:val="010101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3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t</w:t>
      </w:r>
      <w:r w:rsidRPr="009B7BEA">
        <w:rPr>
          <w:rFonts w:asciiTheme="minorHAnsi" w:eastAsia="Arial" w:hAnsiTheme="minorHAnsi" w:cstheme="minorHAnsi"/>
          <w:color w:val="010101"/>
          <w:w w:val="9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8"/>
          <w:w w:val="9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ou</w:t>
      </w:r>
      <w:r w:rsidRPr="009B7BEA">
        <w:rPr>
          <w:rFonts w:asciiTheme="minorHAnsi" w:eastAsia="Arial" w:hAnsiTheme="minorHAnsi" w:cstheme="minorHAnsi"/>
          <w:color w:val="010101"/>
          <w:w w:val="113"/>
        </w:rPr>
        <w:t xml:space="preserve">r </w:t>
      </w:r>
      <w:r w:rsidRPr="009B7BEA">
        <w:rPr>
          <w:rFonts w:asciiTheme="minorHAnsi" w:eastAsia="Arial" w:hAnsiTheme="minorHAnsi" w:cstheme="minorHAnsi"/>
          <w:color w:val="14111A"/>
          <w:spacing w:val="1"/>
        </w:rPr>
        <w:t>"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Exp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er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ence</w:t>
      </w:r>
      <w:r w:rsidRPr="009B7BEA">
        <w:rPr>
          <w:rFonts w:asciiTheme="minorHAnsi" w:eastAsia="Arial" w:hAnsiTheme="minorHAnsi" w:cstheme="minorHAnsi"/>
          <w:color w:val="14111A"/>
        </w:rPr>
        <w:t xml:space="preserve">"  </w:t>
      </w:r>
      <w:r w:rsidRPr="009B7BEA">
        <w:rPr>
          <w:rFonts w:asciiTheme="minorHAnsi" w:eastAsia="Arial" w:hAnsiTheme="minorHAnsi" w:cstheme="minorHAnsi"/>
          <w:color w:val="14111A"/>
          <w:spacing w:val="1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ct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3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t</w:t>
      </w:r>
      <w:r w:rsidRPr="009B7BEA">
        <w:rPr>
          <w:rFonts w:asciiTheme="minorHAnsi" w:eastAsia="Arial" w:hAnsiTheme="minorHAnsi" w:cstheme="minorHAnsi"/>
          <w:color w:val="010101"/>
          <w:w w:val="93"/>
        </w:rPr>
        <w:t xml:space="preserve">h </w:t>
      </w:r>
      <w:r w:rsidRPr="009B7BEA">
        <w:rPr>
          <w:rFonts w:asciiTheme="minorHAnsi" w:eastAsia="Arial" w:hAnsiTheme="minorHAnsi" w:cstheme="minorHAnsi"/>
          <w:color w:val="010101"/>
          <w:spacing w:val="10"/>
          <w:w w:val="9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ou</w:t>
      </w:r>
      <w:r w:rsidRPr="009B7BEA">
        <w:rPr>
          <w:rFonts w:asciiTheme="minorHAnsi" w:eastAsia="Arial" w:hAnsiTheme="minorHAnsi" w:cstheme="minorHAnsi"/>
          <w:color w:val="010101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as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k</w:t>
      </w:r>
      <w:r w:rsidRPr="009B7BEA">
        <w:rPr>
          <w:rFonts w:asciiTheme="minorHAnsi" w:eastAsia="Arial" w:hAnsiTheme="minorHAnsi" w:cstheme="minorHAnsi"/>
          <w:color w:val="010101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3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93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a</w:t>
      </w:r>
      <w:r w:rsidRPr="009B7BEA">
        <w:rPr>
          <w:rFonts w:asciiTheme="minorHAnsi" w:eastAsia="Arial" w:hAnsiTheme="minorHAnsi" w:cstheme="minorHAnsi"/>
          <w:color w:val="010101"/>
          <w:w w:val="11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"/>
          <w:w w:val="115"/>
        </w:rPr>
        <w:t>t</w:t>
      </w:r>
      <w:r w:rsidRPr="009B7BEA">
        <w:rPr>
          <w:rFonts w:asciiTheme="minorHAnsi" w:eastAsia="Arial" w:hAnsiTheme="minorHAnsi" w:cstheme="minorHAnsi"/>
          <w:color w:val="14111A"/>
          <w:w w:val="59"/>
        </w:rPr>
        <w:t xml:space="preserve">, </w:t>
      </w:r>
      <w:r w:rsidRPr="009B7BEA">
        <w:rPr>
          <w:rFonts w:asciiTheme="minorHAnsi" w:eastAsia="Arial" w:hAnsiTheme="minorHAnsi" w:cstheme="minorHAnsi"/>
          <w:color w:val="14111A"/>
          <w:spacing w:val="19"/>
          <w:w w:val="5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r  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o</w:t>
      </w:r>
      <w:r w:rsidRPr="009B7BEA">
        <w:rPr>
          <w:rFonts w:asciiTheme="minorHAnsi" w:eastAsia="Arial" w:hAnsiTheme="minorHAnsi" w:cstheme="minorHAnsi"/>
          <w:color w:val="010101"/>
          <w:w w:val="93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1"/>
          <w:w w:val="109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3"/>
          <w:w w:val="109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"/>
          <w:w w:val="109"/>
        </w:rPr>
        <w:t>s</w:t>
      </w:r>
      <w:r w:rsidRPr="009B7BEA">
        <w:rPr>
          <w:rFonts w:asciiTheme="minorHAnsi" w:eastAsia="Arial" w:hAnsiTheme="minorHAnsi" w:cstheme="minorHAnsi"/>
          <w:color w:val="010101"/>
          <w:w w:val="109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1"/>
          <w:w w:val="10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74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1"/>
          <w:w w:val="10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s</w:t>
      </w:r>
      <w:r w:rsidRPr="009B7BEA">
        <w:rPr>
          <w:rFonts w:asciiTheme="minorHAnsi" w:eastAsia="Arial" w:hAnsiTheme="minorHAnsi" w:cstheme="minorHAnsi"/>
          <w:color w:val="010101"/>
          <w:w w:val="110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7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t</w:t>
      </w:r>
      <w:r w:rsidRPr="009B7BEA">
        <w:rPr>
          <w:rFonts w:asciiTheme="minorHAnsi" w:eastAsia="Arial" w:hAnsiTheme="minorHAnsi" w:cstheme="minorHAnsi"/>
          <w:color w:val="010101"/>
          <w:w w:val="10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an</w:t>
      </w:r>
      <w:r w:rsidRPr="009B7BEA">
        <w:rPr>
          <w:rFonts w:asciiTheme="minorHAnsi" w:eastAsia="Arial" w:hAnsiTheme="minorHAnsi" w:cstheme="minorHAnsi"/>
          <w:color w:val="010101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u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9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"/>
          <w:w w:val="95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3"/>
          <w:w w:val="118"/>
        </w:rPr>
        <w:t>e</w:t>
      </w:r>
      <w:r w:rsidRPr="009B7BEA">
        <w:rPr>
          <w:rFonts w:asciiTheme="minorHAnsi" w:eastAsia="Arial" w:hAnsiTheme="minorHAnsi" w:cstheme="minorHAnsi"/>
          <w:color w:val="010101"/>
          <w:w w:val="59"/>
        </w:rPr>
        <w:t>.</w:t>
      </w:r>
    </w:p>
    <w:p w14:paraId="7DFB3F6E" w14:textId="77777777" w:rsidR="00C268BE" w:rsidRPr="009B7BEA" w:rsidRDefault="009B7BEA">
      <w:pPr>
        <w:spacing w:before="5" w:line="180" w:lineRule="exact"/>
        <w:rPr>
          <w:rFonts w:asciiTheme="minorHAnsi" w:hAnsiTheme="minorHAnsi" w:cstheme="minorHAnsi"/>
          <w:sz w:val="18"/>
          <w:szCs w:val="18"/>
        </w:rPr>
      </w:pPr>
      <w:r w:rsidRPr="009B7BEA">
        <w:rPr>
          <w:rFonts w:asciiTheme="minorHAnsi" w:hAnsiTheme="minorHAnsi" w:cstheme="minorHAnsi"/>
        </w:rPr>
        <w:br w:type="column"/>
      </w:r>
    </w:p>
    <w:p w14:paraId="2ABD66E2" w14:textId="77777777" w:rsidR="00C268BE" w:rsidRPr="009B7BEA" w:rsidRDefault="009B7BEA">
      <w:pPr>
        <w:ind w:left="466"/>
        <w:rPr>
          <w:rFonts w:asciiTheme="minorHAnsi" w:eastAsia="Arial" w:hAnsiTheme="minorHAnsi" w:cstheme="minorHAnsi"/>
        </w:rPr>
      </w:pPr>
      <w:r w:rsidRPr="009B7BEA">
        <w:rPr>
          <w:rFonts w:asciiTheme="minorHAnsi" w:hAnsiTheme="minorHAnsi" w:cstheme="minorHAnsi"/>
          <w:color w:val="52414F"/>
        </w:rPr>
        <w:t>C</w:t>
      </w:r>
      <w:r w:rsidRPr="009B7BEA">
        <w:rPr>
          <w:rFonts w:asciiTheme="minorHAnsi" w:hAnsiTheme="minorHAnsi" w:cstheme="minorHAnsi"/>
          <w:color w:val="52414F"/>
          <w:spacing w:val="-3"/>
        </w:rPr>
        <w:t>O</w:t>
      </w:r>
      <w:r w:rsidRPr="009B7BEA">
        <w:rPr>
          <w:rFonts w:asciiTheme="minorHAnsi" w:hAnsiTheme="minorHAnsi" w:cstheme="minorHAnsi"/>
          <w:color w:val="3F2675"/>
          <w:spacing w:val="-2"/>
        </w:rPr>
        <w:t>M</w:t>
      </w:r>
      <w:r w:rsidRPr="009B7BEA">
        <w:rPr>
          <w:rFonts w:asciiTheme="minorHAnsi" w:hAnsiTheme="minorHAnsi" w:cstheme="minorHAnsi"/>
          <w:color w:val="3F2675"/>
          <w:spacing w:val="-3"/>
        </w:rPr>
        <w:t>M</w:t>
      </w:r>
      <w:r w:rsidRPr="009B7BEA">
        <w:rPr>
          <w:rFonts w:asciiTheme="minorHAnsi" w:hAnsiTheme="minorHAnsi" w:cstheme="minorHAnsi"/>
          <w:color w:val="2F4482"/>
          <w:spacing w:val="-2"/>
        </w:rPr>
        <w:t>U</w:t>
      </w:r>
      <w:r w:rsidRPr="009B7BEA">
        <w:rPr>
          <w:rFonts w:asciiTheme="minorHAnsi" w:hAnsiTheme="minorHAnsi" w:cstheme="minorHAnsi"/>
          <w:color w:val="386999"/>
          <w:spacing w:val="-2"/>
        </w:rPr>
        <w:t>N</w:t>
      </w:r>
      <w:r w:rsidRPr="009B7BEA">
        <w:rPr>
          <w:rFonts w:asciiTheme="minorHAnsi" w:hAnsiTheme="minorHAnsi" w:cstheme="minorHAnsi"/>
          <w:color w:val="00009A"/>
          <w:spacing w:val="-1"/>
        </w:rPr>
        <w:t>I</w:t>
      </w:r>
      <w:r w:rsidRPr="009B7BEA">
        <w:rPr>
          <w:rFonts w:asciiTheme="minorHAnsi" w:hAnsiTheme="minorHAnsi" w:cstheme="minorHAnsi"/>
          <w:color w:val="52414F"/>
        </w:rPr>
        <w:t xml:space="preserve">TY </w:t>
      </w:r>
      <w:r w:rsidRPr="009B7BEA">
        <w:rPr>
          <w:rFonts w:asciiTheme="minorHAnsi" w:hAnsiTheme="minorHAnsi" w:cstheme="minorHAnsi"/>
          <w:color w:val="52414F"/>
          <w:spacing w:val="17"/>
        </w:rPr>
        <w:t xml:space="preserve"> </w:t>
      </w:r>
      <w:r w:rsidRPr="009B7BEA">
        <w:rPr>
          <w:rFonts w:asciiTheme="minorHAnsi" w:eastAsia="Arial" w:hAnsiTheme="minorHAnsi" w:cstheme="minorHAnsi"/>
          <w:color w:val="52414F"/>
          <w:spacing w:val="2"/>
          <w:w w:val="81"/>
        </w:rPr>
        <w:t>F</w:t>
      </w:r>
      <w:r w:rsidRPr="009B7BEA">
        <w:rPr>
          <w:rFonts w:asciiTheme="minorHAnsi" w:eastAsia="Arial" w:hAnsiTheme="minorHAnsi" w:cstheme="minorHAnsi"/>
          <w:color w:val="5D6093"/>
          <w:spacing w:val="2"/>
          <w:w w:val="113"/>
        </w:rPr>
        <w:t>r</w:t>
      </w:r>
      <w:r w:rsidRPr="009B7BEA">
        <w:rPr>
          <w:rFonts w:asciiTheme="minorHAnsi" w:eastAsia="Arial" w:hAnsiTheme="minorHAnsi" w:cstheme="minorHAnsi"/>
          <w:color w:val="749CC8"/>
          <w:spacing w:val="1"/>
          <w:w w:val="116"/>
        </w:rPr>
        <w:t>i</w:t>
      </w:r>
      <w:r w:rsidRPr="009B7BEA">
        <w:rPr>
          <w:rFonts w:asciiTheme="minorHAnsi" w:eastAsia="Arial" w:hAnsiTheme="minorHAnsi" w:cstheme="minorHAnsi"/>
          <w:color w:val="52414F"/>
          <w:spacing w:val="4"/>
          <w:w w:val="126"/>
        </w:rPr>
        <w:t>e</w:t>
      </w:r>
      <w:r w:rsidRPr="009B7BEA">
        <w:rPr>
          <w:rFonts w:asciiTheme="minorHAnsi" w:eastAsia="Arial" w:hAnsiTheme="minorHAnsi" w:cstheme="minorHAnsi"/>
          <w:color w:val="7C5D90"/>
          <w:spacing w:val="3"/>
          <w:w w:val="118"/>
        </w:rPr>
        <w:t>n</w:t>
      </w:r>
      <w:r w:rsidRPr="009B7BEA">
        <w:rPr>
          <w:rFonts w:asciiTheme="minorHAnsi" w:eastAsia="Arial" w:hAnsiTheme="minorHAnsi" w:cstheme="minorHAnsi"/>
          <w:color w:val="52336E"/>
          <w:spacing w:val="2"/>
          <w:w w:val="110"/>
        </w:rPr>
        <w:t>d</w:t>
      </w:r>
      <w:r w:rsidRPr="009B7BEA">
        <w:rPr>
          <w:rFonts w:asciiTheme="minorHAnsi" w:eastAsia="Arial" w:hAnsiTheme="minorHAnsi" w:cstheme="minorHAnsi"/>
          <w:color w:val="52414F"/>
          <w:w w:val="98"/>
        </w:rPr>
        <w:t>s</w:t>
      </w:r>
      <w:r w:rsidRPr="009B7BEA">
        <w:rPr>
          <w:rFonts w:asciiTheme="minorHAnsi" w:eastAsia="Arial" w:hAnsiTheme="minorHAnsi" w:cstheme="minorHAnsi"/>
          <w:color w:val="52414F"/>
          <w:spacing w:val="-9"/>
        </w:rPr>
        <w:t xml:space="preserve"> </w:t>
      </w:r>
      <w:r w:rsidRPr="009B7BEA">
        <w:rPr>
          <w:rFonts w:asciiTheme="minorHAnsi" w:eastAsia="Arial" w:hAnsiTheme="minorHAnsi" w:cstheme="minorHAnsi"/>
          <w:color w:val="677491"/>
          <w:spacing w:val="4"/>
        </w:rPr>
        <w:t>S</w:t>
      </w:r>
      <w:r w:rsidRPr="009B7BEA">
        <w:rPr>
          <w:rFonts w:asciiTheme="minorHAnsi" w:eastAsia="Arial" w:hAnsiTheme="minorHAnsi" w:cstheme="minorHAnsi"/>
          <w:color w:val="5D605B"/>
          <w:spacing w:val="3"/>
        </w:rPr>
        <w:t>o</w:t>
      </w:r>
      <w:r w:rsidRPr="009B7BEA">
        <w:rPr>
          <w:rFonts w:asciiTheme="minorHAnsi" w:eastAsia="Arial" w:hAnsiTheme="minorHAnsi" w:cstheme="minorHAnsi"/>
          <w:color w:val="7C5D90"/>
          <w:spacing w:val="3"/>
        </w:rPr>
        <w:t>u</w:t>
      </w:r>
      <w:r w:rsidRPr="009B7BEA">
        <w:rPr>
          <w:rFonts w:asciiTheme="minorHAnsi" w:eastAsia="Arial" w:hAnsiTheme="minorHAnsi" w:cstheme="minorHAnsi"/>
          <w:color w:val="52414F"/>
        </w:rPr>
        <w:t>p</w:t>
      </w:r>
      <w:r w:rsidRPr="009B7BEA">
        <w:rPr>
          <w:rFonts w:asciiTheme="minorHAnsi" w:eastAsia="Arial" w:hAnsiTheme="minorHAnsi" w:cstheme="minorHAnsi"/>
          <w:color w:val="52414F"/>
          <w:spacing w:val="49"/>
        </w:rPr>
        <w:t xml:space="preserve"> </w:t>
      </w:r>
      <w:r w:rsidRPr="009B7BEA">
        <w:rPr>
          <w:rFonts w:asciiTheme="minorHAnsi" w:eastAsia="Arial" w:hAnsiTheme="minorHAnsi" w:cstheme="minorHAnsi"/>
          <w:color w:val="876E91"/>
          <w:spacing w:val="-2"/>
          <w:w w:val="81"/>
        </w:rPr>
        <w:t>K</w:t>
      </w:r>
      <w:r w:rsidRPr="009B7BEA">
        <w:rPr>
          <w:rFonts w:asciiTheme="minorHAnsi" w:eastAsia="Arial" w:hAnsiTheme="minorHAnsi" w:cstheme="minorHAnsi"/>
          <w:color w:val="749CC8"/>
          <w:spacing w:val="1"/>
          <w:w w:val="127"/>
        </w:rPr>
        <w:t>i</w:t>
      </w:r>
      <w:r w:rsidRPr="009B7BEA">
        <w:rPr>
          <w:rFonts w:asciiTheme="minorHAnsi" w:eastAsia="Arial" w:hAnsiTheme="minorHAnsi" w:cstheme="minorHAnsi"/>
          <w:color w:val="5D1444"/>
          <w:spacing w:val="2"/>
          <w:w w:val="152"/>
        </w:rPr>
        <w:t>t</w:t>
      </w:r>
      <w:r w:rsidRPr="009B7BEA">
        <w:rPr>
          <w:rFonts w:asciiTheme="minorHAnsi" w:eastAsia="Arial" w:hAnsiTheme="minorHAnsi" w:cstheme="minorHAnsi"/>
          <w:color w:val="5D605B"/>
          <w:spacing w:val="3"/>
          <w:w w:val="122"/>
        </w:rPr>
        <w:t>c</w:t>
      </w:r>
      <w:r w:rsidRPr="009B7BEA">
        <w:rPr>
          <w:rFonts w:asciiTheme="minorHAnsi" w:eastAsia="Arial" w:hAnsiTheme="minorHAnsi" w:cstheme="minorHAnsi"/>
          <w:color w:val="7C5D90"/>
          <w:spacing w:val="3"/>
          <w:w w:val="105"/>
        </w:rPr>
        <w:t>h</w:t>
      </w:r>
      <w:r w:rsidRPr="009B7BEA">
        <w:rPr>
          <w:rFonts w:asciiTheme="minorHAnsi" w:eastAsia="Arial" w:hAnsiTheme="minorHAnsi" w:cstheme="minorHAnsi"/>
          <w:color w:val="332A3B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7C5D90"/>
          <w:spacing w:val="3"/>
          <w:w w:val="101"/>
        </w:rPr>
        <w:t>n</w:t>
      </w:r>
      <w:r w:rsidRPr="009B7BEA">
        <w:rPr>
          <w:rFonts w:asciiTheme="minorHAnsi" w:eastAsia="Arial" w:hAnsiTheme="minorHAnsi" w:cstheme="minorHAnsi"/>
          <w:color w:val="AA4185"/>
          <w:w w:val="76"/>
        </w:rPr>
        <w:t>;</w:t>
      </w:r>
      <w:r w:rsidRPr="009B7BEA">
        <w:rPr>
          <w:rFonts w:asciiTheme="minorHAnsi" w:eastAsia="Arial" w:hAnsiTheme="minorHAnsi" w:cstheme="minorHAnsi"/>
          <w:color w:val="AA4185"/>
          <w:spacing w:val="13"/>
        </w:rPr>
        <w:t xml:space="preserve"> </w:t>
      </w:r>
      <w:r w:rsidRPr="009B7BEA">
        <w:rPr>
          <w:rFonts w:asciiTheme="minorHAnsi" w:eastAsia="Arial" w:hAnsiTheme="minorHAnsi" w:cstheme="minorHAnsi"/>
          <w:color w:val="9E7075"/>
          <w:spacing w:val="3"/>
          <w:w w:val="81"/>
        </w:rPr>
        <w:t>Y</w:t>
      </w:r>
      <w:r w:rsidRPr="009B7BEA">
        <w:rPr>
          <w:rFonts w:asciiTheme="minorHAnsi" w:eastAsia="Arial" w:hAnsiTheme="minorHAnsi" w:cstheme="minorHAnsi"/>
          <w:color w:val="776E6B"/>
          <w:spacing w:val="3"/>
          <w:w w:val="114"/>
        </w:rPr>
        <w:t>o</w:t>
      </w:r>
      <w:r w:rsidRPr="009B7BEA">
        <w:rPr>
          <w:rFonts w:asciiTheme="minorHAnsi" w:eastAsia="Arial" w:hAnsiTheme="minorHAnsi" w:cstheme="minorHAnsi"/>
          <w:color w:val="7C5D90"/>
          <w:spacing w:val="2"/>
          <w:w w:val="110"/>
        </w:rPr>
        <w:t>u</w:t>
      </w:r>
      <w:r w:rsidRPr="009B7BEA">
        <w:rPr>
          <w:rFonts w:asciiTheme="minorHAnsi" w:eastAsia="Arial" w:hAnsiTheme="minorHAnsi" w:cstheme="minorHAnsi"/>
          <w:color w:val="5D1444"/>
          <w:spacing w:val="2"/>
          <w:w w:val="178"/>
        </w:rPr>
        <w:t>t</w:t>
      </w:r>
      <w:r w:rsidRPr="009B7BEA">
        <w:rPr>
          <w:rFonts w:asciiTheme="minorHAnsi" w:eastAsia="Arial" w:hAnsiTheme="minorHAnsi" w:cstheme="minorHAnsi"/>
          <w:color w:val="7C5D90"/>
          <w:w w:val="97"/>
        </w:rPr>
        <w:t>h</w:t>
      </w:r>
      <w:r w:rsidRPr="009B7BEA">
        <w:rPr>
          <w:rFonts w:asciiTheme="minorHAnsi" w:eastAsia="Arial" w:hAnsiTheme="minorHAnsi" w:cstheme="minorHAnsi"/>
          <w:color w:val="7C5D90"/>
        </w:rPr>
        <w:t xml:space="preserve"> </w:t>
      </w:r>
      <w:r w:rsidRPr="009B7BEA">
        <w:rPr>
          <w:rFonts w:asciiTheme="minorHAnsi" w:eastAsia="Arial" w:hAnsiTheme="minorHAnsi" w:cstheme="minorHAnsi"/>
          <w:color w:val="7C5D90"/>
          <w:spacing w:val="-17"/>
        </w:rPr>
        <w:t xml:space="preserve"> </w:t>
      </w:r>
      <w:r w:rsidRPr="009B7BEA">
        <w:rPr>
          <w:rFonts w:asciiTheme="minorHAnsi" w:hAnsiTheme="minorHAnsi" w:cstheme="minorHAnsi"/>
          <w:color w:val="52414F"/>
          <w:w w:val="96"/>
          <w:sz w:val="22"/>
          <w:szCs w:val="22"/>
        </w:rPr>
        <w:t>Bo</w:t>
      </w:r>
      <w:r w:rsidRPr="009B7BEA">
        <w:rPr>
          <w:rFonts w:asciiTheme="minorHAnsi" w:hAnsiTheme="minorHAnsi" w:cstheme="minorHAnsi"/>
          <w:color w:val="52414F"/>
          <w:spacing w:val="-64"/>
          <w:w w:val="96"/>
          <w:sz w:val="22"/>
          <w:szCs w:val="22"/>
        </w:rPr>
        <w:t>s</w:t>
      </w:r>
      <w:r w:rsidRPr="009B7BEA">
        <w:rPr>
          <w:rFonts w:asciiTheme="minorHAnsi" w:hAnsiTheme="minorHAnsi" w:cstheme="minorHAnsi"/>
          <w:color w:val="52414F"/>
          <w:w w:val="228"/>
          <w:sz w:val="22"/>
          <w:szCs w:val="22"/>
        </w:rPr>
        <w:t>t</w:t>
      </w:r>
      <w:r w:rsidRPr="009B7BEA">
        <w:rPr>
          <w:rFonts w:asciiTheme="minorHAnsi" w:hAnsiTheme="minorHAnsi" w:cstheme="minorHAnsi"/>
          <w:color w:val="776E6B"/>
          <w:w w:val="109"/>
          <w:sz w:val="22"/>
          <w:szCs w:val="22"/>
        </w:rPr>
        <w:t>on</w:t>
      </w:r>
      <w:r w:rsidRPr="009B7BEA">
        <w:rPr>
          <w:rFonts w:asciiTheme="minorHAnsi" w:hAnsiTheme="minorHAnsi" w:cstheme="minorHAnsi"/>
          <w:color w:val="776E6B"/>
          <w:spacing w:val="12"/>
          <w:sz w:val="22"/>
          <w:szCs w:val="22"/>
        </w:rPr>
        <w:t xml:space="preserve"> </w:t>
      </w:r>
      <w:r w:rsidRPr="009B7BEA">
        <w:rPr>
          <w:rFonts w:asciiTheme="minorHAnsi" w:eastAsia="Arial" w:hAnsiTheme="minorHAnsi" w:cstheme="minorHAnsi"/>
          <w:color w:val="825244"/>
          <w:spacing w:val="3"/>
        </w:rPr>
        <w:t>T</w:t>
      </w:r>
      <w:r w:rsidRPr="009B7BEA">
        <w:rPr>
          <w:rFonts w:asciiTheme="minorHAnsi" w:eastAsia="Arial" w:hAnsiTheme="minorHAnsi" w:cstheme="minorHAnsi"/>
          <w:color w:val="332A3B"/>
          <w:spacing w:val="-17"/>
        </w:rPr>
        <w:t>a</w:t>
      </w:r>
      <w:r w:rsidRPr="009B7BEA">
        <w:rPr>
          <w:rFonts w:asciiTheme="minorHAnsi" w:eastAsia="Arial" w:hAnsiTheme="minorHAnsi" w:cstheme="minorHAnsi"/>
          <w:color w:val="52414F"/>
          <w:spacing w:val="3"/>
        </w:rPr>
        <w:t>s</w:t>
      </w:r>
      <w:r w:rsidRPr="009B7BEA">
        <w:rPr>
          <w:rFonts w:asciiTheme="minorHAnsi" w:eastAsia="Arial" w:hAnsiTheme="minorHAnsi" w:cstheme="minorHAnsi"/>
          <w:color w:val="677491"/>
        </w:rPr>
        <w:t>k</w:t>
      </w:r>
      <w:r w:rsidRPr="009B7BEA">
        <w:rPr>
          <w:rFonts w:asciiTheme="minorHAnsi" w:eastAsia="Arial" w:hAnsiTheme="minorHAnsi" w:cstheme="minorHAnsi"/>
          <w:color w:val="677491"/>
          <w:spacing w:val="13"/>
        </w:rPr>
        <w:t xml:space="preserve"> </w:t>
      </w:r>
      <w:r w:rsidRPr="009B7BEA">
        <w:rPr>
          <w:rFonts w:asciiTheme="minorHAnsi" w:eastAsia="Arial" w:hAnsiTheme="minorHAnsi" w:cstheme="minorHAnsi"/>
          <w:color w:val="5D5072"/>
          <w:spacing w:val="2"/>
          <w:w w:val="81"/>
        </w:rPr>
        <w:t>F</w:t>
      </w:r>
      <w:r w:rsidRPr="009B7BEA">
        <w:rPr>
          <w:rFonts w:asciiTheme="minorHAnsi" w:eastAsia="Arial" w:hAnsiTheme="minorHAnsi" w:cstheme="minorHAnsi"/>
          <w:color w:val="5D605B"/>
          <w:spacing w:val="3"/>
          <w:w w:val="105"/>
        </w:rPr>
        <w:t>o</w:t>
      </w:r>
      <w:r w:rsidRPr="009B7BEA">
        <w:rPr>
          <w:rFonts w:asciiTheme="minorHAnsi" w:eastAsia="Arial" w:hAnsiTheme="minorHAnsi" w:cstheme="minorHAnsi"/>
          <w:color w:val="5D605B"/>
          <w:w w:val="107"/>
        </w:rPr>
        <w:t>r</w:t>
      </w:r>
      <w:r w:rsidRPr="009B7BEA">
        <w:rPr>
          <w:rFonts w:asciiTheme="minorHAnsi" w:eastAsia="Arial" w:hAnsiTheme="minorHAnsi" w:cstheme="minorHAnsi"/>
          <w:color w:val="5D605B"/>
          <w:spacing w:val="4"/>
          <w:w w:val="107"/>
        </w:rPr>
        <w:t>c</w:t>
      </w:r>
      <w:r w:rsidRPr="009B7BEA">
        <w:rPr>
          <w:rFonts w:asciiTheme="minorHAnsi" w:eastAsia="Arial" w:hAnsiTheme="minorHAnsi" w:cstheme="minorHAnsi"/>
          <w:color w:val="52414F"/>
          <w:w w:val="114"/>
        </w:rPr>
        <w:t>e</w:t>
      </w:r>
    </w:p>
    <w:p w14:paraId="3F20B2C2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476A154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6180016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1C82D66" w14:textId="77777777" w:rsidR="00C268BE" w:rsidRPr="009B7BEA" w:rsidRDefault="00C268BE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</w:pPr>
    </w:p>
    <w:p w14:paraId="078280FE" w14:textId="77777777" w:rsidR="00C268BE" w:rsidRPr="009B7BEA" w:rsidRDefault="009B7BEA">
      <w:pPr>
        <w:rPr>
          <w:rFonts w:asciiTheme="minorHAnsi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332A3B"/>
          <w:spacing w:val="6"/>
          <w:w w:val="115"/>
          <w:sz w:val="28"/>
          <w:szCs w:val="28"/>
        </w:rPr>
        <w:t>A</w:t>
      </w:r>
      <w:r w:rsidRPr="009B7BEA">
        <w:rPr>
          <w:rFonts w:asciiTheme="minorHAnsi" w:eastAsia="Arial" w:hAnsiTheme="minorHAnsi" w:cstheme="minorHAnsi"/>
          <w:color w:val="332A3B"/>
          <w:w w:val="110"/>
          <w:sz w:val="28"/>
          <w:szCs w:val="28"/>
        </w:rPr>
        <w:t>c</w:t>
      </w:r>
      <w:r w:rsidRPr="009B7BEA">
        <w:rPr>
          <w:rFonts w:asciiTheme="minorHAnsi" w:eastAsia="Arial" w:hAnsiTheme="minorHAnsi" w:cstheme="minorHAnsi"/>
          <w:color w:val="332A3B"/>
          <w:spacing w:val="5"/>
          <w:w w:val="110"/>
          <w:sz w:val="28"/>
          <w:szCs w:val="28"/>
        </w:rPr>
        <w:t>t</w:t>
      </w:r>
      <w:r w:rsidRPr="009B7BEA">
        <w:rPr>
          <w:rFonts w:asciiTheme="minorHAnsi" w:eastAsia="Arial" w:hAnsiTheme="minorHAnsi" w:cstheme="minorHAnsi"/>
          <w:color w:val="3A2A00"/>
          <w:spacing w:val="1"/>
          <w:w w:val="83"/>
          <w:sz w:val="28"/>
          <w:szCs w:val="28"/>
        </w:rPr>
        <w:t>i</w:t>
      </w:r>
      <w:r w:rsidRPr="009B7BEA">
        <w:rPr>
          <w:rFonts w:asciiTheme="minorHAnsi" w:eastAsia="Arial" w:hAnsiTheme="minorHAnsi" w:cstheme="minorHAnsi"/>
          <w:color w:val="332A3B"/>
          <w:spacing w:val="5"/>
          <w:w w:val="120"/>
          <w:sz w:val="28"/>
          <w:szCs w:val="28"/>
        </w:rPr>
        <w:t>v</w:t>
      </w:r>
      <w:r w:rsidRPr="009B7BEA">
        <w:rPr>
          <w:rFonts w:asciiTheme="minorHAnsi" w:eastAsia="Arial" w:hAnsiTheme="minorHAnsi" w:cstheme="minorHAnsi"/>
          <w:color w:val="544107"/>
          <w:spacing w:val="1"/>
          <w:w w:val="75"/>
          <w:sz w:val="28"/>
          <w:szCs w:val="28"/>
        </w:rPr>
        <w:t>i</w:t>
      </w:r>
      <w:r w:rsidRPr="009B7BEA">
        <w:rPr>
          <w:rFonts w:asciiTheme="minorHAnsi" w:eastAsia="Arial" w:hAnsiTheme="minorHAnsi" w:cstheme="minorHAnsi"/>
          <w:color w:val="48362F"/>
          <w:spacing w:val="3"/>
          <w:w w:val="151"/>
          <w:sz w:val="28"/>
          <w:szCs w:val="28"/>
        </w:rPr>
        <w:t>t</w:t>
      </w:r>
      <w:r w:rsidRPr="009B7BEA">
        <w:rPr>
          <w:rFonts w:asciiTheme="minorHAnsi" w:eastAsia="Arial" w:hAnsiTheme="minorHAnsi" w:cstheme="minorHAnsi"/>
          <w:color w:val="544107"/>
          <w:spacing w:val="2"/>
          <w:w w:val="105"/>
          <w:sz w:val="28"/>
          <w:szCs w:val="28"/>
        </w:rPr>
        <w:t>i</w:t>
      </w:r>
      <w:r w:rsidRPr="009B7BEA">
        <w:rPr>
          <w:rFonts w:asciiTheme="minorHAnsi" w:eastAsia="Arial" w:hAnsiTheme="minorHAnsi" w:cstheme="minorHAnsi"/>
          <w:b/>
          <w:color w:val="14111A"/>
          <w:spacing w:val="1"/>
          <w:w w:val="109"/>
          <w:sz w:val="26"/>
          <w:szCs w:val="26"/>
        </w:rPr>
        <w:t>e</w:t>
      </w:r>
      <w:r w:rsidRPr="009B7BEA">
        <w:rPr>
          <w:rFonts w:asciiTheme="minorHAnsi" w:eastAsia="Arial" w:hAnsiTheme="minorHAnsi" w:cstheme="minorHAnsi"/>
          <w:b/>
          <w:color w:val="14111A"/>
          <w:w w:val="96"/>
          <w:sz w:val="26"/>
          <w:szCs w:val="26"/>
        </w:rPr>
        <w:t>s</w:t>
      </w:r>
      <w:r w:rsidRPr="009B7BEA">
        <w:rPr>
          <w:rFonts w:asciiTheme="minorHAnsi" w:eastAsia="Arial" w:hAnsiTheme="minorHAnsi" w:cstheme="minorHAnsi"/>
          <w:b/>
          <w:color w:val="14111A"/>
          <w:sz w:val="26"/>
          <w:szCs w:val="26"/>
        </w:rPr>
        <w:t xml:space="preserve">     </w:t>
      </w:r>
      <w:r w:rsidRPr="009B7BEA">
        <w:rPr>
          <w:rFonts w:asciiTheme="minorHAnsi" w:hAnsiTheme="minorHAnsi" w:cstheme="minorHAnsi"/>
          <w:color w:val="7C5D90"/>
          <w:w w:val="51"/>
          <w:position w:val="-4"/>
          <w:sz w:val="12"/>
          <w:szCs w:val="12"/>
        </w:rPr>
        <w:t>I</w:t>
      </w:r>
    </w:p>
    <w:p w14:paraId="349B4912" w14:textId="77777777" w:rsidR="00C268BE" w:rsidRPr="009B7BEA" w:rsidRDefault="009B7BEA">
      <w:pPr>
        <w:spacing w:line="200" w:lineRule="exact"/>
        <w:ind w:left="1584"/>
        <w:rPr>
          <w:rFonts w:asciiTheme="minorHAnsi" w:eastAsia="Arial" w:hAnsiTheme="minorHAnsi" w:cstheme="minorHAnsi"/>
          <w:sz w:val="18"/>
          <w:szCs w:val="18"/>
        </w:rPr>
      </w:pPr>
      <w:r w:rsidRPr="009B7BEA">
        <w:rPr>
          <w:rFonts w:asciiTheme="minorHAnsi" w:eastAsia="Arial" w:hAnsiTheme="minorHAnsi" w:cstheme="minorHAnsi"/>
          <w:color w:val="7C5D90"/>
          <w:w w:val="57"/>
          <w:sz w:val="18"/>
          <w:szCs w:val="18"/>
        </w:rPr>
        <w:t xml:space="preserve">'  </w:t>
      </w:r>
      <w:r w:rsidRPr="009B7BEA">
        <w:rPr>
          <w:rFonts w:asciiTheme="minorHAnsi" w:eastAsia="Arial" w:hAnsiTheme="minorHAnsi" w:cstheme="minorHAnsi"/>
          <w:color w:val="7C5D90"/>
          <w:spacing w:val="24"/>
          <w:w w:val="57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332A3B"/>
          <w:spacing w:val="-2"/>
          <w:w w:val="90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52414F"/>
          <w:spacing w:val="-2"/>
          <w:w w:val="11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332A3B"/>
          <w:spacing w:val="-2"/>
          <w:w w:val="120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D5072"/>
          <w:w w:val="108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5D5072"/>
          <w:spacing w:val="-4"/>
          <w:w w:val="108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98297"/>
          <w:spacing w:val="-3"/>
          <w:w w:val="137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776E6B"/>
          <w:w w:val="122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776E6B"/>
          <w:spacing w:val="-4"/>
          <w:w w:val="122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776E6B"/>
          <w:spacing w:val="-2"/>
          <w:w w:val="112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48362F"/>
          <w:spacing w:val="-2"/>
          <w:w w:val="117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52414F"/>
          <w:spacing w:val="-2"/>
          <w:w w:val="125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95A8AA"/>
          <w:spacing w:val="-16"/>
          <w:w w:val="139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52414F"/>
          <w:spacing w:val="-2"/>
          <w:w w:val="114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D605B"/>
          <w:w w:val="157"/>
          <w:sz w:val="18"/>
          <w:szCs w:val="18"/>
        </w:rPr>
        <w:t>nc</w:t>
      </w:r>
      <w:r w:rsidRPr="009B7BEA">
        <w:rPr>
          <w:rFonts w:asciiTheme="minorHAnsi" w:eastAsia="Arial" w:hAnsiTheme="minorHAnsi" w:cstheme="minorHAnsi"/>
          <w:color w:val="5D605B"/>
          <w:spacing w:val="2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332A3B"/>
          <w:spacing w:val="-2"/>
          <w:w w:val="89"/>
          <w:sz w:val="18"/>
          <w:szCs w:val="18"/>
        </w:rPr>
        <w:t>F</w:t>
      </w:r>
      <w:r w:rsidRPr="009B7BEA">
        <w:rPr>
          <w:rFonts w:asciiTheme="minorHAnsi" w:eastAsia="Arial" w:hAnsiTheme="minorHAnsi" w:cstheme="minorHAnsi"/>
          <w:color w:val="5D605B"/>
          <w:spacing w:val="-2"/>
          <w:w w:val="114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D5072"/>
          <w:spacing w:val="-41"/>
          <w:w w:val="158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677491"/>
          <w:spacing w:val="-1"/>
          <w:w w:val="107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A1BDC6"/>
          <w:spacing w:val="-1"/>
          <w:w w:val="147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2414F"/>
          <w:spacing w:val="-2"/>
          <w:w w:val="98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677491"/>
          <w:spacing w:val="-3"/>
          <w:w w:val="132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332A3B"/>
          <w:spacing w:val="-2"/>
          <w:w w:val="110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B5C3B3"/>
          <w:spacing w:val="-1"/>
          <w:w w:val="147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color w:val="52414F"/>
          <w:spacing w:val="-2"/>
          <w:w w:val="98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D605B"/>
          <w:spacing w:val="-2"/>
          <w:w w:val="112"/>
          <w:sz w:val="18"/>
          <w:szCs w:val="18"/>
        </w:rPr>
        <w:t>g</w:t>
      </w:r>
      <w:r w:rsidRPr="009B7BEA">
        <w:rPr>
          <w:rFonts w:asciiTheme="minorHAnsi" w:eastAsia="Arial" w:hAnsiTheme="minorHAnsi" w:cstheme="minorHAnsi"/>
          <w:color w:val="5D605B"/>
          <w:spacing w:val="-2"/>
          <w:w w:val="117"/>
          <w:sz w:val="18"/>
          <w:szCs w:val="18"/>
        </w:rPr>
        <w:t>g</w:t>
      </w:r>
      <w:r w:rsidRPr="009B7BEA">
        <w:rPr>
          <w:rFonts w:asciiTheme="minorHAnsi" w:eastAsia="Arial" w:hAnsiTheme="minorHAnsi" w:cstheme="minorHAnsi"/>
          <w:color w:val="48362F"/>
          <w:spacing w:val="-11"/>
          <w:w w:val="117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677491"/>
          <w:spacing w:val="-2"/>
          <w:w w:val="139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749CC8"/>
          <w:w w:val="98"/>
          <w:sz w:val="18"/>
          <w:szCs w:val="18"/>
        </w:rPr>
        <w:t>]</w:t>
      </w:r>
      <w:r w:rsidRPr="009B7BEA">
        <w:rPr>
          <w:rFonts w:asciiTheme="minorHAnsi" w:eastAsia="Arial" w:hAnsiTheme="minorHAnsi" w:cstheme="minorHAnsi"/>
          <w:color w:val="749CC8"/>
          <w:spacing w:val="7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677491"/>
          <w:spacing w:val="-2"/>
          <w:w w:val="103"/>
          <w:sz w:val="18"/>
          <w:szCs w:val="18"/>
        </w:rPr>
        <w:t>7</w:t>
      </w:r>
      <w:r w:rsidRPr="009B7BEA">
        <w:rPr>
          <w:rFonts w:asciiTheme="minorHAnsi" w:eastAsia="Arial" w:hAnsiTheme="minorHAnsi" w:cstheme="minorHAnsi"/>
          <w:color w:val="776E6B"/>
          <w:w w:val="121"/>
          <w:sz w:val="18"/>
          <w:szCs w:val="18"/>
        </w:rPr>
        <w:t>/</w:t>
      </w:r>
      <w:r w:rsidRPr="009B7BEA">
        <w:rPr>
          <w:rFonts w:asciiTheme="minorHAnsi" w:eastAsia="Arial" w:hAnsiTheme="minorHAnsi" w:cstheme="minorHAnsi"/>
          <w:color w:val="776E6B"/>
          <w:spacing w:val="-4"/>
          <w:w w:val="121"/>
          <w:sz w:val="18"/>
          <w:szCs w:val="18"/>
        </w:rPr>
        <w:t>2</w:t>
      </w:r>
      <w:r w:rsidRPr="009B7BEA">
        <w:rPr>
          <w:rFonts w:asciiTheme="minorHAnsi" w:eastAsia="Arial" w:hAnsiTheme="minorHAnsi" w:cstheme="minorHAnsi"/>
          <w:color w:val="5D5072"/>
          <w:spacing w:val="-2"/>
          <w:w w:val="117"/>
          <w:sz w:val="18"/>
          <w:szCs w:val="18"/>
        </w:rPr>
        <w:t>0</w:t>
      </w:r>
      <w:r w:rsidRPr="009B7BEA">
        <w:rPr>
          <w:rFonts w:asciiTheme="minorHAnsi" w:eastAsia="Arial" w:hAnsiTheme="minorHAnsi" w:cstheme="minorHAnsi"/>
          <w:color w:val="677491"/>
          <w:spacing w:val="-2"/>
          <w:w w:val="98"/>
          <w:sz w:val="18"/>
          <w:szCs w:val="18"/>
        </w:rPr>
        <w:t>1</w:t>
      </w:r>
      <w:r w:rsidRPr="009B7BEA">
        <w:rPr>
          <w:rFonts w:asciiTheme="minorHAnsi" w:eastAsia="Arial" w:hAnsiTheme="minorHAnsi" w:cstheme="minorHAnsi"/>
          <w:color w:val="5D605B"/>
          <w:w w:val="119"/>
          <w:sz w:val="18"/>
          <w:szCs w:val="18"/>
        </w:rPr>
        <w:t>0</w:t>
      </w:r>
      <w:r w:rsidRPr="009B7BEA">
        <w:rPr>
          <w:rFonts w:asciiTheme="minorHAnsi" w:eastAsia="Arial" w:hAnsiTheme="minorHAnsi" w:cstheme="minorHAnsi"/>
          <w:color w:val="5D605B"/>
          <w:spacing w:val="-3"/>
          <w:w w:val="119"/>
          <w:sz w:val="18"/>
          <w:szCs w:val="18"/>
        </w:rPr>
        <w:t>-</w:t>
      </w:r>
      <w:r w:rsidRPr="009B7BEA">
        <w:rPr>
          <w:rFonts w:asciiTheme="minorHAnsi" w:eastAsia="Arial" w:hAnsiTheme="minorHAnsi" w:cstheme="minorHAnsi"/>
          <w:color w:val="776E6B"/>
          <w:spacing w:val="-2"/>
          <w:w w:val="122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918C9C"/>
          <w:spacing w:val="-1"/>
          <w:w w:val="114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332A3B"/>
          <w:spacing w:val="-2"/>
          <w:w w:val="107"/>
          <w:sz w:val="18"/>
          <w:szCs w:val="18"/>
        </w:rPr>
        <w:t>=</w:t>
      </w:r>
      <w:r w:rsidRPr="009B7BEA">
        <w:rPr>
          <w:rFonts w:asciiTheme="minorHAnsi" w:eastAsia="Arial" w:hAnsiTheme="minorHAnsi" w:cstheme="minorHAnsi"/>
          <w:color w:val="14111A"/>
          <w:spacing w:val="-59"/>
          <w:w w:val="87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332A3B"/>
          <w:spacing w:val="-4"/>
          <w:w w:val="186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798297"/>
          <w:spacing w:val="-2"/>
          <w:w w:val="112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677491"/>
          <w:w w:val="137"/>
          <w:sz w:val="18"/>
          <w:szCs w:val="18"/>
        </w:rPr>
        <w:t>t</w:t>
      </w:r>
    </w:p>
    <w:p w14:paraId="444F053D" w14:textId="77777777" w:rsidR="00C268BE" w:rsidRPr="009B7BEA" w:rsidRDefault="009B7BEA">
      <w:pPr>
        <w:spacing w:before="14" w:line="180" w:lineRule="exact"/>
        <w:ind w:left="1694"/>
        <w:rPr>
          <w:rFonts w:asciiTheme="minorHAnsi" w:eastAsia="Arial" w:hAnsiTheme="minorHAnsi" w:cstheme="minorHAnsi"/>
          <w:sz w:val="18"/>
          <w:szCs w:val="18"/>
        </w:rPr>
      </w:pPr>
      <w:r w:rsidRPr="009B7BEA">
        <w:rPr>
          <w:rFonts w:asciiTheme="minorHAnsi" w:eastAsia="Arial" w:hAnsiTheme="minorHAnsi" w:cstheme="minorHAnsi"/>
          <w:color w:val="798297"/>
          <w:spacing w:val="-2"/>
          <w:position w:val="-2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48362F"/>
          <w:spacing w:val="-2"/>
          <w:position w:val="-2"/>
          <w:sz w:val="18"/>
          <w:szCs w:val="18"/>
        </w:rPr>
        <w:t>ee</w:t>
      </w:r>
      <w:r w:rsidRPr="009B7BEA">
        <w:rPr>
          <w:rFonts w:asciiTheme="minorHAnsi" w:eastAsia="Arial" w:hAnsiTheme="minorHAnsi" w:cstheme="minorHAnsi"/>
          <w:color w:val="798297"/>
          <w:position w:val="-2"/>
          <w:sz w:val="18"/>
          <w:szCs w:val="18"/>
        </w:rPr>
        <w:t xml:space="preserve">n </w:t>
      </w:r>
      <w:r w:rsidRPr="009B7BEA">
        <w:rPr>
          <w:rFonts w:asciiTheme="minorHAnsi" w:eastAsia="Arial" w:hAnsiTheme="minorHAnsi" w:cstheme="minorHAnsi"/>
          <w:color w:val="798297"/>
          <w:spacing w:val="6"/>
          <w:position w:val="-2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5072"/>
          <w:spacing w:val="-16"/>
          <w:w w:val="102"/>
          <w:position w:val="-2"/>
          <w:sz w:val="18"/>
          <w:szCs w:val="18"/>
        </w:rPr>
        <w:t>F</w:t>
      </w:r>
      <w:r w:rsidRPr="009B7BEA">
        <w:rPr>
          <w:rFonts w:asciiTheme="minorHAnsi" w:eastAsia="Arial" w:hAnsiTheme="minorHAnsi" w:cstheme="minorHAnsi"/>
          <w:color w:val="52414F"/>
          <w:spacing w:val="-2"/>
          <w:w w:val="114"/>
          <w:position w:val="-2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332A3B"/>
          <w:spacing w:val="-7"/>
          <w:w w:val="120"/>
          <w:position w:val="-2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798297"/>
          <w:spacing w:val="-1"/>
          <w:w w:val="107"/>
          <w:position w:val="-2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B5C3B3"/>
          <w:spacing w:val="-1"/>
          <w:w w:val="147"/>
          <w:position w:val="-2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2414F"/>
          <w:spacing w:val="-2"/>
          <w:w w:val="98"/>
          <w:position w:val="-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98297"/>
          <w:spacing w:val="-2"/>
          <w:w w:val="122"/>
          <w:position w:val="-2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8282C3"/>
          <w:w w:val="78"/>
          <w:position w:val="-2"/>
          <w:sz w:val="18"/>
          <w:szCs w:val="18"/>
        </w:rPr>
        <w:t>,</w:t>
      </w:r>
      <w:r w:rsidRPr="009B7BEA">
        <w:rPr>
          <w:rFonts w:asciiTheme="minorHAnsi" w:eastAsia="Arial" w:hAnsiTheme="minorHAnsi" w:cstheme="minorHAnsi"/>
          <w:color w:val="8282C3"/>
          <w:position w:val="-2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8282C3"/>
          <w:spacing w:val="-23"/>
          <w:position w:val="-2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2414F"/>
          <w:spacing w:val="-16"/>
          <w:w w:val="98"/>
          <w:position w:val="-2"/>
          <w:sz w:val="18"/>
          <w:szCs w:val="18"/>
        </w:rPr>
        <w:t>F</w:t>
      </w:r>
      <w:r w:rsidRPr="009B7BEA">
        <w:rPr>
          <w:rFonts w:asciiTheme="minorHAnsi" w:eastAsia="Arial" w:hAnsiTheme="minorHAnsi" w:cstheme="minorHAnsi"/>
          <w:color w:val="5D605B"/>
          <w:spacing w:val="-2"/>
          <w:w w:val="120"/>
          <w:position w:val="-2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332A3B"/>
          <w:spacing w:val="-7"/>
          <w:w w:val="120"/>
          <w:position w:val="-2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798297"/>
          <w:spacing w:val="-1"/>
          <w:w w:val="107"/>
          <w:position w:val="-2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B5C3B3"/>
          <w:spacing w:val="-1"/>
          <w:w w:val="147"/>
          <w:position w:val="-2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2414F"/>
          <w:spacing w:val="-2"/>
          <w:w w:val="98"/>
          <w:position w:val="-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98297"/>
          <w:spacing w:val="-2"/>
          <w:w w:val="112"/>
          <w:position w:val="-2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5D605B"/>
          <w:spacing w:val="-2"/>
          <w:w w:val="130"/>
          <w:position w:val="-2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776E6B"/>
          <w:spacing w:val="-12"/>
          <w:w w:val="103"/>
          <w:position w:val="-2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918C9C"/>
          <w:w w:val="113"/>
          <w:position w:val="-2"/>
          <w:sz w:val="18"/>
          <w:szCs w:val="18"/>
        </w:rPr>
        <w:t>iy</w:t>
      </w:r>
      <w:r w:rsidRPr="009B7BEA">
        <w:rPr>
          <w:rFonts w:asciiTheme="minorHAnsi" w:eastAsia="Arial" w:hAnsiTheme="minorHAnsi" w:cstheme="minorHAnsi"/>
          <w:color w:val="918C9C"/>
          <w:position w:val="-2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677491"/>
          <w:spacing w:val="-4"/>
          <w:w w:val="91"/>
          <w:position w:val="-2"/>
          <w:sz w:val="18"/>
          <w:szCs w:val="18"/>
        </w:rPr>
        <w:t>F</w:t>
      </w:r>
      <w:r w:rsidRPr="009B7BEA">
        <w:rPr>
          <w:rFonts w:asciiTheme="minorHAnsi" w:eastAsia="Arial" w:hAnsiTheme="minorHAnsi" w:cstheme="minorHAnsi"/>
          <w:color w:val="5D605B"/>
          <w:spacing w:val="-138"/>
          <w:w w:val="142"/>
          <w:position w:val="-2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677491"/>
          <w:w w:val="91"/>
          <w:position w:val="-2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677491"/>
          <w:position w:val="-2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677491"/>
          <w:spacing w:val="-1"/>
          <w:position w:val="-2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69939C"/>
          <w:spacing w:val="-1"/>
          <w:position w:val="-2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52414F"/>
          <w:position w:val="-2"/>
          <w:sz w:val="18"/>
          <w:szCs w:val="18"/>
        </w:rPr>
        <w:t>ce</w:t>
      </w:r>
      <w:r w:rsidRPr="009B7BEA">
        <w:rPr>
          <w:rFonts w:asciiTheme="minorHAnsi" w:eastAsia="Arial" w:hAnsiTheme="minorHAnsi" w:cstheme="minorHAnsi"/>
          <w:color w:val="52414F"/>
          <w:spacing w:val="13"/>
          <w:position w:val="-2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605B"/>
          <w:spacing w:val="-2"/>
          <w:w w:val="106"/>
          <w:position w:val="-2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918C9C"/>
          <w:spacing w:val="-2"/>
          <w:w w:val="112"/>
          <w:position w:val="-2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52414F"/>
          <w:spacing w:val="-2"/>
          <w:w w:val="117"/>
          <w:position w:val="-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918C9C"/>
          <w:spacing w:val="-4"/>
          <w:w w:val="132"/>
          <w:position w:val="-2"/>
          <w:sz w:val="18"/>
          <w:szCs w:val="18"/>
        </w:rPr>
        <w:t>w</w:t>
      </w:r>
      <w:r w:rsidRPr="009B7BEA">
        <w:rPr>
          <w:rFonts w:asciiTheme="minorHAnsi" w:eastAsia="Arial" w:hAnsiTheme="minorHAnsi" w:cstheme="minorHAnsi"/>
          <w:color w:val="749CC8"/>
          <w:spacing w:val="-1"/>
          <w:w w:val="147"/>
          <w:position w:val="-2"/>
          <w:sz w:val="18"/>
          <w:szCs w:val="18"/>
        </w:rPr>
        <w:t>]</w:t>
      </w:r>
      <w:r w:rsidRPr="009B7BEA">
        <w:rPr>
          <w:rFonts w:asciiTheme="minorHAnsi" w:eastAsia="Arial" w:hAnsiTheme="minorHAnsi" w:cstheme="minorHAnsi"/>
          <w:color w:val="5D5072"/>
          <w:spacing w:val="-5"/>
          <w:w w:val="259"/>
          <w:position w:val="-2"/>
          <w:sz w:val="18"/>
          <w:szCs w:val="18"/>
        </w:rPr>
        <w:t>2</w:t>
      </w:r>
      <w:r w:rsidRPr="009B7BEA">
        <w:rPr>
          <w:rFonts w:asciiTheme="minorHAnsi" w:eastAsia="Arial" w:hAnsiTheme="minorHAnsi" w:cstheme="minorHAnsi"/>
          <w:color w:val="677491"/>
          <w:spacing w:val="-2"/>
          <w:w w:val="93"/>
          <w:position w:val="-2"/>
          <w:sz w:val="18"/>
          <w:szCs w:val="18"/>
        </w:rPr>
        <w:t>1</w:t>
      </w:r>
      <w:r w:rsidRPr="009B7BEA">
        <w:rPr>
          <w:rFonts w:asciiTheme="minorHAnsi" w:eastAsia="Arial" w:hAnsiTheme="minorHAnsi" w:cstheme="minorHAnsi"/>
          <w:color w:val="5D6093"/>
          <w:w w:val="103"/>
          <w:position w:val="-2"/>
          <w:sz w:val="18"/>
          <w:szCs w:val="18"/>
        </w:rPr>
        <w:t>2</w:t>
      </w:r>
    </w:p>
    <w:p w14:paraId="2688DCDD" w14:textId="77777777" w:rsidR="00C268BE" w:rsidRPr="009B7BEA" w:rsidRDefault="009B7BEA">
      <w:pPr>
        <w:spacing w:line="60" w:lineRule="exact"/>
        <w:ind w:left="1584"/>
        <w:rPr>
          <w:rFonts w:asciiTheme="minorHAnsi" w:eastAsia="Arial" w:hAnsiTheme="minorHAnsi" w:cstheme="minorHAnsi"/>
          <w:sz w:val="6"/>
          <w:szCs w:val="6"/>
        </w:rPr>
      </w:pPr>
      <w:r w:rsidRPr="009B7BEA">
        <w:rPr>
          <w:rFonts w:asciiTheme="minorHAnsi" w:hAnsiTheme="minorHAnsi" w:cstheme="minorHAnsi"/>
          <w:color w:val="7C5D90"/>
          <w:w w:val="45"/>
          <w:position w:val="-2"/>
          <w:sz w:val="12"/>
          <w:szCs w:val="12"/>
        </w:rPr>
        <w:t>I</w:t>
      </w:r>
      <w:r w:rsidRPr="009B7BEA">
        <w:rPr>
          <w:rFonts w:asciiTheme="minorHAnsi" w:hAnsiTheme="minorHAnsi" w:cstheme="minorHAnsi"/>
          <w:color w:val="7C5D90"/>
          <w:w w:val="45"/>
          <w:position w:val="-2"/>
          <w:sz w:val="12"/>
          <w:szCs w:val="12"/>
        </w:rPr>
        <w:t xml:space="preserve">                                                                                                                                                                             </w:t>
      </w:r>
      <w:r w:rsidRPr="009B7BEA">
        <w:rPr>
          <w:rFonts w:asciiTheme="minorHAnsi" w:hAnsiTheme="minorHAnsi" w:cstheme="minorHAnsi"/>
          <w:color w:val="7C5D90"/>
          <w:spacing w:val="13"/>
          <w:w w:val="45"/>
          <w:position w:val="-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9AC3F2"/>
          <w:w w:val="45"/>
          <w:position w:val="-2"/>
          <w:sz w:val="6"/>
          <w:szCs w:val="6"/>
        </w:rPr>
        <w:t>•</w:t>
      </w:r>
    </w:p>
    <w:p w14:paraId="6B8DCCBF" w14:textId="77777777" w:rsidR="00C268BE" w:rsidRPr="009B7BEA" w:rsidRDefault="009B7BEA">
      <w:pPr>
        <w:spacing w:line="140" w:lineRule="exact"/>
        <w:ind w:left="1584"/>
        <w:rPr>
          <w:rFonts w:asciiTheme="minorHAnsi" w:eastAsia="Arial" w:hAnsiTheme="minorHAnsi" w:cstheme="minorHAnsi"/>
          <w:sz w:val="18"/>
          <w:szCs w:val="18"/>
        </w:rPr>
      </w:pPr>
      <w:r w:rsidRPr="009B7BEA">
        <w:rPr>
          <w:rFonts w:asciiTheme="minorHAnsi" w:eastAsia="Arial" w:hAnsiTheme="minorHAnsi" w:cstheme="minorHAnsi"/>
          <w:color w:val="7C5D90"/>
          <w:w w:val="39"/>
          <w:position w:val="1"/>
          <w:sz w:val="18"/>
          <w:szCs w:val="18"/>
        </w:rPr>
        <w:t xml:space="preserve">,    </w:t>
      </w:r>
      <w:r w:rsidRPr="009B7BEA">
        <w:rPr>
          <w:rFonts w:asciiTheme="minorHAnsi" w:eastAsia="Arial" w:hAnsiTheme="minorHAnsi" w:cstheme="minorHAnsi"/>
          <w:color w:val="7C5D90"/>
          <w:spacing w:val="12"/>
          <w:w w:val="39"/>
          <w:position w:val="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332A3B"/>
          <w:spacing w:val="-2"/>
          <w:position w:val="1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5D605B"/>
          <w:spacing w:val="-2"/>
          <w:position w:val="1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1F1A41"/>
          <w:spacing w:val="-2"/>
          <w:position w:val="1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D605B"/>
          <w:position w:val="1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5D605B"/>
          <w:spacing w:val="-4"/>
          <w:position w:val="1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98297"/>
          <w:position w:val="1"/>
          <w:sz w:val="18"/>
          <w:szCs w:val="18"/>
        </w:rPr>
        <w:t xml:space="preserve">n </w:t>
      </w:r>
      <w:r w:rsidRPr="009B7BEA">
        <w:rPr>
          <w:rFonts w:asciiTheme="minorHAnsi" w:eastAsia="Arial" w:hAnsiTheme="minorHAnsi" w:cstheme="minorHAnsi"/>
          <w:color w:val="798297"/>
          <w:spacing w:val="13"/>
          <w:position w:val="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605B"/>
          <w:spacing w:val="-25"/>
          <w:w w:val="75"/>
          <w:position w:val="1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798297"/>
          <w:w w:val="129"/>
          <w:position w:val="1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798297"/>
          <w:spacing w:val="-3"/>
          <w:w w:val="129"/>
          <w:position w:val="1"/>
          <w:sz w:val="18"/>
          <w:szCs w:val="18"/>
        </w:rPr>
        <w:t>g</w:t>
      </w:r>
      <w:r w:rsidRPr="009B7BEA">
        <w:rPr>
          <w:rFonts w:asciiTheme="minorHAnsi" w:eastAsia="Arial" w:hAnsiTheme="minorHAnsi" w:cstheme="minorHAnsi"/>
          <w:color w:val="918C9C"/>
          <w:w w:val="107"/>
          <w:position w:val="1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918C9C"/>
          <w:spacing w:val="6"/>
          <w:position w:val="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2414F"/>
          <w:spacing w:val="-2"/>
          <w:w w:val="113"/>
          <w:position w:val="1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D605B"/>
          <w:spacing w:val="-14"/>
          <w:w w:val="113"/>
          <w:position w:val="1"/>
          <w:sz w:val="18"/>
          <w:szCs w:val="18"/>
        </w:rPr>
        <w:t>c</w:t>
      </w:r>
      <w:r w:rsidRPr="009B7BEA">
        <w:rPr>
          <w:rFonts w:asciiTheme="minorHAnsi" w:eastAsia="Arial" w:hAnsiTheme="minorHAnsi" w:cstheme="minorHAnsi"/>
          <w:color w:val="798297"/>
          <w:spacing w:val="-1"/>
          <w:w w:val="113"/>
          <w:position w:val="1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5D605B"/>
          <w:spacing w:val="-2"/>
          <w:w w:val="113"/>
          <w:position w:val="1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2414F"/>
          <w:spacing w:val="-1"/>
          <w:w w:val="113"/>
          <w:position w:val="1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A1BDC6"/>
          <w:w w:val="113"/>
          <w:position w:val="1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color w:val="A1BDC6"/>
          <w:spacing w:val="1"/>
          <w:w w:val="113"/>
          <w:position w:val="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332A3B"/>
          <w:spacing w:val="-2"/>
          <w:w w:val="89"/>
          <w:position w:val="1"/>
          <w:sz w:val="18"/>
          <w:szCs w:val="18"/>
        </w:rPr>
        <w:t>F</w:t>
      </w:r>
      <w:r w:rsidRPr="009B7BEA">
        <w:rPr>
          <w:rFonts w:asciiTheme="minorHAnsi" w:eastAsia="Arial" w:hAnsiTheme="minorHAnsi" w:cstheme="minorHAnsi"/>
          <w:color w:val="5D605B"/>
          <w:spacing w:val="-2"/>
          <w:w w:val="136"/>
          <w:position w:val="1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D5072"/>
          <w:spacing w:val="-4"/>
          <w:w w:val="191"/>
          <w:position w:val="1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798297"/>
          <w:spacing w:val="-3"/>
          <w:w w:val="393"/>
          <w:position w:val="1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798297"/>
          <w:w w:val="103"/>
          <w:position w:val="1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798297"/>
          <w:spacing w:val="5"/>
          <w:position w:val="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798297"/>
          <w:position w:val="1"/>
          <w:sz w:val="18"/>
          <w:szCs w:val="18"/>
        </w:rPr>
        <w:t>Cl</w:t>
      </w:r>
      <w:r w:rsidRPr="009B7BEA">
        <w:rPr>
          <w:rFonts w:asciiTheme="minorHAnsi" w:eastAsia="Arial" w:hAnsiTheme="minorHAnsi" w:cstheme="minorHAnsi"/>
          <w:color w:val="798297"/>
          <w:spacing w:val="-5"/>
          <w:position w:val="1"/>
          <w:sz w:val="18"/>
          <w:szCs w:val="18"/>
        </w:rPr>
        <w:t>u</w:t>
      </w:r>
      <w:r w:rsidRPr="009B7BEA">
        <w:rPr>
          <w:rFonts w:asciiTheme="minorHAnsi" w:eastAsia="Arial" w:hAnsiTheme="minorHAnsi" w:cstheme="minorHAnsi"/>
          <w:color w:val="776E6B"/>
          <w:position w:val="1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776E6B"/>
          <w:spacing w:val="36"/>
          <w:position w:val="1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749CC8"/>
          <w:spacing w:val="-1"/>
          <w:w w:val="98"/>
          <w:position w:val="1"/>
          <w:sz w:val="18"/>
          <w:szCs w:val="18"/>
        </w:rPr>
        <w:t>[</w:t>
      </w:r>
      <w:r w:rsidRPr="009B7BEA">
        <w:rPr>
          <w:rFonts w:asciiTheme="minorHAnsi" w:eastAsia="Arial" w:hAnsiTheme="minorHAnsi" w:cstheme="minorHAnsi"/>
          <w:color w:val="52414F"/>
          <w:spacing w:val="-3"/>
          <w:w w:val="132"/>
          <w:position w:val="1"/>
          <w:sz w:val="18"/>
          <w:szCs w:val="18"/>
        </w:rPr>
        <w:t>3</w:t>
      </w:r>
      <w:r w:rsidRPr="009B7BEA">
        <w:rPr>
          <w:rFonts w:asciiTheme="minorHAnsi" w:eastAsia="Arial" w:hAnsiTheme="minorHAnsi" w:cstheme="minorHAnsi"/>
          <w:color w:val="776E6B"/>
          <w:w w:val="117"/>
          <w:position w:val="1"/>
          <w:sz w:val="18"/>
          <w:szCs w:val="18"/>
        </w:rPr>
        <w:t>/</w:t>
      </w:r>
      <w:r w:rsidRPr="009B7BEA">
        <w:rPr>
          <w:rFonts w:asciiTheme="minorHAnsi" w:eastAsia="Arial" w:hAnsiTheme="minorHAnsi" w:cstheme="minorHAnsi"/>
          <w:color w:val="776E6B"/>
          <w:spacing w:val="-3"/>
          <w:w w:val="117"/>
          <w:position w:val="1"/>
          <w:sz w:val="18"/>
          <w:szCs w:val="18"/>
        </w:rPr>
        <w:t>2</w:t>
      </w:r>
      <w:r w:rsidRPr="009B7BEA">
        <w:rPr>
          <w:rFonts w:asciiTheme="minorHAnsi" w:eastAsia="Arial" w:hAnsiTheme="minorHAnsi" w:cstheme="minorHAnsi"/>
          <w:color w:val="5D5072"/>
          <w:spacing w:val="-2"/>
          <w:w w:val="122"/>
          <w:position w:val="1"/>
          <w:sz w:val="18"/>
          <w:szCs w:val="18"/>
        </w:rPr>
        <w:t>0</w:t>
      </w:r>
      <w:r w:rsidRPr="009B7BEA">
        <w:rPr>
          <w:rFonts w:asciiTheme="minorHAnsi" w:eastAsia="Arial" w:hAnsiTheme="minorHAnsi" w:cstheme="minorHAnsi"/>
          <w:color w:val="677491"/>
          <w:spacing w:val="-2"/>
          <w:w w:val="98"/>
          <w:position w:val="1"/>
          <w:sz w:val="18"/>
          <w:szCs w:val="18"/>
        </w:rPr>
        <w:t>1</w:t>
      </w:r>
      <w:r w:rsidRPr="009B7BEA">
        <w:rPr>
          <w:rFonts w:asciiTheme="minorHAnsi" w:eastAsia="Arial" w:hAnsiTheme="minorHAnsi" w:cstheme="minorHAnsi"/>
          <w:color w:val="5D5072"/>
          <w:spacing w:val="-4"/>
          <w:w w:val="319"/>
          <w:position w:val="1"/>
          <w:sz w:val="18"/>
          <w:szCs w:val="18"/>
        </w:rPr>
        <w:t>-</w:t>
      </w:r>
      <w:r w:rsidRPr="009B7BEA">
        <w:rPr>
          <w:rFonts w:asciiTheme="minorHAnsi" w:eastAsia="Arial" w:hAnsiTheme="minorHAnsi" w:cstheme="minorHAnsi"/>
          <w:color w:val="776E6B"/>
          <w:spacing w:val="-2"/>
          <w:w w:val="122"/>
          <w:position w:val="1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95A8AA"/>
          <w:spacing w:val="-6"/>
          <w:w w:val="122"/>
          <w:position w:val="1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48362F"/>
          <w:spacing w:val="-1"/>
          <w:w w:val="107"/>
          <w:position w:val="1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332A3B"/>
          <w:w w:val="108"/>
          <w:position w:val="1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332A3B"/>
          <w:spacing w:val="-4"/>
          <w:w w:val="108"/>
          <w:position w:val="1"/>
          <w:sz w:val="18"/>
          <w:szCs w:val="18"/>
        </w:rPr>
        <w:t>=</w:t>
      </w:r>
      <w:r w:rsidRPr="009B7BEA">
        <w:rPr>
          <w:rFonts w:asciiTheme="minorHAnsi" w:eastAsia="Arial" w:hAnsiTheme="minorHAnsi" w:cstheme="minorHAnsi"/>
          <w:color w:val="798297"/>
          <w:spacing w:val="-2"/>
          <w:w w:val="112"/>
          <w:position w:val="1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677491"/>
          <w:w w:val="137"/>
          <w:position w:val="1"/>
          <w:sz w:val="18"/>
          <w:szCs w:val="18"/>
        </w:rPr>
        <w:t>t</w:t>
      </w:r>
    </w:p>
    <w:p w14:paraId="39F499A6" w14:textId="77777777" w:rsidR="00C268BE" w:rsidRPr="009B7BEA" w:rsidRDefault="009B7BEA">
      <w:pPr>
        <w:spacing w:before="20" w:line="220" w:lineRule="exact"/>
        <w:ind w:left="1584"/>
        <w:rPr>
          <w:rFonts w:asciiTheme="minorHAnsi" w:eastAsia="Arial" w:hAnsiTheme="minorHAnsi" w:cstheme="minorHAnsi"/>
          <w:sz w:val="18"/>
          <w:szCs w:val="18"/>
        </w:rPr>
        <w:sectPr w:rsidR="00C268BE" w:rsidRPr="009B7BEA">
          <w:type w:val="continuous"/>
          <w:pgSz w:w="15840" w:h="12240" w:orient="landscape"/>
          <w:pgMar w:top="860" w:right="1240" w:bottom="280" w:left="660" w:header="720" w:footer="720" w:gutter="0"/>
          <w:cols w:num="2" w:space="720" w:equalWidth="0">
            <w:col w:w="5411" w:space="1047"/>
            <w:col w:w="7482"/>
          </w:cols>
        </w:sectPr>
      </w:pPr>
      <w:r w:rsidRPr="009B7BEA">
        <w:rPr>
          <w:rFonts w:asciiTheme="minorHAnsi" w:hAnsiTheme="minorHAnsi" w:cstheme="minorHAnsi"/>
          <w:b/>
          <w:color w:val="7C5D90"/>
          <w:w w:val="35"/>
          <w:position w:val="-1"/>
        </w:rPr>
        <w:t xml:space="preserve">'                                    </w:t>
      </w:r>
      <w:r w:rsidRPr="009B7BEA">
        <w:rPr>
          <w:rFonts w:asciiTheme="minorHAnsi" w:hAnsiTheme="minorHAnsi" w:cstheme="minorHAnsi"/>
          <w:b/>
          <w:color w:val="7C5D90"/>
          <w:spacing w:val="9"/>
          <w:w w:val="35"/>
          <w:position w:val="-1"/>
        </w:rPr>
        <w:t xml:space="preserve"> </w:t>
      </w:r>
      <w:r w:rsidRPr="009B7BEA">
        <w:rPr>
          <w:rFonts w:asciiTheme="minorHAnsi" w:hAnsiTheme="minorHAnsi" w:cstheme="minorHAnsi"/>
          <w:b/>
          <w:color w:val="4B95AA"/>
          <w:spacing w:val="-3"/>
          <w:w w:val="83"/>
          <w:position w:val="-1"/>
        </w:rPr>
        <w:t>M</w:t>
      </w:r>
      <w:r w:rsidRPr="009B7BEA">
        <w:rPr>
          <w:rFonts w:asciiTheme="minorHAnsi" w:hAnsiTheme="minorHAnsi" w:cstheme="minorHAnsi"/>
          <w:b/>
          <w:color w:val="332A3B"/>
          <w:spacing w:val="-3"/>
          <w:w w:val="117"/>
          <w:position w:val="-1"/>
        </w:rPr>
        <w:t>e</w:t>
      </w:r>
      <w:r w:rsidRPr="009B7BEA">
        <w:rPr>
          <w:rFonts w:asciiTheme="minorHAnsi" w:hAnsiTheme="minorHAnsi" w:cstheme="minorHAnsi"/>
          <w:b/>
          <w:color w:val="798297"/>
          <w:w w:val="97"/>
          <w:position w:val="-1"/>
        </w:rPr>
        <w:t>m</w:t>
      </w:r>
      <w:r w:rsidRPr="009B7BEA">
        <w:rPr>
          <w:rFonts w:asciiTheme="minorHAnsi" w:hAnsiTheme="minorHAnsi" w:cstheme="minorHAnsi"/>
          <w:b/>
          <w:color w:val="798297"/>
          <w:spacing w:val="-5"/>
          <w:w w:val="97"/>
          <w:position w:val="-1"/>
        </w:rPr>
        <w:t>b</w:t>
      </w:r>
      <w:r w:rsidRPr="009B7BEA">
        <w:rPr>
          <w:rFonts w:asciiTheme="minorHAnsi" w:hAnsiTheme="minorHAnsi" w:cstheme="minorHAnsi"/>
          <w:b/>
          <w:color w:val="48362F"/>
          <w:spacing w:val="-3"/>
          <w:w w:val="128"/>
          <w:position w:val="-1"/>
        </w:rPr>
        <w:t>e</w:t>
      </w:r>
      <w:r w:rsidRPr="009B7BEA">
        <w:rPr>
          <w:rFonts w:asciiTheme="minorHAnsi" w:hAnsiTheme="minorHAnsi" w:cstheme="minorHAnsi"/>
          <w:b/>
          <w:color w:val="95A8AA"/>
          <w:w w:val="145"/>
          <w:position w:val="-1"/>
        </w:rPr>
        <w:t>r</w:t>
      </w:r>
      <w:r w:rsidRPr="009B7BEA">
        <w:rPr>
          <w:rFonts w:asciiTheme="minorHAnsi" w:hAnsiTheme="minorHAnsi" w:cstheme="minorHAnsi"/>
          <w:b/>
          <w:color w:val="95A8AA"/>
          <w:spacing w:val="4"/>
          <w:position w:val="-1"/>
        </w:rPr>
        <w:t xml:space="preserve"> </w:t>
      </w:r>
      <w:r w:rsidRPr="009B7BEA">
        <w:rPr>
          <w:rFonts w:asciiTheme="minorHAnsi" w:eastAsia="Arial" w:hAnsiTheme="minorHAnsi" w:cstheme="minorHAnsi"/>
          <w:color w:val="52414F"/>
          <w:spacing w:val="-16"/>
          <w:w w:val="98"/>
          <w:position w:val="-1"/>
          <w:sz w:val="18"/>
          <w:szCs w:val="18"/>
        </w:rPr>
        <w:t>F</w:t>
      </w:r>
      <w:r w:rsidRPr="009B7BEA">
        <w:rPr>
          <w:rFonts w:asciiTheme="minorHAnsi" w:eastAsia="Arial" w:hAnsiTheme="minorHAnsi" w:cstheme="minorHAnsi"/>
          <w:color w:val="5D605B"/>
          <w:spacing w:val="-2"/>
          <w:w w:val="120"/>
          <w:position w:val="-1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332A3B"/>
          <w:spacing w:val="-7"/>
          <w:w w:val="114"/>
          <w:position w:val="-1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798297"/>
          <w:spacing w:val="-2"/>
          <w:w w:val="112"/>
          <w:position w:val="-1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B5C3B3"/>
          <w:spacing w:val="-1"/>
          <w:w w:val="147"/>
          <w:position w:val="-1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52414F"/>
          <w:spacing w:val="-2"/>
          <w:w w:val="93"/>
          <w:position w:val="-1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98297"/>
          <w:spacing w:val="-3"/>
          <w:w w:val="142"/>
          <w:position w:val="-1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52414F"/>
          <w:w w:val="117"/>
          <w:position w:val="-1"/>
          <w:sz w:val="18"/>
          <w:szCs w:val="18"/>
        </w:rPr>
        <w:t>D</w:t>
      </w:r>
      <w:r w:rsidRPr="009B7BEA">
        <w:rPr>
          <w:rFonts w:asciiTheme="minorHAnsi" w:eastAsia="Arial" w:hAnsiTheme="minorHAnsi" w:cstheme="minorHAnsi"/>
          <w:color w:val="52414F"/>
          <w:spacing w:val="-5"/>
          <w:w w:val="117"/>
          <w:position w:val="-1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1F1A41"/>
          <w:spacing w:val="-7"/>
          <w:w w:val="109"/>
          <w:position w:val="-1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798297"/>
          <w:spacing w:val="-3"/>
          <w:w w:val="152"/>
          <w:position w:val="-1"/>
          <w:sz w:val="18"/>
          <w:szCs w:val="18"/>
        </w:rPr>
        <w:t>g</w:t>
      </w:r>
      <w:r w:rsidRPr="009B7BEA">
        <w:rPr>
          <w:rFonts w:asciiTheme="minorHAnsi" w:eastAsia="Arial" w:hAnsiTheme="minorHAnsi" w:cstheme="minorHAnsi"/>
          <w:color w:val="798297"/>
          <w:spacing w:val="-2"/>
          <w:w w:val="112"/>
          <w:position w:val="-1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48362F"/>
          <w:spacing w:val="-2"/>
          <w:w w:val="117"/>
          <w:position w:val="-1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69939C"/>
          <w:w w:val="106"/>
          <w:position w:val="-1"/>
          <w:sz w:val="18"/>
          <w:szCs w:val="18"/>
        </w:rPr>
        <w:t>r</w:t>
      </w:r>
    </w:p>
    <w:p w14:paraId="77B73C42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B8FB0B4" w14:textId="77777777" w:rsidR="00C268BE" w:rsidRPr="009B7BEA" w:rsidRDefault="00C268BE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627AC5A0" w14:textId="77777777" w:rsidR="00C268BE" w:rsidRPr="009B7BEA" w:rsidRDefault="009B7BEA">
      <w:pPr>
        <w:spacing w:before="9"/>
        <w:ind w:left="5343" w:right="6496"/>
        <w:jc w:val="center"/>
        <w:rPr>
          <w:rFonts w:asciiTheme="minorHAnsi" w:eastAsia="Arial" w:hAnsiTheme="minorHAnsi" w:cstheme="minorHAnsi"/>
          <w:sz w:val="40"/>
          <w:szCs w:val="40"/>
        </w:rPr>
      </w:pPr>
      <w:r w:rsidRPr="009B7BEA">
        <w:rPr>
          <w:rFonts w:asciiTheme="minorHAnsi" w:eastAsia="Arial" w:hAnsiTheme="minorHAnsi" w:cstheme="minorHAnsi"/>
          <w:b/>
          <w:color w:val="009ACC"/>
          <w:spacing w:val="-6"/>
          <w:w w:val="92"/>
          <w:sz w:val="40"/>
          <w:szCs w:val="40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w w:val="97"/>
          <w:sz w:val="40"/>
          <w:szCs w:val="40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-3"/>
          <w:w w:val="103"/>
          <w:sz w:val="40"/>
          <w:szCs w:val="40"/>
        </w:rPr>
        <w:t>f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w w:val="97"/>
          <w:sz w:val="40"/>
          <w:szCs w:val="40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-2"/>
          <w:w w:val="91"/>
          <w:sz w:val="40"/>
          <w:szCs w:val="40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99"/>
          <w:sz w:val="40"/>
          <w:szCs w:val="40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88"/>
          <w:sz w:val="40"/>
          <w:szCs w:val="40"/>
        </w:rPr>
        <w:t>n</w:t>
      </w:r>
      <w:r w:rsidRPr="009B7BEA">
        <w:rPr>
          <w:rFonts w:asciiTheme="minorHAnsi" w:eastAsia="Arial" w:hAnsiTheme="minorHAnsi" w:cstheme="minorHAnsi"/>
          <w:b/>
          <w:color w:val="009ACC"/>
          <w:spacing w:val="-5"/>
          <w:w w:val="97"/>
          <w:sz w:val="40"/>
          <w:szCs w:val="40"/>
        </w:rPr>
        <w:t>c</w:t>
      </w:r>
      <w:r w:rsidRPr="009B7BEA">
        <w:rPr>
          <w:rFonts w:asciiTheme="minorHAnsi" w:eastAsia="Arial" w:hAnsiTheme="minorHAnsi" w:cstheme="minorHAnsi"/>
          <w:b/>
          <w:color w:val="009ACC"/>
          <w:spacing w:val="-4"/>
          <w:w w:val="99"/>
          <w:sz w:val="40"/>
          <w:szCs w:val="40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w w:val="86"/>
          <w:sz w:val="40"/>
          <w:szCs w:val="40"/>
        </w:rPr>
        <w:t>s</w:t>
      </w:r>
    </w:p>
    <w:p w14:paraId="1AFC7BF8" w14:textId="77777777" w:rsidR="00C268BE" w:rsidRPr="009B7BEA" w:rsidRDefault="009B7BEA">
      <w:pPr>
        <w:spacing w:line="260" w:lineRule="exact"/>
        <w:ind w:left="4616" w:right="5791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n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11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  <w:position w:val="-1"/>
          <w:sz w:val="24"/>
          <w:szCs w:val="24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-7"/>
          <w:position w:val="-1"/>
          <w:sz w:val="24"/>
          <w:szCs w:val="2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on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9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"/>
          <w:position w:val="-1"/>
          <w:sz w:val="24"/>
          <w:szCs w:val="24"/>
        </w:rPr>
        <w:t>t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1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c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4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position w:val="-1"/>
          <w:sz w:val="24"/>
          <w:szCs w:val="2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-6"/>
          <w:position w:val="-1"/>
          <w:sz w:val="24"/>
          <w:szCs w:val="24"/>
        </w:rPr>
        <w:t>o</w:t>
      </w:r>
      <w:r w:rsidRPr="009B7BEA">
        <w:rPr>
          <w:rFonts w:asciiTheme="minorHAnsi" w:eastAsia="Arial" w:hAnsiTheme="minorHAnsi" w:cstheme="minorHAnsi"/>
          <w:color w:val="010101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2"/>
          <w:position w:val="-1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5"/>
          <w:w w:val="90"/>
          <w:position w:val="-1"/>
          <w:sz w:val="24"/>
          <w:szCs w:val="24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-5"/>
          <w:w w:val="108"/>
          <w:position w:val="-1"/>
          <w:sz w:val="24"/>
          <w:szCs w:val="24"/>
        </w:rPr>
        <w:t>p</w:t>
      </w:r>
      <w:r w:rsidRPr="009B7BEA">
        <w:rPr>
          <w:rFonts w:asciiTheme="minorHAnsi" w:eastAsia="Arial" w:hAnsiTheme="minorHAnsi" w:cstheme="minorHAnsi"/>
          <w:color w:val="010101"/>
          <w:w w:val="67"/>
          <w:position w:val="-1"/>
          <w:sz w:val="24"/>
          <w:szCs w:val="24"/>
        </w:rPr>
        <w:t>.</w:t>
      </w:r>
    </w:p>
    <w:p w14:paraId="632CA1B3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2442A3E" w14:textId="77777777" w:rsidR="00C268BE" w:rsidRPr="009B7BEA" w:rsidRDefault="00C268BE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  <w:sectPr w:rsidR="00C268BE" w:rsidRPr="009B7BEA">
          <w:type w:val="continuous"/>
          <w:pgSz w:w="15840" w:h="12240" w:orient="landscape"/>
          <w:pgMar w:top="860" w:right="1240" w:bottom="280" w:left="660" w:header="720" w:footer="720" w:gutter="0"/>
          <w:cols w:space="720"/>
        </w:sectPr>
      </w:pPr>
    </w:p>
    <w:p w14:paraId="4C155AAC" w14:textId="77777777" w:rsidR="00C268BE" w:rsidRPr="009B7BEA" w:rsidRDefault="009B7BEA">
      <w:pPr>
        <w:spacing w:before="34" w:line="264" w:lineRule="auto"/>
        <w:ind w:left="113" w:right="-34" w:firstLine="5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hAnsiTheme="minorHAnsi" w:cstheme="minorHAnsi"/>
        </w:rPr>
        <w:pict w14:anchorId="3CDF669B">
          <v:shape id="_x0000_s1031" type="#_x0000_t75" style="position:absolute;left:0;text-align:left;margin-left:0;margin-top:0;width:11in;height:612pt;z-index:-1628;mso-position-horizontal-relative:page;mso-position-vertical-relative:page">
            <v:imagedata r:id="rId14" o:title=""/>
            <w10:wrap anchorx="page" anchory="page"/>
          </v:shape>
        </w:pict>
      </w:r>
      <w:r w:rsidRPr="009B7BEA">
        <w:rPr>
          <w:rFonts w:asciiTheme="minorHAnsi" w:eastAsia="Arial" w:hAnsiTheme="minorHAnsi" w:cstheme="minorHAnsi"/>
          <w:color w:val="010101"/>
          <w:spacing w:val="5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he</w:t>
      </w:r>
      <w:r w:rsidRPr="009B7BEA">
        <w:rPr>
          <w:rFonts w:asciiTheme="minorHAnsi" w:eastAsia="Arial" w:hAnsiTheme="minorHAnsi" w:cstheme="minorHAnsi"/>
          <w:color w:val="010101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  <w:spacing w:val="1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n</w:t>
      </w:r>
      <w:r w:rsidRPr="009B7BEA">
        <w:rPr>
          <w:rFonts w:asciiTheme="minorHAnsi" w:eastAsia="Arial" w:hAnsiTheme="minorHAnsi" w:cstheme="minorHAnsi"/>
          <w:color w:val="010101"/>
        </w:rPr>
        <w:t xml:space="preserve">g </w:t>
      </w:r>
      <w:r w:rsidRPr="009B7BEA">
        <w:rPr>
          <w:rFonts w:asciiTheme="minorHAnsi" w:eastAsia="Arial" w:hAnsiTheme="minorHAnsi" w:cstheme="minorHAnsi"/>
          <w:color w:val="010101"/>
          <w:spacing w:val="2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116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3"/>
          <w:w w:val="11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b</w:t>
      </w:r>
      <w:r w:rsidRPr="009B7BEA">
        <w:rPr>
          <w:rFonts w:asciiTheme="minorHAnsi" w:eastAsia="Arial" w:hAnsiTheme="minorHAnsi" w:cstheme="minorHAnsi"/>
          <w:color w:val="14111A"/>
          <w:w w:val="67"/>
        </w:rPr>
        <w:t>,</w:t>
      </w:r>
      <w:r w:rsidRPr="009B7BEA">
        <w:rPr>
          <w:rFonts w:asciiTheme="minorHAnsi" w:eastAsia="Arial" w:hAnsiTheme="minorHAnsi" w:cstheme="minorHAnsi"/>
          <w:color w:val="14111A"/>
        </w:rPr>
        <w:t xml:space="preserve"> </w:t>
      </w:r>
      <w:r w:rsidRPr="009B7BEA">
        <w:rPr>
          <w:rFonts w:asciiTheme="minorHAnsi" w:eastAsia="Arial" w:hAnsiTheme="minorHAnsi" w:cstheme="minorHAnsi"/>
          <w:color w:val="14111A"/>
          <w:spacing w:val="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i</w:t>
      </w:r>
      <w:r w:rsidRPr="009B7BEA">
        <w:rPr>
          <w:rFonts w:asciiTheme="minorHAnsi" w:eastAsia="Arial" w:hAnsiTheme="minorHAnsi" w:cstheme="minorHAnsi"/>
          <w:color w:val="010101"/>
          <w:w w:val="118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74"/>
        </w:rPr>
        <w:t>i</w:t>
      </w:r>
      <w:r w:rsidRPr="009B7BEA">
        <w:rPr>
          <w:rFonts w:asciiTheme="minorHAnsi" w:eastAsia="Arial" w:hAnsiTheme="minorHAnsi" w:cstheme="minorHAnsi"/>
          <w:color w:val="010101"/>
          <w:w w:val="98"/>
        </w:rPr>
        <w:t>s</w:t>
      </w:r>
      <w:r w:rsidRPr="009B7BEA">
        <w:rPr>
          <w:rFonts w:asciiTheme="minorHAnsi" w:eastAsia="Arial" w:hAnsiTheme="minorHAnsi" w:cstheme="minorHAnsi"/>
          <w:color w:val="01010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1"/>
          <w:w w:val="116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l</w:t>
      </w:r>
      <w:r w:rsidRPr="009B7BEA">
        <w:rPr>
          <w:rFonts w:asciiTheme="minorHAnsi" w:eastAsia="Arial" w:hAnsiTheme="minorHAnsi" w:cstheme="minorHAnsi"/>
          <w:color w:val="010101"/>
          <w:w w:val="112"/>
        </w:rPr>
        <w:t>y</w:t>
      </w:r>
      <w:r w:rsidRPr="009B7BEA">
        <w:rPr>
          <w:rFonts w:asciiTheme="minorHAnsi" w:eastAsia="Arial" w:hAnsiTheme="minorHAnsi" w:cstheme="minorHAnsi"/>
          <w:color w:val="01010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2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ha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5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1"/>
          <w:w w:val="95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5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"/>
          <w:w w:val="105"/>
        </w:rPr>
        <w:t>il</w:t>
      </w:r>
      <w:r w:rsidRPr="009B7BEA">
        <w:rPr>
          <w:rFonts w:asciiTheme="minorHAnsi" w:eastAsia="Arial" w:hAnsiTheme="minorHAnsi" w:cstheme="minorHAnsi"/>
          <w:color w:val="010101"/>
          <w:w w:val="74"/>
        </w:rPr>
        <w:t xml:space="preserve">l 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s</w:t>
      </w:r>
      <w:r w:rsidRPr="009B7BEA">
        <w:rPr>
          <w:rFonts w:asciiTheme="minorHAnsi" w:eastAsia="Arial" w:hAnsiTheme="minorHAnsi" w:cstheme="minorHAnsi"/>
          <w:color w:val="010101"/>
        </w:rPr>
        <w:t>k  f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an</w:t>
      </w:r>
      <w:r w:rsidRPr="009B7BEA">
        <w:rPr>
          <w:rFonts w:asciiTheme="minorHAnsi" w:eastAsia="Arial" w:hAnsiTheme="minorHAnsi" w:cstheme="minorHAnsi"/>
          <w:color w:val="010101"/>
        </w:rPr>
        <w:t xml:space="preserve">d 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con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c</w:t>
      </w:r>
      <w:r w:rsidRPr="009B7BEA">
        <w:rPr>
          <w:rFonts w:asciiTheme="minorHAnsi" w:eastAsia="Arial" w:hAnsiTheme="minorHAnsi" w:cstheme="minorHAnsi"/>
          <w:color w:val="010101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2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u</w:t>
      </w:r>
      <w:r w:rsidRPr="009B7BEA">
        <w:rPr>
          <w:rFonts w:asciiTheme="minorHAnsi" w:eastAsia="Arial" w:hAnsiTheme="minorHAnsi" w:cstheme="minorHAnsi"/>
          <w:color w:val="010101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1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9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1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"/>
          <w:w w:val="117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17"/>
        </w:rPr>
        <w:t>s</w:t>
      </w:r>
      <w:r w:rsidRPr="009B7BEA">
        <w:rPr>
          <w:rFonts w:asciiTheme="minorHAnsi" w:eastAsia="Arial" w:hAnsiTheme="minorHAnsi" w:cstheme="minorHAnsi"/>
          <w:color w:val="010101"/>
          <w:w w:val="59"/>
        </w:rPr>
        <w:t xml:space="preserve">.  </w:t>
      </w:r>
      <w:r w:rsidRPr="009B7BEA">
        <w:rPr>
          <w:rFonts w:asciiTheme="minorHAnsi" w:eastAsia="Arial" w:hAnsiTheme="minorHAnsi" w:cstheme="minorHAnsi"/>
          <w:color w:val="010101"/>
        </w:rPr>
        <w:t xml:space="preserve">A </w:t>
      </w:r>
      <w:r w:rsidRPr="009B7BEA">
        <w:rPr>
          <w:rFonts w:asciiTheme="minorHAnsi" w:eastAsia="Arial" w:hAnsiTheme="minorHAnsi" w:cstheme="minorHAnsi"/>
          <w:color w:val="010101"/>
          <w:spacing w:val="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9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1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c</w:t>
      </w:r>
      <w:r w:rsidRPr="009B7BEA">
        <w:rPr>
          <w:rFonts w:asciiTheme="minorHAnsi" w:eastAsia="Arial" w:hAnsiTheme="minorHAnsi" w:cstheme="minorHAnsi"/>
          <w:color w:val="010101"/>
          <w:w w:val="97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i</w:t>
      </w:r>
      <w:r w:rsidRPr="009B7BEA">
        <w:rPr>
          <w:rFonts w:asciiTheme="minorHAnsi" w:eastAsia="Arial" w:hAnsiTheme="minorHAnsi" w:cstheme="minorHAnsi"/>
          <w:color w:val="010101"/>
          <w:w w:val="10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on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3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"/>
          <w:w w:val="118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35"/>
        </w:rPr>
        <w:t>f</w:t>
      </w:r>
      <w:r w:rsidRPr="009B7BEA">
        <w:rPr>
          <w:rFonts w:asciiTheme="minorHAnsi" w:eastAsia="Arial" w:hAnsiTheme="minorHAnsi" w:cstheme="minorHAnsi"/>
          <w:color w:val="010101"/>
          <w:w w:val="98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1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ha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4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oo</w:t>
      </w:r>
      <w:r w:rsidRPr="009B7BEA">
        <w:rPr>
          <w:rFonts w:asciiTheme="minorHAnsi" w:eastAsia="Arial" w:hAnsiTheme="minorHAnsi" w:cstheme="minorHAnsi"/>
          <w:color w:val="010101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4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7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</w:t>
      </w:r>
      <w:r w:rsidRPr="009B7BEA">
        <w:rPr>
          <w:rFonts w:asciiTheme="minorHAnsi" w:eastAsia="Arial" w:hAnsiTheme="minorHAnsi" w:cstheme="minorHAnsi"/>
          <w:color w:val="010101"/>
          <w:w w:val="93"/>
        </w:rPr>
        <w:t xml:space="preserve">n 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2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 xml:space="preserve">a  </w:t>
      </w:r>
      <w:r w:rsidRPr="009B7BEA">
        <w:rPr>
          <w:rFonts w:asciiTheme="minorHAnsi" w:eastAsia="Arial" w:hAnsiTheme="minorHAnsi" w:cstheme="minorHAnsi"/>
          <w:color w:val="010101"/>
          <w:spacing w:val="1"/>
          <w:w w:val="116"/>
        </w:rPr>
        <w:t>j</w:t>
      </w:r>
      <w:r w:rsidRPr="009B7BEA">
        <w:rPr>
          <w:rFonts w:asciiTheme="minorHAnsi" w:eastAsia="Arial" w:hAnsiTheme="minorHAnsi" w:cstheme="minorHAnsi"/>
          <w:color w:val="010101"/>
          <w:spacing w:val="3"/>
          <w:w w:val="11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b</w:t>
      </w:r>
      <w:r w:rsidRPr="009B7BEA">
        <w:rPr>
          <w:rFonts w:asciiTheme="minorHAnsi" w:eastAsia="Arial" w:hAnsiTheme="minorHAnsi" w:cstheme="minorHAnsi"/>
          <w:color w:val="010101"/>
          <w:w w:val="59"/>
        </w:rPr>
        <w:t xml:space="preserve">. </w:t>
      </w:r>
      <w:r w:rsidRPr="009B7BEA">
        <w:rPr>
          <w:rFonts w:asciiTheme="minorHAnsi" w:eastAsia="Arial" w:hAnsiTheme="minorHAnsi" w:cstheme="minorHAnsi"/>
          <w:color w:val="010101"/>
          <w:spacing w:val="26"/>
          <w:w w:val="5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5"/>
          <w:w w:val="107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2"/>
          <w:w w:val="11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1"/>
          <w:w w:val="84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t</w:t>
      </w:r>
      <w:r w:rsidRPr="009B7BEA">
        <w:rPr>
          <w:rFonts w:asciiTheme="minorHAnsi" w:eastAsia="Arial" w:hAnsiTheme="minorHAnsi" w:cstheme="minorHAnsi"/>
          <w:color w:val="010101"/>
          <w:w w:val="97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18"/>
          <w:w w:val="9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3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 xml:space="preserve">t </w:t>
      </w:r>
      <w:r w:rsidRPr="009B7BEA">
        <w:rPr>
          <w:rFonts w:asciiTheme="minorHAnsi" w:eastAsia="Arial" w:hAnsiTheme="minorHAnsi" w:cstheme="minorHAnsi"/>
          <w:color w:val="010101"/>
          <w:spacing w:val="1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3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bo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 xml:space="preserve">m 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5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5"/>
        </w:rPr>
        <w:t xml:space="preserve">f </w:t>
      </w:r>
      <w:r w:rsidRPr="009B7BEA">
        <w:rPr>
          <w:rFonts w:asciiTheme="minorHAnsi" w:eastAsia="Arial" w:hAnsiTheme="minorHAnsi" w:cstheme="minorHAnsi"/>
          <w:color w:val="010101"/>
          <w:spacing w:val="8"/>
          <w:w w:val="13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eo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n</w:t>
      </w:r>
      <w:r w:rsidRPr="009B7BEA">
        <w:rPr>
          <w:rFonts w:asciiTheme="minorHAnsi" w:eastAsia="Arial" w:hAnsiTheme="minorHAnsi" w:cstheme="minorHAnsi"/>
          <w:color w:val="010101"/>
        </w:rPr>
        <w:t xml:space="preserve">e  </w:t>
      </w:r>
      <w:r w:rsidRPr="009B7BEA">
        <w:rPr>
          <w:rFonts w:asciiTheme="minorHAnsi" w:eastAsia="Arial" w:hAnsiTheme="minorHAnsi" w:cstheme="minorHAnsi"/>
          <w:color w:val="010101"/>
          <w:spacing w:val="13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010101"/>
          <w:spacing w:val="5"/>
          <w:w w:val="99"/>
        </w:rPr>
        <w:t>h</w:t>
      </w:r>
      <w:r w:rsidRPr="009B7BEA">
        <w:rPr>
          <w:rFonts w:asciiTheme="minorHAnsi" w:eastAsia="Arial" w:hAnsiTheme="minorHAnsi" w:cstheme="minorHAnsi"/>
          <w:i/>
          <w:color w:val="010101"/>
          <w:spacing w:val="5"/>
          <w:w w:val="103"/>
        </w:rPr>
        <w:t>a</w:t>
      </w:r>
      <w:r w:rsidRPr="009B7BEA">
        <w:rPr>
          <w:rFonts w:asciiTheme="minorHAnsi" w:eastAsia="Arial" w:hAnsiTheme="minorHAnsi" w:cstheme="minorHAnsi"/>
          <w:i/>
          <w:color w:val="010101"/>
          <w:w w:val="106"/>
        </w:rPr>
        <w:t xml:space="preserve">s </w:t>
      </w:r>
      <w:r w:rsidRPr="009B7BEA">
        <w:rPr>
          <w:rFonts w:asciiTheme="minorHAnsi" w:eastAsia="Arial" w:hAnsiTheme="minorHAnsi" w:cstheme="minorHAnsi"/>
          <w:i/>
          <w:color w:val="010101"/>
          <w:spacing w:val="5"/>
          <w:w w:val="106"/>
        </w:rPr>
        <w:t>a</w:t>
      </w:r>
      <w:r w:rsidRPr="009B7BEA">
        <w:rPr>
          <w:rFonts w:asciiTheme="minorHAnsi" w:eastAsia="Arial" w:hAnsiTheme="minorHAnsi" w:cstheme="minorHAnsi"/>
          <w:i/>
          <w:color w:val="010101"/>
          <w:spacing w:val="6"/>
          <w:w w:val="106"/>
        </w:rPr>
        <w:t>g</w:t>
      </w:r>
      <w:r w:rsidRPr="009B7BEA">
        <w:rPr>
          <w:rFonts w:asciiTheme="minorHAnsi" w:eastAsia="Arial" w:hAnsiTheme="minorHAnsi" w:cstheme="minorHAnsi"/>
          <w:i/>
          <w:color w:val="010101"/>
          <w:spacing w:val="-6"/>
          <w:w w:val="106"/>
        </w:rPr>
        <w:t>r</w:t>
      </w:r>
      <w:r w:rsidRPr="009B7BEA">
        <w:rPr>
          <w:rFonts w:asciiTheme="minorHAnsi" w:eastAsia="Arial" w:hAnsiTheme="minorHAnsi" w:cstheme="minorHAnsi"/>
          <w:i/>
          <w:color w:val="010101"/>
          <w:spacing w:val="5"/>
          <w:w w:val="106"/>
        </w:rPr>
        <w:t>ee</w:t>
      </w:r>
      <w:r w:rsidRPr="009B7BEA">
        <w:rPr>
          <w:rFonts w:asciiTheme="minorHAnsi" w:eastAsia="Arial" w:hAnsiTheme="minorHAnsi" w:cstheme="minorHAnsi"/>
          <w:i/>
          <w:color w:val="010101"/>
          <w:w w:val="106"/>
        </w:rPr>
        <w:t>d</w:t>
      </w:r>
      <w:r w:rsidRPr="009B7BEA">
        <w:rPr>
          <w:rFonts w:asciiTheme="minorHAnsi" w:eastAsia="Arial" w:hAnsiTheme="minorHAnsi" w:cstheme="minorHAnsi"/>
          <w:i/>
          <w:color w:val="010101"/>
          <w:spacing w:val="4"/>
          <w:w w:val="10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v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10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0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  <w:w w:val="10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0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4"/>
        </w:rPr>
        <w:t>enc</w:t>
      </w:r>
      <w:r w:rsidRPr="009B7BEA">
        <w:rPr>
          <w:rFonts w:asciiTheme="minorHAnsi" w:eastAsia="Arial" w:hAnsiTheme="minorHAnsi" w:cstheme="minorHAnsi"/>
          <w:color w:val="010101"/>
          <w:w w:val="10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2"/>
          <w:w w:val="10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2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u</w:t>
      </w:r>
      <w:r w:rsidRPr="009B7BEA">
        <w:rPr>
          <w:rFonts w:asciiTheme="minorHAnsi" w:eastAsia="Arial" w:hAnsiTheme="minorHAnsi" w:cstheme="minorHAnsi"/>
          <w:color w:val="010101"/>
          <w:w w:val="67"/>
        </w:rPr>
        <w:t>.</w:t>
      </w:r>
    </w:p>
    <w:p w14:paraId="6A4463A1" w14:textId="77777777" w:rsidR="00C268BE" w:rsidRPr="009B7BEA" w:rsidRDefault="00C268BE">
      <w:pPr>
        <w:spacing w:before="4" w:line="180" w:lineRule="exact"/>
        <w:rPr>
          <w:rFonts w:asciiTheme="minorHAnsi" w:hAnsiTheme="minorHAnsi" w:cstheme="minorHAnsi"/>
          <w:sz w:val="18"/>
          <w:szCs w:val="18"/>
        </w:rPr>
      </w:pPr>
    </w:p>
    <w:p w14:paraId="5CAF0DF3" w14:textId="77777777" w:rsidR="00C268BE" w:rsidRPr="009B7BEA" w:rsidRDefault="009B7BEA">
      <w:pPr>
        <w:spacing w:line="263" w:lineRule="auto"/>
        <w:ind w:left="113" w:right="-34"/>
        <w:jc w:val="both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color w:val="010101"/>
          <w:spacing w:val="4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u</w:t>
      </w:r>
      <w:r w:rsidRPr="009B7BEA">
        <w:rPr>
          <w:rFonts w:asciiTheme="minorHAnsi" w:eastAsia="Arial" w:hAnsiTheme="minorHAnsi" w:cstheme="minorHAnsi"/>
          <w:color w:val="010101"/>
        </w:rPr>
        <w:t xml:space="preserve">r  </w:t>
      </w:r>
      <w:r w:rsidRPr="009B7BEA">
        <w:rPr>
          <w:rFonts w:asciiTheme="minorHAnsi" w:eastAsia="Arial" w:hAnsiTheme="minorHAnsi" w:cstheme="minorHAnsi"/>
          <w:color w:val="010101"/>
          <w:spacing w:val="2"/>
          <w:w w:val="10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0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  <w:w w:val="10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04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4"/>
        </w:rPr>
        <w:t>enc</w:t>
      </w:r>
      <w:r w:rsidRPr="009B7BEA">
        <w:rPr>
          <w:rFonts w:asciiTheme="minorHAnsi" w:eastAsia="Arial" w:hAnsiTheme="minorHAnsi" w:cstheme="minorHAnsi"/>
          <w:color w:val="010101"/>
          <w:w w:val="104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2"/>
          <w:w w:val="10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ca</w:t>
      </w:r>
      <w:r w:rsidRPr="009B7BEA">
        <w:rPr>
          <w:rFonts w:asciiTheme="minorHAnsi" w:eastAsia="Arial" w:hAnsiTheme="minorHAnsi" w:cstheme="minorHAnsi"/>
          <w:color w:val="010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4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b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1"/>
          <w:w w:val="95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20"/>
        </w:rPr>
        <w:t>r</w:t>
      </w:r>
      <w:r w:rsidRPr="009B7BEA">
        <w:rPr>
          <w:rFonts w:asciiTheme="minorHAnsi" w:eastAsia="Arial" w:hAnsiTheme="minorHAnsi" w:cstheme="minorHAnsi"/>
          <w:color w:val="010101"/>
          <w:w w:val="59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42"/>
          <w:w w:val="5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8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up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w w:val="110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"/>
          <w:w w:val="110"/>
        </w:rPr>
        <w:t>v</w:t>
      </w:r>
      <w:r w:rsidRPr="009B7BEA">
        <w:rPr>
          <w:rFonts w:asciiTheme="minorHAnsi" w:eastAsia="Arial" w:hAnsiTheme="minorHAnsi" w:cstheme="minorHAnsi"/>
          <w:color w:val="010101"/>
          <w:spacing w:val="1"/>
          <w:w w:val="9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08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  <w:w w:val="120"/>
        </w:rPr>
        <w:t>r</w:t>
      </w:r>
      <w:r w:rsidRPr="009B7BEA">
        <w:rPr>
          <w:rFonts w:asciiTheme="minorHAnsi" w:eastAsia="Arial" w:hAnsiTheme="minorHAnsi" w:cstheme="minorHAnsi"/>
          <w:color w:val="010101"/>
          <w:w w:val="59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1"/>
          <w:w w:val="110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20"/>
        </w:rPr>
        <w:t>r</w:t>
      </w:r>
      <w:r w:rsidRPr="009B7BEA">
        <w:rPr>
          <w:rFonts w:asciiTheme="minorHAnsi" w:eastAsia="Arial" w:hAnsiTheme="minorHAnsi" w:cstheme="minorHAnsi"/>
          <w:color w:val="010101"/>
          <w:w w:val="59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46"/>
          <w:w w:val="5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oa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h</w:t>
      </w:r>
      <w:r w:rsidRPr="009B7BEA">
        <w:rPr>
          <w:rFonts w:asciiTheme="minorHAnsi" w:eastAsia="Arial" w:hAnsiTheme="minorHAnsi" w:cstheme="minorHAnsi"/>
          <w:color w:val="14111A"/>
          <w:w w:val="76"/>
        </w:rPr>
        <w:t>,</w:t>
      </w:r>
      <w:r w:rsidRPr="009B7BEA">
        <w:rPr>
          <w:rFonts w:asciiTheme="minorHAnsi" w:eastAsia="Arial" w:hAnsiTheme="minorHAnsi" w:cstheme="minorHAnsi"/>
          <w:color w:val="14111A"/>
          <w:spacing w:val="41"/>
          <w:w w:val="7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  <w:w w:val="103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"/>
          <w:w w:val="103"/>
        </w:rPr>
        <w:t>t</w:t>
      </w:r>
      <w:r w:rsidRPr="009B7BEA">
        <w:rPr>
          <w:rFonts w:asciiTheme="minorHAnsi" w:eastAsia="Arial" w:hAnsiTheme="minorHAnsi" w:cstheme="minorHAnsi"/>
          <w:color w:val="010101"/>
          <w:w w:val="10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39"/>
          <w:w w:val="10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w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  <w:w w:val="11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k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20"/>
        </w:rPr>
        <w:t>r</w:t>
      </w:r>
      <w:r w:rsidRPr="009B7BEA">
        <w:rPr>
          <w:rFonts w:asciiTheme="minorHAnsi" w:eastAsia="Arial" w:hAnsiTheme="minorHAnsi" w:cstheme="minorHAnsi"/>
          <w:color w:val="010101"/>
          <w:w w:val="59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51"/>
          <w:w w:val="5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5"/>
          <w:w w:val="98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  <w:w w:val="120"/>
        </w:rPr>
        <w:t>r</w:t>
      </w:r>
      <w:r w:rsidRPr="009B7BEA">
        <w:rPr>
          <w:rFonts w:asciiTheme="minorHAnsi" w:eastAsia="Arial" w:hAnsiTheme="minorHAnsi" w:cstheme="minorHAnsi"/>
          <w:color w:val="010101"/>
          <w:w w:val="59"/>
        </w:rPr>
        <w:t>,</w:t>
      </w:r>
      <w:r w:rsidRPr="009B7BEA">
        <w:rPr>
          <w:rFonts w:asciiTheme="minorHAnsi" w:eastAsia="Arial" w:hAnsiTheme="minorHAnsi" w:cstheme="minorHAnsi"/>
          <w:color w:val="010101"/>
          <w:spacing w:val="46"/>
          <w:w w:val="5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7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18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c</w:t>
      </w:r>
      <w:r w:rsidRPr="009B7BEA">
        <w:rPr>
          <w:rFonts w:asciiTheme="minorHAnsi" w:eastAsia="Arial" w:hAnsiTheme="minorHAnsi" w:cstheme="minorHAnsi"/>
          <w:color w:val="010101"/>
          <w:w w:val="59"/>
        </w:rPr>
        <w:t xml:space="preserve">. 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k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5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s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2"/>
          <w:w w:val="113"/>
        </w:rPr>
        <w:t>r</w:t>
      </w:r>
      <w:r w:rsidRPr="009B7BEA">
        <w:rPr>
          <w:rFonts w:asciiTheme="minorHAnsi" w:eastAsia="Arial" w:hAnsiTheme="minorHAnsi" w:cstheme="minorHAnsi"/>
          <w:color w:val="010101"/>
          <w:w w:val="97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yo</w:t>
      </w:r>
      <w:r w:rsidRPr="009B7BEA">
        <w:rPr>
          <w:rFonts w:asciiTheme="minorHAnsi" w:eastAsia="Arial" w:hAnsiTheme="minorHAnsi" w:cstheme="minorHAnsi"/>
          <w:color w:val="010101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5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av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4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su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a</w:t>
      </w:r>
      <w:r w:rsidRPr="009B7BEA">
        <w:rPr>
          <w:rFonts w:asciiTheme="minorHAnsi" w:eastAsia="Arial" w:hAnsiTheme="minorHAnsi" w:cstheme="minorHAnsi"/>
          <w:color w:val="010101"/>
        </w:rPr>
        <w:t xml:space="preserve">l 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n</w:t>
      </w:r>
      <w:r w:rsidRPr="009B7BEA">
        <w:rPr>
          <w:rFonts w:asciiTheme="minorHAnsi" w:eastAsia="Arial" w:hAnsiTheme="minorHAnsi" w:cstheme="minorHAnsi"/>
          <w:color w:val="010101"/>
          <w:w w:val="107"/>
        </w:rPr>
        <w:t>fo</w:t>
      </w:r>
      <w:r w:rsidRPr="009B7BEA">
        <w:rPr>
          <w:rFonts w:asciiTheme="minorHAnsi" w:eastAsia="Arial" w:hAnsiTheme="minorHAnsi" w:cstheme="minorHAnsi"/>
          <w:color w:val="010101"/>
          <w:spacing w:val="35"/>
          <w:w w:val="10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4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u</w:t>
      </w:r>
      <w:r w:rsidRPr="009B7BEA">
        <w:rPr>
          <w:rFonts w:asciiTheme="minorHAnsi" w:eastAsia="Arial" w:hAnsiTheme="minorHAnsi" w:cstheme="minorHAnsi"/>
          <w:color w:val="010101"/>
        </w:rPr>
        <w:t xml:space="preserve">r  </w:t>
      </w:r>
      <w:r w:rsidRPr="009B7BEA">
        <w:rPr>
          <w:rFonts w:asciiTheme="minorHAnsi" w:eastAsia="Arial" w:hAnsiTheme="minorHAnsi" w:cstheme="minorHAnsi"/>
          <w:color w:val="010101"/>
          <w:spacing w:val="2"/>
          <w:w w:val="9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1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"/>
          <w:w w:val="117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s</w:t>
      </w:r>
      <w:r w:rsidRPr="009B7BEA">
        <w:rPr>
          <w:rFonts w:asciiTheme="minorHAnsi" w:eastAsia="Arial" w:hAnsiTheme="minorHAnsi" w:cstheme="minorHAnsi"/>
          <w:color w:val="010101"/>
          <w:w w:val="59"/>
        </w:rPr>
        <w:t>:</w:t>
      </w:r>
      <w:r w:rsidRPr="009B7BEA">
        <w:rPr>
          <w:rFonts w:asciiTheme="minorHAnsi" w:eastAsia="Arial" w:hAnsiTheme="minorHAnsi" w:cstheme="minorHAnsi"/>
          <w:color w:val="010101"/>
          <w:spacing w:val="46"/>
          <w:w w:val="5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u</w:t>
      </w:r>
      <w:r w:rsidRPr="009B7BEA">
        <w:rPr>
          <w:rFonts w:asciiTheme="minorHAnsi" w:eastAsia="Arial" w:hAnsiTheme="minorHAnsi" w:cstheme="minorHAnsi"/>
          <w:color w:val="010101"/>
        </w:rPr>
        <w:t>ll</w:t>
      </w:r>
      <w:r w:rsidRPr="009B7BEA">
        <w:rPr>
          <w:rFonts w:asciiTheme="minorHAnsi" w:eastAsia="Arial" w:hAnsiTheme="minorHAnsi" w:cstheme="minorHAnsi"/>
          <w:color w:val="010101"/>
          <w:spacing w:val="5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88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"/>
          <w:w w:val="114"/>
        </w:rPr>
        <w:t>e</w:t>
      </w:r>
      <w:r w:rsidRPr="009B7BEA">
        <w:rPr>
          <w:rFonts w:asciiTheme="minorHAnsi" w:eastAsia="Arial" w:hAnsiTheme="minorHAnsi" w:cstheme="minorHAnsi"/>
          <w:color w:val="010101"/>
          <w:w w:val="67"/>
        </w:rPr>
        <w:t xml:space="preserve">,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hon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7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4"/>
          <w:w w:val="110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20"/>
        </w:rPr>
        <w:t>r</w:t>
      </w:r>
      <w:r w:rsidRPr="009B7BEA">
        <w:rPr>
          <w:rFonts w:asciiTheme="minorHAnsi" w:eastAsia="Arial" w:hAnsiTheme="minorHAnsi" w:cstheme="minorHAnsi"/>
          <w:color w:val="010101"/>
          <w:w w:val="59"/>
        </w:rPr>
        <w:t>,</w:t>
      </w:r>
      <w:r w:rsidRPr="009B7BEA">
        <w:rPr>
          <w:rFonts w:asciiTheme="minorHAnsi" w:eastAsia="Arial" w:hAnsiTheme="minorHAnsi" w:cstheme="minorHAnsi"/>
          <w:color w:val="01010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1"/>
          <w:w w:val="116"/>
        </w:rPr>
        <w:t>i</w:t>
      </w:r>
      <w:r w:rsidRPr="009B7BEA">
        <w:rPr>
          <w:rFonts w:asciiTheme="minorHAnsi" w:eastAsia="Arial" w:hAnsiTheme="minorHAnsi" w:cstheme="minorHAnsi"/>
          <w:color w:val="010101"/>
          <w:w w:val="74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1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ad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dr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s</w:t>
      </w:r>
      <w:r w:rsidRPr="009B7BEA">
        <w:rPr>
          <w:rFonts w:asciiTheme="minorHAnsi" w:eastAsia="Arial" w:hAnsiTheme="minorHAnsi" w:cstheme="minorHAnsi"/>
          <w:color w:val="010101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an</w:t>
      </w:r>
      <w:r w:rsidRPr="009B7BEA">
        <w:rPr>
          <w:rFonts w:asciiTheme="minorHAnsi" w:eastAsia="Arial" w:hAnsiTheme="minorHAnsi" w:cstheme="minorHAnsi"/>
          <w:color w:val="010101"/>
        </w:rPr>
        <w:t>d</w:t>
      </w:r>
      <w:r w:rsidRPr="009B7BEA">
        <w:rPr>
          <w:rFonts w:asciiTheme="minorHAnsi" w:eastAsia="Arial" w:hAnsiTheme="minorHAnsi" w:cstheme="minorHAnsi"/>
          <w:color w:val="010101"/>
          <w:spacing w:val="3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2"/>
          <w:w w:val="105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g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an</w:t>
      </w:r>
      <w:r w:rsidRPr="009B7BEA">
        <w:rPr>
          <w:rFonts w:asciiTheme="minorHAnsi" w:eastAsia="Arial" w:hAnsiTheme="minorHAnsi" w:cstheme="minorHAnsi"/>
          <w:color w:val="010101"/>
          <w:spacing w:val="1"/>
          <w:w w:val="9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z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  <w:w w:val="127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1"/>
          <w:w w:val="95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on</w:t>
      </w:r>
      <w:r w:rsidRPr="009B7BEA">
        <w:rPr>
          <w:rFonts w:asciiTheme="minorHAnsi" w:eastAsia="Arial" w:hAnsiTheme="minorHAnsi" w:cstheme="minorHAnsi"/>
          <w:color w:val="010101"/>
          <w:w w:val="67"/>
        </w:rPr>
        <w:t>.</w:t>
      </w:r>
      <w:r w:rsidRPr="009B7BEA">
        <w:rPr>
          <w:rFonts w:asciiTheme="minorHAnsi" w:eastAsia="Arial" w:hAnsiTheme="minorHAnsi" w:cstheme="minorHAnsi"/>
          <w:color w:val="01010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-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59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5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</w:t>
      </w:r>
      <w:r w:rsidRPr="009B7BEA">
        <w:rPr>
          <w:rFonts w:asciiTheme="minorHAnsi" w:eastAsia="Arial" w:hAnsiTheme="minorHAnsi" w:cstheme="minorHAnsi"/>
          <w:color w:val="010101"/>
          <w:w w:val="93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4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co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>m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ta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b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l</w:t>
      </w:r>
      <w:r w:rsidRPr="009B7BEA">
        <w:rPr>
          <w:rFonts w:asciiTheme="minorHAnsi" w:eastAsia="Arial" w:hAnsiTheme="minorHAnsi" w:cstheme="minorHAnsi"/>
          <w:color w:val="010101"/>
        </w:rPr>
        <w:t xml:space="preserve">e </w:t>
      </w:r>
      <w:r w:rsidRPr="009B7BEA">
        <w:rPr>
          <w:rFonts w:asciiTheme="minorHAnsi" w:eastAsia="Arial" w:hAnsiTheme="minorHAnsi" w:cstheme="minorHAnsi"/>
          <w:color w:val="010101"/>
          <w:spacing w:val="5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5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ead</w:t>
      </w:r>
      <w:r w:rsidRPr="009B7BEA">
        <w:rPr>
          <w:rFonts w:asciiTheme="minorHAnsi" w:eastAsia="Arial" w:hAnsiTheme="minorHAnsi" w:cstheme="minorHAnsi"/>
          <w:color w:val="010101"/>
        </w:rPr>
        <w:t xml:space="preserve">y </w:t>
      </w:r>
      <w:r w:rsidRPr="009B7BEA">
        <w:rPr>
          <w:rFonts w:asciiTheme="minorHAnsi" w:eastAsia="Arial" w:hAnsiTheme="minorHAnsi" w:cstheme="minorHAnsi"/>
          <w:color w:val="010101"/>
          <w:spacing w:val="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t</w:t>
      </w:r>
      <w:r w:rsidRPr="009B7BEA">
        <w:rPr>
          <w:rFonts w:asciiTheme="minorHAnsi" w:eastAsia="Arial" w:hAnsiTheme="minorHAnsi" w:cstheme="minorHAnsi"/>
          <w:color w:val="010101"/>
        </w:rPr>
        <w:t>o</w:t>
      </w:r>
      <w:r w:rsidRPr="009B7BEA">
        <w:rPr>
          <w:rFonts w:asciiTheme="minorHAnsi" w:eastAsia="Arial" w:hAnsiTheme="minorHAnsi" w:cstheme="minorHAnsi"/>
          <w:color w:val="010101"/>
          <w:spacing w:val="49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o</w:t>
      </w:r>
      <w:r w:rsidRPr="009B7BEA">
        <w:rPr>
          <w:rFonts w:asciiTheme="minorHAnsi" w:eastAsia="Arial" w:hAnsiTheme="minorHAnsi" w:cstheme="minorHAnsi"/>
          <w:color w:val="010101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12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  <w:w w:val="98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18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  <w:w w:val="113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n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c</w:t>
      </w:r>
      <w:r w:rsidRPr="009B7BEA">
        <w:rPr>
          <w:rFonts w:asciiTheme="minorHAnsi" w:eastAsia="Arial" w:hAnsiTheme="minorHAnsi" w:cstheme="minorHAnsi"/>
          <w:color w:val="010101"/>
          <w:spacing w:val="3"/>
          <w:w w:val="105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3"/>
          <w:w w:val="112"/>
        </w:rPr>
        <w:t>s</w:t>
      </w:r>
      <w:r w:rsidRPr="009B7BEA">
        <w:rPr>
          <w:rFonts w:asciiTheme="minorHAnsi" w:eastAsia="Arial" w:hAnsiTheme="minorHAnsi" w:cstheme="minorHAnsi"/>
          <w:color w:val="010101"/>
          <w:w w:val="67"/>
        </w:rPr>
        <w:t xml:space="preserve">,  </w:t>
      </w:r>
      <w:r w:rsidRPr="009B7BEA">
        <w:rPr>
          <w:rFonts w:asciiTheme="minorHAnsi" w:eastAsia="Arial" w:hAnsiTheme="minorHAnsi" w:cstheme="minorHAnsi"/>
          <w:color w:val="010101"/>
          <w:spacing w:val="3"/>
          <w:w w:val="103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o</w:t>
      </w:r>
      <w:r w:rsidRPr="009B7BEA">
        <w:rPr>
          <w:rFonts w:asciiTheme="minorHAnsi" w:eastAsia="Arial" w:hAnsiTheme="minorHAnsi" w:cstheme="minorHAnsi"/>
          <w:color w:val="010101"/>
          <w:w w:val="93"/>
        </w:rPr>
        <w:t xml:space="preserve">u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ca</w:t>
      </w:r>
      <w:r w:rsidRPr="009B7BEA">
        <w:rPr>
          <w:rFonts w:asciiTheme="minorHAnsi" w:eastAsia="Arial" w:hAnsiTheme="minorHAnsi" w:cstheme="minorHAnsi"/>
          <w:color w:val="010101"/>
        </w:rPr>
        <w:t xml:space="preserve">n  </w:t>
      </w:r>
      <w:r w:rsidRPr="009B7BEA">
        <w:rPr>
          <w:rFonts w:asciiTheme="minorHAnsi" w:eastAsia="Arial" w:hAnsiTheme="minorHAnsi" w:cstheme="minorHAnsi"/>
          <w:color w:val="010101"/>
          <w:spacing w:val="21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63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w w:val="110"/>
        </w:rPr>
        <w:t xml:space="preserve">t  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you</w:t>
      </w:r>
      <w:r w:rsidRPr="009B7BEA">
        <w:rPr>
          <w:rFonts w:asciiTheme="minorHAnsi" w:eastAsia="Arial" w:hAnsiTheme="minorHAnsi" w:cstheme="minorHAnsi"/>
          <w:color w:val="010101"/>
        </w:rPr>
        <w:t xml:space="preserve">r  </w:t>
      </w:r>
      <w:r w:rsidRPr="009B7BEA">
        <w:rPr>
          <w:rFonts w:asciiTheme="minorHAnsi" w:eastAsia="Arial" w:hAnsiTheme="minorHAnsi" w:cstheme="minorHAnsi"/>
          <w:color w:val="010101"/>
          <w:spacing w:val="1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>m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p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l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oye</w:t>
      </w:r>
      <w:r w:rsidRPr="009B7BEA">
        <w:rPr>
          <w:rFonts w:asciiTheme="minorHAnsi" w:eastAsia="Arial" w:hAnsiTheme="minorHAnsi" w:cstheme="minorHAnsi"/>
          <w:color w:val="010101"/>
        </w:rPr>
        <w:t xml:space="preserve">r   </w:t>
      </w:r>
      <w:r w:rsidRPr="009B7BEA">
        <w:rPr>
          <w:rFonts w:asciiTheme="minorHAnsi" w:eastAsia="Arial" w:hAnsiTheme="minorHAnsi" w:cstheme="minorHAnsi"/>
          <w:color w:val="010101"/>
          <w:spacing w:val="5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kno</w:t>
      </w:r>
      <w:r w:rsidRPr="009B7BEA">
        <w:rPr>
          <w:rFonts w:asciiTheme="minorHAnsi" w:eastAsia="Arial" w:hAnsiTheme="minorHAnsi" w:cstheme="minorHAnsi"/>
          <w:color w:val="010101"/>
        </w:rPr>
        <w:t xml:space="preserve">w  </w:t>
      </w:r>
      <w:r w:rsidRPr="009B7BEA">
        <w:rPr>
          <w:rFonts w:asciiTheme="minorHAnsi" w:eastAsia="Arial" w:hAnsiTheme="minorHAnsi" w:cstheme="minorHAnsi"/>
          <w:color w:val="010101"/>
          <w:spacing w:val="17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ha</w:t>
      </w:r>
      <w:r w:rsidRPr="009B7BEA">
        <w:rPr>
          <w:rFonts w:asciiTheme="minorHAnsi" w:eastAsia="Arial" w:hAnsiTheme="minorHAnsi" w:cstheme="minorHAnsi"/>
          <w:color w:val="010101"/>
        </w:rPr>
        <w:t xml:space="preserve">t  </w:t>
      </w:r>
      <w:r w:rsidRPr="009B7BEA">
        <w:rPr>
          <w:rFonts w:asciiTheme="minorHAnsi" w:eastAsia="Arial" w:hAnsiTheme="minorHAnsi" w:cstheme="minorHAnsi"/>
          <w:color w:val="010101"/>
          <w:spacing w:val="18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yo</w:t>
      </w:r>
      <w:r w:rsidRPr="009B7BEA">
        <w:rPr>
          <w:rFonts w:asciiTheme="minorHAnsi" w:eastAsia="Arial" w:hAnsiTheme="minorHAnsi" w:cstheme="minorHAnsi"/>
          <w:color w:val="010101"/>
        </w:rPr>
        <w:t xml:space="preserve">u  </w:t>
      </w:r>
      <w:r w:rsidRPr="009B7BEA">
        <w:rPr>
          <w:rFonts w:asciiTheme="minorHAnsi" w:eastAsia="Arial" w:hAnsiTheme="minorHAnsi" w:cstheme="minorHAnsi"/>
          <w:color w:val="010101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ca</w:t>
      </w:r>
      <w:r w:rsidRPr="009B7BEA">
        <w:rPr>
          <w:rFonts w:asciiTheme="minorHAnsi" w:eastAsia="Arial" w:hAnsiTheme="minorHAnsi" w:cstheme="minorHAnsi"/>
          <w:color w:val="010101"/>
        </w:rPr>
        <w:t xml:space="preserve">n  </w:t>
      </w:r>
      <w:r w:rsidRPr="009B7BEA">
        <w:rPr>
          <w:rFonts w:asciiTheme="minorHAnsi" w:eastAsia="Arial" w:hAnsiTheme="minorHAnsi" w:cstheme="minorHAnsi"/>
          <w:color w:val="010101"/>
          <w:spacing w:val="16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3"/>
          <w:w w:val="97"/>
        </w:rPr>
        <w:t>o</w:t>
      </w:r>
      <w:r w:rsidRPr="009B7BEA">
        <w:rPr>
          <w:rFonts w:asciiTheme="minorHAnsi" w:eastAsia="Arial" w:hAnsiTheme="minorHAnsi" w:cstheme="minorHAnsi"/>
          <w:color w:val="010101"/>
          <w:w w:val="118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  <w:w w:val="118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e</w:t>
      </w:r>
      <w:r w:rsidRPr="009B7BEA">
        <w:rPr>
          <w:rFonts w:asciiTheme="minorHAnsi" w:eastAsia="Arial" w:hAnsiTheme="minorHAnsi" w:cstheme="minorHAnsi"/>
          <w:color w:val="010101"/>
          <w:w w:val="105"/>
        </w:rPr>
        <w:t xml:space="preserve">r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ence</w:t>
      </w:r>
      <w:r w:rsidRPr="009B7BEA">
        <w:rPr>
          <w:rFonts w:asciiTheme="minorHAnsi" w:eastAsia="Arial" w:hAnsiTheme="minorHAnsi" w:cstheme="minorHAnsi"/>
          <w:color w:val="010101"/>
        </w:rPr>
        <w:t xml:space="preserve">s </w:t>
      </w:r>
      <w:r w:rsidRPr="009B7BEA">
        <w:rPr>
          <w:rFonts w:asciiTheme="minorHAnsi" w:eastAsia="Arial" w:hAnsiTheme="minorHAnsi" w:cstheme="minorHAnsi"/>
          <w:color w:val="010101"/>
          <w:spacing w:val="2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52"/>
        </w:rPr>
        <w:t>i</w:t>
      </w:r>
      <w:r w:rsidRPr="009B7BEA">
        <w:rPr>
          <w:rFonts w:asciiTheme="minorHAnsi" w:eastAsia="Arial" w:hAnsiTheme="minorHAnsi" w:cstheme="minorHAnsi"/>
          <w:color w:val="010101"/>
          <w:w w:val="135"/>
        </w:rPr>
        <w:t>f</w:t>
      </w:r>
      <w:r w:rsidRPr="009B7BEA">
        <w:rPr>
          <w:rFonts w:asciiTheme="minorHAnsi" w:eastAsia="Arial" w:hAnsiTheme="minorHAnsi" w:cstheme="minorHAnsi"/>
          <w:color w:val="010101"/>
          <w:spacing w:val="4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e</w:t>
      </w:r>
      <w:r w:rsidRPr="009B7BEA">
        <w:rPr>
          <w:rFonts w:asciiTheme="minorHAnsi" w:eastAsia="Arial" w:hAnsiTheme="minorHAnsi" w:cstheme="minorHAnsi"/>
          <w:color w:val="010101"/>
        </w:rPr>
        <w:t>y</w:t>
      </w:r>
      <w:r w:rsidRPr="009B7BEA">
        <w:rPr>
          <w:rFonts w:asciiTheme="minorHAnsi" w:eastAsia="Arial" w:hAnsiTheme="minorHAnsi" w:cstheme="minorHAnsi"/>
          <w:color w:val="010101"/>
          <w:spacing w:val="50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q</w:t>
      </w:r>
      <w:r w:rsidRPr="009B7BEA">
        <w:rPr>
          <w:rFonts w:asciiTheme="minorHAnsi" w:eastAsia="Arial" w:hAnsiTheme="minorHAnsi" w:cstheme="minorHAnsi"/>
          <w:color w:val="010101"/>
          <w:spacing w:val="3"/>
        </w:rPr>
        <w:t>u</w:t>
      </w:r>
      <w:r w:rsidRPr="009B7BEA">
        <w:rPr>
          <w:rFonts w:asciiTheme="minorHAnsi" w:eastAsia="Arial" w:hAnsiTheme="minorHAnsi" w:cstheme="minorHAnsi"/>
          <w:color w:val="010101"/>
          <w:spacing w:val="1"/>
        </w:rPr>
        <w:t>i</w:t>
      </w:r>
      <w:r w:rsidRPr="009B7BEA">
        <w:rPr>
          <w:rFonts w:asciiTheme="minorHAnsi" w:eastAsia="Arial" w:hAnsiTheme="minorHAnsi" w:cstheme="minorHAnsi"/>
          <w:color w:val="010101"/>
          <w:spacing w:val="2"/>
        </w:rPr>
        <w:t>r</w:t>
      </w:r>
      <w:r w:rsidRPr="009B7BEA">
        <w:rPr>
          <w:rFonts w:asciiTheme="minorHAnsi" w:eastAsia="Arial" w:hAnsiTheme="minorHAnsi" w:cstheme="minorHAnsi"/>
          <w:color w:val="010101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3"/>
        </w:rPr>
        <w:t xml:space="preserve"> </w:t>
      </w:r>
      <w:r w:rsidRPr="009B7BEA">
        <w:rPr>
          <w:rFonts w:asciiTheme="minorHAnsi" w:eastAsia="Arial" w:hAnsiTheme="minorHAnsi" w:cstheme="minorHAnsi"/>
          <w:color w:val="010101"/>
          <w:spacing w:val="1"/>
          <w:w w:val="110"/>
        </w:rPr>
        <w:t>t</w:t>
      </w:r>
      <w:r w:rsidRPr="009B7BEA">
        <w:rPr>
          <w:rFonts w:asciiTheme="minorHAnsi" w:eastAsia="Arial" w:hAnsiTheme="minorHAnsi" w:cstheme="minorHAnsi"/>
          <w:color w:val="010101"/>
          <w:spacing w:val="3"/>
          <w:w w:val="101"/>
        </w:rPr>
        <w:t>h</w:t>
      </w:r>
      <w:r w:rsidRPr="009B7BEA">
        <w:rPr>
          <w:rFonts w:asciiTheme="minorHAnsi" w:eastAsia="Arial" w:hAnsiTheme="minorHAnsi" w:cstheme="minorHAnsi"/>
          <w:color w:val="010101"/>
          <w:spacing w:val="2"/>
          <w:w w:val="110"/>
        </w:rPr>
        <w:t>e</w:t>
      </w:r>
      <w:r w:rsidRPr="009B7BEA">
        <w:rPr>
          <w:rFonts w:asciiTheme="minorHAnsi" w:eastAsia="Arial" w:hAnsiTheme="minorHAnsi" w:cstheme="minorHAnsi"/>
          <w:color w:val="010101"/>
          <w:spacing w:val="4"/>
          <w:w w:val="107"/>
        </w:rPr>
        <w:t>m</w:t>
      </w:r>
      <w:r w:rsidRPr="009B7BEA">
        <w:rPr>
          <w:rFonts w:asciiTheme="minorHAnsi" w:eastAsia="Arial" w:hAnsiTheme="minorHAnsi" w:cstheme="minorHAnsi"/>
          <w:color w:val="010101"/>
          <w:w w:val="76"/>
        </w:rPr>
        <w:t>.</w:t>
      </w:r>
    </w:p>
    <w:p w14:paraId="42B703C9" w14:textId="77777777" w:rsidR="00C268BE" w:rsidRPr="009B7BEA" w:rsidRDefault="009B7BEA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  <w:r w:rsidRPr="009B7BEA">
        <w:rPr>
          <w:rFonts w:asciiTheme="minorHAnsi" w:hAnsiTheme="minorHAnsi" w:cstheme="minorHAnsi"/>
        </w:rPr>
        <w:br w:type="column"/>
      </w:r>
    </w:p>
    <w:p w14:paraId="02190E10" w14:textId="77777777" w:rsidR="00C268BE" w:rsidRPr="009B7BEA" w:rsidRDefault="009B7BEA">
      <w:pPr>
        <w:ind w:left="398"/>
        <w:rPr>
          <w:rFonts w:asciiTheme="minorHAnsi" w:eastAsia="Arial" w:hAnsiTheme="minorHAnsi" w:cstheme="minorHAnsi"/>
          <w:sz w:val="18"/>
          <w:szCs w:val="18"/>
        </w:rPr>
      </w:pPr>
      <w:r w:rsidRPr="009B7BEA">
        <w:rPr>
          <w:rFonts w:asciiTheme="minorHAnsi" w:hAnsiTheme="minorHAnsi" w:cstheme="minorHAnsi"/>
          <w:color w:val="11155E"/>
          <w:sz w:val="16"/>
          <w:szCs w:val="16"/>
        </w:rPr>
        <w:t>R</w:t>
      </w:r>
      <w:r w:rsidRPr="009B7BEA">
        <w:rPr>
          <w:rFonts w:asciiTheme="minorHAnsi" w:hAnsiTheme="minorHAnsi" w:cstheme="minorHAnsi"/>
          <w:color w:val="1F1A41"/>
          <w:sz w:val="16"/>
          <w:szCs w:val="16"/>
        </w:rPr>
        <w:t>E</w:t>
      </w:r>
      <w:r w:rsidRPr="009B7BEA">
        <w:rPr>
          <w:rFonts w:asciiTheme="minorHAnsi" w:hAnsiTheme="minorHAnsi" w:cstheme="minorHAnsi"/>
          <w:color w:val="1F1A41"/>
          <w:spacing w:val="1"/>
          <w:sz w:val="16"/>
          <w:szCs w:val="16"/>
        </w:rPr>
        <w:t>F</w:t>
      </w:r>
      <w:r w:rsidRPr="009B7BEA">
        <w:rPr>
          <w:rFonts w:asciiTheme="minorHAnsi" w:hAnsiTheme="minorHAnsi" w:cstheme="minorHAnsi"/>
          <w:color w:val="1F1A41"/>
          <w:sz w:val="16"/>
          <w:szCs w:val="16"/>
        </w:rPr>
        <w:t>E</w:t>
      </w:r>
      <w:r w:rsidRPr="009B7BEA">
        <w:rPr>
          <w:rFonts w:asciiTheme="minorHAnsi" w:hAnsiTheme="minorHAnsi" w:cstheme="minorHAnsi"/>
          <w:color w:val="1F1A41"/>
          <w:spacing w:val="1"/>
          <w:sz w:val="16"/>
          <w:szCs w:val="16"/>
        </w:rPr>
        <w:t>R</w:t>
      </w:r>
      <w:r w:rsidRPr="009B7BEA">
        <w:rPr>
          <w:rFonts w:asciiTheme="minorHAnsi" w:hAnsiTheme="minorHAnsi" w:cstheme="minorHAnsi"/>
          <w:color w:val="1F1A41"/>
          <w:sz w:val="16"/>
          <w:szCs w:val="16"/>
        </w:rPr>
        <w:t>E</w:t>
      </w:r>
      <w:r w:rsidRPr="009B7BEA">
        <w:rPr>
          <w:rFonts w:asciiTheme="minorHAnsi" w:hAnsiTheme="minorHAnsi" w:cstheme="minorHAnsi"/>
          <w:color w:val="386999"/>
          <w:spacing w:val="1"/>
          <w:sz w:val="16"/>
          <w:szCs w:val="16"/>
        </w:rPr>
        <w:t>N</w:t>
      </w:r>
      <w:r w:rsidRPr="009B7BEA">
        <w:rPr>
          <w:rFonts w:asciiTheme="minorHAnsi" w:hAnsiTheme="minorHAnsi" w:cstheme="minorHAnsi"/>
          <w:color w:val="5D605B"/>
          <w:spacing w:val="1"/>
          <w:sz w:val="16"/>
          <w:szCs w:val="16"/>
        </w:rPr>
        <w:t>C</w:t>
      </w:r>
      <w:r w:rsidRPr="009B7BEA">
        <w:rPr>
          <w:rFonts w:asciiTheme="minorHAnsi" w:hAnsiTheme="minorHAnsi" w:cstheme="minorHAnsi"/>
          <w:color w:val="332A3B"/>
          <w:sz w:val="16"/>
          <w:szCs w:val="16"/>
        </w:rPr>
        <w:t xml:space="preserve">ES </w:t>
      </w:r>
      <w:r w:rsidRPr="009B7BEA">
        <w:rPr>
          <w:rFonts w:asciiTheme="minorHAnsi" w:hAnsiTheme="minorHAnsi" w:cstheme="minorHAnsi"/>
          <w:color w:val="332A3B"/>
          <w:spacing w:val="36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4B95AA"/>
          <w:spacing w:val="-1"/>
          <w:w w:val="76"/>
          <w:sz w:val="18"/>
          <w:szCs w:val="18"/>
        </w:rPr>
        <w:t>J</w:t>
      </w:r>
      <w:r w:rsidRPr="009B7BEA">
        <w:rPr>
          <w:rFonts w:asciiTheme="minorHAnsi" w:eastAsia="Arial" w:hAnsiTheme="minorHAnsi" w:cstheme="minorHAnsi"/>
          <w:color w:val="776E6B"/>
          <w:spacing w:val="-2"/>
          <w:w w:val="112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D605B"/>
          <w:spacing w:val="-1"/>
          <w:w w:val="103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332A3B"/>
          <w:spacing w:val="-2"/>
          <w:w w:val="112"/>
          <w:sz w:val="18"/>
          <w:szCs w:val="18"/>
        </w:rPr>
        <w:t>e</w:t>
      </w:r>
      <w:r w:rsidRPr="009B7BEA">
        <w:rPr>
          <w:rFonts w:asciiTheme="minorHAnsi" w:eastAsia="Arial" w:hAnsiTheme="minorHAnsi" w:cstheme="minorHAnsi"/>
          <w:color w:val="5D5072"/>
          <w:spacing w:val="-2"/>
          <w:w w:val="117"/>
          <w:sz w:val="18"/>
          <w:szCs w:val="18"/>
        </w:rPr>
        <w:t>p</w:t>
      </w:r>
      <w:r w:rsidRPr="009B7BEA">
        <w:rPr>
          <w:rFonts w:asciiTheme="minorHAnsi" w:eastAsia="Arial" w:hAnsiTheme="minorHAnsi" w:cstheme="minorHAnsi"/>
          <w:color w:val="7C5D90"/>
          <w:w w:val="98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7C5D90"/>
          <w:spacing w:val="6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4B95AA"/>
          <w:spacing w:val="-1"/>
          <w:w w:val="76"/>
          <w:sz w:val="18"/>
          <w:szCs w:val="18"/>
        </w:rPr>
        <w:t>J</w:t>
      </w:r>
      <w:r w:rsidRPr="009B7BEA">
        <w:rPr>
          <w:rFonts w:asciiTheme="minorHAnsi" w:eastAsia="Arial" w:hAnsiTheme="minorHAnsi" w:cstheme="minorHAnsi"/>
          <w:color w:val="776E6B"/>
          <w:spacing w:val="-2"/>
          <w:w w:val="12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spacing w:val="-2"/>
          <w:w w:val="112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7C5D90"/>
          <w:spacing w:val="-1"/>
          <w:w w:val="107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5D605B"/>
          <w:spacing w:val="-2"/>
          <w:w w:val="109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5D605B"/>
          <w:spacing w:val="-1"/>
          <w:w w:val="10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w w:val="98"/>
          <w:sz w:val="18"/>
          <w:szCs w:val="18"/>
        </w:rPr>
        <w:t>n</w:t>
      </w:r>
    </w:p>
    <w:p w14:paraId="163D3FB3" w14:textId="77777777" w:rsidR="00C268BE" w:rsidRPr="009B7BEA" w:rsidRDefault="009B7BEA">
      <w:pPr>
        <w:spacing w:before="62" w:line="294" w:lineRule="auto"/>
        <w:ind w:left="1541" w:right="2948" w:hanging="19"/>
        <w:rPr>
          <w:rFonts w:asciiTheme="minorHAnsi" w:eastAsia="Arial" w:hAnsiTheme="minorHAnsi" w:cstheme="minorHAnsi"/>
          <w:sz w:val="18"/>
          <w:szCs w:val="18"/>
        </w:rPr>
      </w:pPr>
      <w:r w:rsidRPr="009B7BEA">
        <w:rPr>
          <w:rFonts w:asciiTheme="minorHAnsi" w:eastAsia="Arial" w:hAnsiTheme="minorHAnsi" w:cstheme="minorHAnsi"/>
          <w:color w:val="9E7075"/>
          <w:spacing w:val="-1"/>
          <w:w w:val="81"/>
          <w:sz w:val="18"/>
          <w:szCs w:val="18"/>
        </w:rPr>
        <w:t>Y</w:t>
      </w:r>
      <w:r w:rsidRPr="009B7BEA">
        <w:rPr>
          <w:rFonts w:asciiTheme="minorHAnsi" w:eastAsia="Arial" w:hAnsiTheme="minorHAnsi" w:cstheme="minorHAnsi"/>
          <w:color w:val="776E6B"/>
          <w:spacing w:val="-2"/>
          <w:w w:val="11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spacing w:val="-2"/>
          <w:w w:val="103"/>
          <w:sz w:val="18"/>
          <w:szCs w:val="18"/>
        </w:rPr>
        <w:t>u</w:t>
      </w:r>
      <w:r w:rsidRPr="009B7BEA">
        <w:rPr>
          <w:rFonts w:asciiTheme="minorHAnsi" w:eastAsia="Arial" w:hAnsiTheme="minorHAnsi" w:cstheme="minorHAnsi"/>
          <w:color w:val="5D1444"/>
          <w:spacing w:val="-2"/>
          <w:w w:val="177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7C5D90"/>
          <w:w w:val="98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7C5D90"/>
          <w:spacing w:val="6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5D5072"/>
          <w:spacing w:val="-21"/>
          <w:w w:val="90"/>
          <w:sz w:val="18"/>
          <w:szCs w:val="18"/>
        </w:rPr>
        <w:t>C</w:t>
      </w:r>
      <w:r w:rsidRPr="009B7BEA">
        <w:rPr>
          <w:rFonts w:asciiTheme="minorHAnsi" w:eastAsia="Arial" w:hAnsiTheme="minorHAnsi" w:cstheme="minorHAnsi"/>
          <w:color w:val="776E6B"/>
          <w:spacing w:val="-3"/>
          <w:w w:val="13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D605B"/>
          <w:spacing w:val="-2"/>
          <w:w w:val="11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D6093"/>
          <w:spacing w:val="-1"/>
          <w:w w:val="122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5D5072"/>
          <w:spacing w:val="-1"/>
          <w:w w:val="107"/>
          <w:sz w:val="18"/>
          <w:szCs w:val="18"/>
        </w:rPr>
        <w:t>d</w:t>
      </w:r>
      <w:r w:rsidRPr="009B7BEA">
        <w:rPr>
          <w:rFonts w:asciiTheme="minorHAnsi" w:eastAsia="Arial" w:hAnsiTheme="minorHAnsi" w:cstheme="minorHAnsi"/>
          <w:color w:val="749CC8"/>
          <w:spacing w:val="-1"/>
          <w:w w:val="171"/>
          <w:sz w:val="18"/>
          <w:szCs w:val="18"/>
        </w:rPr>
        <w:t>i</w:t>
      </w:r>
      <w:r w:rsidRPr="009B7BEA">
        <w:rPr>
          <w:rFonts w:asciiTheme="minorHAnsi" w:eastAsia="Arial" w:hAnsiTheme="minorHAnsi" w:cstheme="minorHAnsi"/>
          <w:color w:val="7C5D90"/>
          <w:spacing w:val="-2"/>
          <w:w w:val="117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5D1444"/>
          <w:w w:val="108"/>
          <w:sz w:val="18"/>
          <w:szCs w:val="18"/>
        </w:rPr>
        <w:t>a</w:t>
      </w:r>
      <w:r w:rsidRPr="009B7BEA">
        <w:rPr>
          <w:rFonts w:asciiTheme="minorHAnsi" w:eastAsia="Arial" w:hAnsiTheme="minorHAnsi" w:cstheme="minorHAnsi"/>
          <w:color w:val="5D1444"/>
          <w:spacing w:val="-4"/>
          <w:w w:val="108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776E6B"/>
          <w:spacing w:val="-2"/>
          <w:w w:val="12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D6093"/>
          <w:spacing w:val="-2"/>
          <w:w w:val="131"/>
          <w:sz w:val="18"/>
          <w:szCs w:val="18"/>
        </w:rPr>
        <w:t>r</w:t>
      </w:r>
      <w:r w:rsidRPr="009B7BEA">
        <w:rPr>
          <w:rFonts w:asciiTheme="minorHAnsi" w:eastAsia="Arial" w:hAnsiTheme="minorHAnsi" w:cstheme="minorHAnsi"/>
          <w:color w:val="974B91"/>
          <w:spacing w:val="-1"/>
          <w:w w:val="118"/>
          <w:sz w:val="18"/>
          <w:szCs w:val="18"/>
        </w:rPr>
        <w:t>,</w:t>
      </w:r>
      <w:r w:rsidRPr="009B7BEA">
        <w:rPr>
          <w:rFonts w:asciiTheme="minorHAnsi" w:eastAsia="Arial" w:hAnsiTheme="minorHAnsi" w:cstheme="minorHAnsi"/>
          <w:color w:val="9E7075"/>
          <w:spacing w:val="-2"/>
          <w:w w:val="98"/>
          <w:sz w:val="18"/>
          <w:szCs w:val="18"/>
        </w:rPr>
        <w:t>Y</w:t>
      </w:r>
      <w:r w:rsidRPr="009B7BEA">
        <w:rPr>
          <w:rFonts w:asciiTheme="minorHAnsi" w:eastAsia="Arial" w:hAnsiTheme="minorHAnsi" w:cstheme="minorHAnsi"/>
          <w:color w:val="5D605B"/>
          <w:spacing w:val="-2"/>
          <w:w w:val="11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7C5D90"/>
          <w:spacing w:val="-1"/>
          <w:w w:val="107"/>
          <w:sz w:val="18"/>
          <w:szCs w:val="18"/>
        </w:rPr>
        <w:t>u</w:t>
      </w:r>
      <w:r w:rsidRPr="009B7BEA">
        <w:rPr>
          <w:rFonts w:asciiTheme="minorHAnsi" w:eastAsia="Arial" w:hAnsiTheme="minorHAnsi" w:cstheme="minorHAnsi"/>
          <w:color w:val="5D1444"/>
          <w:spacing w:val="-2"/>
          <w:w w:val="177"/>
          <w:sz w:val="18"/>
          <w:szCs w:val="18"/>
        </w:rPr>
        <w:t>t</w:t>
      </w:r>
      <w:r w:rsidRPr="009B7BEA">
        <w:rPr>
          <w:rFonts w:asciiTheme="minorHAnsi" w:eastAsia="Arial" w:hAnsiTheme="minorHAnsi" w:cstheme="minorHAnsi"/>
          <w:color w:val="7C5D90"/>
          <w:spacing w:val="-2"/>
          <w:w w:val="122"/>
          <w:sz w:val="18"/>
          <w:szCs w:val="18"/>
        </w:rPr>
        <w:t>h</w:t>
      </w:r>
      <w:r w:rsidRPr="009B7BEA">
        <w:rPr>
          <w:rFonts w:asciiTheme="minorHAnsi" w:eastAsia="Arial" w:hAnsiTheme="minorHAnsi" w:cstheme="minorHAnsi"/>
          <w:color w:val="4B95AA"/>
          <w:spacing w:val="-2"/>
          <w:w w:val="109"/>
          <w:sz w:val="18"/>
          <w:szCs w:val="18"/>
        </w:rPr>
        <w:t>J</w:t>
      </w:r>
      <w:r w:rsidRPr="009B7BEA">
        <w:rPr>
          <w:rFonts w:asciiTheme="minorHAnsi" w:eastAsia="Arial" w:hAnsiTheme="minorHAnsi" w:cstheme="minorHAnsi"/>
          <w:color w:val="776E6B"/>
          <w:spacing w:val="-2"/>
          <w:w w:val="117"/>
          <w:sz w:val="18"/>
          <w:szCs w:val="18"/>
        </w:rPr>
        <w:t>o</w:t>
      </w:r>
      <w:r w:rsidRPr="009B7BEA">
        <w:rPr>
          <w:rFonts w:asciiTheme="minorHAnsi" w:eastAsia="Arial" w:hAnsiTheme="minorHAnsi" w:cstheme="minorHAnsi"/>
          <w:color w:val="5D5072"/>
          <w:spacing w:val="-2"/>
          <w:w w:val="93"/>
          <w:sz w:val="18"/>
          <w:szCs w:val="18"/>
        </w:rPr>
        <w:t>b</w:t>
      </w:r>
      <w:r w:rsidRPr="009B7BEA">
        <w:rPr>
          <w:rFonts w:asciiTheme="minorHAnsi" w:eastAsia="Arial" w:hAnsiTheme="minorHAnsi" w:cstheme="minorHAnsi"/>
          <w:color w:val="5D605B"/>
          <w:spacing w:val="-2"/>
          <w:w w:val="136"/>
          <w:sz w:val="18"/>
          <w:szCs w:val="18"/>
        </w:rPr>
        <w:t>s</w:t>
      </w:r>
      <w:r w:rsidRPr="009B7BEA">
        <w:rPr>
          <w:rFonts w:asciiTheme="minorHAnsi" w:eastAsia="Arial" w:hAnsiTheme="minorHAnsi" w:cstheme="minorHAnsi"/>
          <w:color w:val="9A72BA"/>
          <w:spacing w:val="-1"/>
          <w:w w:val="171"/>
          <w:sz w:val="18"/>
          <w:szCs w:val="18"/>
        </w:rPr>
        <w:t>l</w:t>
      </w:r>
      <w:r w:rsidRPr="009B7BEA">
        <w:rPr>
          <w:rFonts w:asciiTheme="minorHAnsi" w:eastAsia="Arial" w:hAnsiTheme="minorHAnsi" w:cstheme="minorHAnsi"/>
          <w:color w:val="7C5D90"/>
          <w:spacing w:val="-2"/>
          <w:w w:val="112"/>
          <w:sz w:val="18"/>
          <w:szCs w:val="18"/>
        </w:rPr>
        <w:t>n</w:t>
      </w:r>
      <w:r w:rsidRPr="009B7BEA">
        <w:rPr>
          <w:rFonts w:asciiTheme="minorHAnsi" w:eastAsia="Arial" w:hAnsiTheme="minorHAnsi" w:cstheme="minorHAnsi"/>
          <w:color w:val="34443D"/>
          <w:spacing w:val="-2"/>
          <w:w w:val="109"/>
          <w:sz w:val="18"/>
          <w:szCs w:val="18"/>
        </w:rPr>
        <w:t>c</w:t>
      </w:r>
      <w:r w:rsidRPr="009B7BEA">
        <w:rPr>
          <w:rFonts w:asciiTheme="minorHAnsi" w:eastAsia="Arial" w:hAnsiTheme="minorHAnsi" w:cstheme="minorHAnsi"/>
          <w:color w:val="72009A"/>
          <w:w w:val="78"/>
          <w:sz w:val="18"/>
          <w:szCs w:val="18"/>
        </w:rPr>
        <w:t xml:space="preserve">. </w:t>
      </w:r>
      <w:hyperlink r:id="rId15">
        <w:r w:rsidRPr="009B7BEA">
          <w:rPr>
            <w:rFonts w:asciiTheme="minorHAnsi" w:eastAsia="Arial" w:hAnsiTheme="minorHAnsi" w:cstheme="minorHAnsi"/>
            <w:color w:val="7C5DFF"/>
            <w:spacing w:val="-1"/>
            <w:w w:val="98"/>
            <w:sz w:val="18"/>
            <w:szCs w:val="18"/>
          </w:rPr>
          <w:t>i</w:t>
        </w:r>
        <w:r w:rsidRPr="009B7BEA">
          <w:rPr>
            <w:rFonts w:asciiTheme="minorHAnsi" w:eastAsia="Arial" w:hAnsiTheme="minorHAnsi" w:cstheme="minorHAnsi"/>
            <w:color w:val="7C5DFF"/>
            <w:spacing w:val="-1"/>
            <w:w w:val="147"/>
            <w:sz w:val="18"/>
            <w:szCs w:val="18"/>
          </w:rPr>
          <w:t>j</w:t>
        </w:r>
        <w:r w:rsidRPr="009B7BEA">
          <w:rPr>
            <w:rFonts w:asciiTheme="minorHAnsi" w:eastAsia="Arial" w:hAnsiTheme="minorHAnsi" w:cstheme="minorHAnsi"/>
            <w:color w:val="5659FF"/>
            <w:spacing w:val="-2"/>
            <w:w w:val="130"/>
            <w:sz w:val="18"/>
            <w:szCs w:val="18"/>
          </w:rPr>
          <w:t>c</w:t>
        </w:r>
        <w:r w:rsidRPr="009B7BEA">
          <w:rPr>
            <w:rFonts w:asciiTheme="minorHAnsi" w:eastAsia="Arial" w:hAnsiTheme="minorHAnsi" w:cstheme="minorHAnsi"/>
            <w:color w:val="7C5DFF"/>
            <w:spacing w:val="-2"/>
            <w:w w:val="112"/>
            <w:sz w:val="18"/>
            <w:szCs w:val="18"/>
          </w:rPr>
          <w:t>hn</w:t>
        </w:r>
        <w:r w:rsidRPr="009B7BEA">
          <w:rPr>
            <w:rFonts w:asciiTheme="minorHAnsi" w:eastAsia="Arial" w:hAnsiTheme="minorHAnsi" w:cstheme="minorHAnsi"/>
            <w:color w:val="4844FF"/>
            <w:spacing w:val="-1"/>
            <w:w w:val="103"/>
            <w:sz w:val="18"/>
            <w:szCs w:val="18"/>
          </w:rPr>
          <w:t>s</w:t>
        </w:r>
        <w:r w:rsidRPr="009B7BEA">
          <w:rPr>
            <w:rFonts w:asciiTheme="minorHAnsi" w:eastAsia="Arial" w:hAnsiTheme="minorHAnsi" w:cstheme="minorHAnsi"/>
            <w:color w:val="5659FF"/>
            <w:spacing w:val="-2"/>
            <w:w w:val="120"/>
            <w:sz w:val="18"/>
            <w:szCs w:val="18"/>
          </w:rPr>
          <w:t>c</w:t>
        </w:r>
        <w:r w:rsidRPr="009B7BEA">
          <w:rPr>
            <w:rFonts w:asciiTheme="minorHAnsi" w:eastAsia="Arial" w:hAnsiTheme="minorHAnsi" w:cstheme="minorHAnsi"/>
            <w:color w:val="7C5DFF"/>
            <w:spacing w:val="-2"/>
            <w:w w:val="117"/>
            <w:sz w:val="18"/>
            <w:szCs w:val="18"/>
          </w:rPr>
          <w:t>n</w:t>
        </w:r>
        <w:r w:rsidRPr="009B7BEA">
          <w:rPr>
            <w:rFonts w:asciiTheme="minorHAnsi" w:eastAsia="Arial" w:hAnsiTheme="minorHAnsi" w:cstheme="minorHAnsi"/>
            <w:color w:val="4844FF"/>
            <w:spacing w:val="-52"/>
            <w:w w:val="131"/>
            <w:sz w:val="18"/>
            <w:szCs w:val="18"/>
          </w:rPr>
          <w:t>@</w:t>
        </w:r>
        <w:r w:rsidRPr="009B7BEA">
          <w:rPr>
            <w:rFonts w:asciiTheme="minorHAnsi" w:eastAsia="Arial" w:hAnsiTheme="minorHAnsi" w:cstheme="minorHAnsi"/>
            <w:color w:val="5659FF"/>
            <w:spacing w:val="-3"/>
            <w:w w:val="405"/>
            <w:sz w:val="18"/>
            <w:szCs w:val="18"/>
          </w:rPr>
          <w:t>i</w:t>
        </w:r>
        <w:r w:rsidRPr="009B7BEA">
          <w:rPr>
            <w:rFonts w:asciiTheme="minorHAnsi" w:eastAsia="Arial" w:hAnsiTheme="minorHAnsi" w:cstheme="minorHAnsi"/>
            <w:color w:val="5991FF"/>
            <w:spacing w:val="-1"/>
            <w:w w:val="135"/>
            <w:sz w:val="18"/>
            <w:szCs w:val="18"/>
          </w:rPr>
          <w:t>i</w:t>
        </w:r>
        <w:r w:rsidRPr="009B7BEA">
          <w:rPr>
            <w:rFonts w:asciiTheme="minorHAnsi" w:eastAsia="Arial" w:hAnsiTheme="minorHAnsi" w:cstheme="minorHAnsi"/>
            <w:color w:val="7200FF"/>
            <w:spacing w:val="-1"/>
            <w:w w:val="98"/>
            <w:sz w:val="18"/>
            <w:szCs w:val="18"/>
          </w:rPr>
          <w:t>.</w:t>
        </w:r>
        <w:r w:rsidRPr="009B7BEA">
          <w:rPr>
            <w:rFonts w:asciiTheme="minorHAnsi" w:eastAsia="Arial" w:hAnsiTheme="minorHAnsi" w:cstheme="minorHAnsi"/>
            <w:color w:val="5659FF"/>
            <w:spacing w:val="-2"/>
            <w:w w:val="120"/>
            <w:sz w:val="18"/>
            <w:szCs w:val="18"/>
          </w:rPr>
          <w:t>c</w:t>
        </w:r>
        <w:r w:rsidRPr="009B7BEA">
          <w:rPr>
            <w:rFonts w:asciiTheme="minorHAnsi" w:eastAsia="Arial" w:hAnsiTheme="minorHAnsi" w:cstheme="minorHAnsi"/>
            <w:color w:val="332DFF"/>
            <w:w w:val="294"/>
            <w:sz w:val="18"/>
            <w:szCs w:val="18"/>
          </w:rPr>
          <w:t>r</w:t>
        </w:r>
      </w:hyperlink>
    </w:p>
    <w:p w14:paraId="46C17F3C" w14:textId="77777777" w:rsidR="00C268BE" w:rsidRPr="009B7BEA" w:rsidRDefault="009B7BEA">
      <w:pPr>
        <w:spacing w:line="200" w:lineRule="exact"/>
        <w:ind w:left="1541"/>
        <w:rPr>
          <w:rFonts w:asciiTheme="minorHAnsi" w:hAnsiTheme="minorHAnsi" w:cstheme="minorHAnsi"/>
        </w:rPr>
      </w:pPr>
      <w:r w:rsidRPr="009B7BEA">
        <w:rPr>
          <w:rFonts w:asciiTheme="minorHAnsi" w:hAnsiTheme="minorHAnsi" w:cstheme="minorHAnsi"/>
          <w:color w:val="918C9C"/>
          <w:spacing w:val="-2"/>
          <w:w w:val="50"/>
        </w:rPr>
        <w:t>1</w:t>
      </w:r>
      <w:r w:rsidRPr="009B7BEA">
        <w:rPr>
          <w:rFonts w:asciiTheme="minorHAnsi" w:hAnsiTheme="minorHAnsi" w:cstheme="minorHAnsi"/>
          <w:color w:val="332A3B"/>
          <w:spacing w:val="-4"/>
          <w:w w:val="110"/>
        </w:rPr>
        <w:t>6</w:t>
      </w:r>
      <w:r w:rsidRPr="009B7BEA">
        <w:rPr>
          <w:rFonts w:asciiTheme="minorHAnsi" w:hAnsiTheme="minorHAnsi" w:cstheme="minorHAnsi"/>
          <w:color w:val="5D5072"/>
          <w:spacing w:val="-5"/>
          <w:w w:val="115"/>
        </w:rPr>
        <w:t>1</w:t>
      </w:r>
      <w:r w:rsidRPr="009B7BEA">
        <w:rPr>
          <w:rFonts w:asciiTheme="minorHAnsi" w:hAnsiTheme="minorHAnsi" w:cstheme="minorHAnsi"/>
          <w:color w:val="5D5072"/>
          <w:spacing w:val="-5"/>
          <w:w w:val="120"/>
        </w:rPr>
        <w:t>7</w:t>
      </w:r>
      <w:r w:rsidRPr="009B7BEA">
        <w:rPr>
          <w:rFonts w:asciiTheme="minorHAnsi" w:hAnsiTheme="minorHAnsi" w:cstheme="minorHAnsi"/>
          <w:color w:val="95A8AA"/>
          <w:spacing w:val="-3"/>
          <w:w w:val="144"/>
        </w:rPr>
        <w:t>\</w:t>
      </w:r>
      <w:r w:rsidRPr="009B7BEA">
        <w:rPr>
          <w:rFonts w:asciiTheme="minorHAnsi" w:hAnsiTheme="minorHAnsi" w:cstheme="minorHAnsi"/>
          <w:color w:val="776E6B"/>
          <w:spacing w:val="-5"/>
          <w:w w:val="130"/>
        </w:rPr>
        <w:t>0</w:t>
      </w:r>
      <w:r w:rsidRPr="009B7BEA">
        <w:rPr>
          <w:rFonts w:asciiTheme="minorHAnsi" w:hAnsiTheme="minorHAnsi" w:cstheme="minorHAnsi"/>
          <w:color w:val="5D605B"/>
          <w:spacing w:val="-5"/>
          <w:w w:val="120"/>
        </w:rPr>
        <w:t>0</w:t>
      </w:r>
      <w:r w:rsidRPr="009B7BEA">
        <w:rPr>
          <w:rFonts w:asciiTheme="minorHAnsi" w:hAnsiTheme="minorHAnsi" w:cstheme="minorHAnsi"/>
          <w:color w:val="5D605B"/>
          <w:spacing w:val="-6"/>
          <w:w w:val="140"/>
        </w:rPr>
        <w:t>0</w:t>
      </w:r>
      <w:r w:rsidRPr="009B7BEA">
        <w:rPr>
          <w:rFonts w:asciiTheme="minorHAnsi" w:hAnsiTheme="minorHAnsi" w:cstheme="minorHAnsi"/>
          <w:color w:val="48362F"/>
          <w:spacing w:val="-4"/>
          <w:w w:val="157"/>
        </w:rPr>
        <w:t>-</w:t>
      </w:r>
      <w:r w:rsidRPr="009B7BEA">
        <w:rPr>
          <w:rFonts w:asciiTheme="minorHAnsi" w:hAnsiTheme="minorHAnsi" w:cstheme="minorHAnsi"/>
          <w:color w:val="52414F"/>
          <w:spacing w:val="-5"/>
          <w:w w:val="130"/>
        </w:rPr>
        <w:t>5</w:t>
      </w:r>
      <w:r w:rsidRPr="009B7BEA">
        <w:rPr>
          <w:rFonts w:asciiTheme="minorHAnsi" w:hAnsiTheme="minorHAnsi" w:cstheme="minorHAnsi"/>
          <w:color w:val="52414F"/>
          <w:spacing w:val="-5"/>
          <w:w w:val="120"/>
        </w:rPr>
        <w:t>55</w:t>
      </w:r>
      <w:r w:rsidRPr="009B7BEA">
        <w:rPr>
          <w:rFonts w:asciiTheme="minorHAnsi" w:hAnsiTheme="minorHAnsi" w:cstheme="minorHAnsi"/>
          <w:color w:val="52414F"/>
          <w:w w:val="110"/>
        </w:rPr>
        <w:t>5</w:t>
      </w:r>
    </w:p>
    <w:p w14:paraId="083AFD0A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A0A0CB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E97EA5B" w14:textId="77777777" w:rsidR="00C268BE" w:rsidRPr="009B7BEA" w:rsidRDefault="00C268BE">
      <w:pPr>
        <w:spacing w:before="3" w:line="200" w:lineRule="exact"/>
        <w:rPr>
          <w:rFonts w:asciiTheme="minorHAnsi" w:hAnsiTheme="minorHAnsi" w:cstheme="minorHAnsi"/>
        </w:rPr>
      </w:pPr>
    </w:p>
    <w:p w14:paraId="35067F46" w14:textId="77777777" w:rsidR="00C268BE" w:rsidRPr="009B7BEA" w:rsidRDefault="009B7BEA">
      <w:pPr>
        <w:rPr>
          <w:rFonts w:asciiTheme="minorHAnsi" w:eastAsia="Arial" w:hAnsiTheme="minorHAnsi" w:cstheme="minorHAnsi"/>
          <w:sz w:val="16"/>
          <w:szCs w:val="16"/>
        </w:rPr>
        <w:sectPr w:rsidR="00C268BE" w:rsidRPr="009B7BEA">
          <w:type w:val="continuous"/>
          <w:pgSz w:w="15840" w:h="12240" w:orient="landscape"/>
          <w:pgMar w:top="860" w:right="1240" w:bottom="280" w:left="660" w:header="720" w:footer="720" w:gutter="0"/>
          <w:cols w:num="2" w:space="720" w:equalWidth="0">
            <w:col w:w="5401" w:space="1086"/>
            <w:col w:w="7453"/>
          </w:cols>
        </w:sectPr>
      </w:pPr>
      <w:r w:rsidRPr="009B7BEA">
        <w:rPr>
          <w:rFonts w:asciiTheme="minorHAnsi" w:eastAsia="Arial" w:hAnsiTheme="minorHAnsi" w:cstheme="minorHAnsi"/>
          <w:b/>
          <w:color w:val="332A3B"/>
          <w:spacing w:val="7"/>
          <w:w w:val="10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332A3B"/>
          <w:spacing w:val="6"/>
          <w:w w:val="128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332A3B"/>
          <w:spacing w:val="-4"/>
          <w:w w:val="197"/>
          <w:sz w:val="16"/>
          <w:szCs w:val="16"/>
        </w:rPr>
        <w:t>f</w:t>
      </w:r>
      <w:r w:rsidRPr="009B7BEA">
        <w:rPr>
          <w:rFonts w:asciiTheme="minorHAnsi" w:eastAsia="Arial" w:hAnsiTheme="minorHAnsi" w:cstheme="minorHAnsi"/>
          <w:b/>
          <w:color w:val="14111A"/>
          <w:spacing w:val="5"/>
          <w:w w:val="11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52414F"/>
          <w:spacing w:val="5"/>
          <w:w w:val="161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14111A"/>
          <w:spacing w:val="6"/>
          <w:w w:val="12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48362F"/>
          <w:spacing w:val="7"/>
          <w:w w:val="121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34443D"/>
          <w:spacing w:val="6"/>
          <w:w w:val="133"/>
          <w:sz w:val="16"/>
          <w:szCs w:val="16"/>
        </w:rPr>
        <w:t>c</w:t>
      </w:r>
      <w:r w:rsidRPr="009B7BEA">
        <w:rPr>
          <w:rFonts w:asciiTheme="minorHAnsi" w:eastAsia="Arial" w:hAnsiTheme="minorHAnsi" w:cstheme="minorHAnsi"/>
          <w:b/>
          <w:color w:val="14111A"/>
          <w:spacing w:val="5"/>
          <w:w w:val="113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14111A"/>
          <w:w w:val="107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14111A"/>
          <w:spacing w:val="-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A3B"/>
          <w:spacing w:val="9"/>
          <w:w w:val="117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b/>
          <w:color w:val="52414F"/>
          <w:spacing w:val="7"/>
          <w:w w:val="117"/>
          <w:sz w:val="16"/>
          <w:szCs w:val="16"/>
        </w:rPr>
        <w:t>v</w:t>
      </w:r>
      <w:r w:rsidRPr="009B7BEA">
        <w:rPr>
          <w:rFonts w:asciiTheme="minorHAnsi" w:eastAsia="Arial" w:hAnsiTheme="minorHAnsi" w:cstheme="minorHAnsi"/>
          <w:b/>
          <w:color w:val="332A3B"/>
          <w:spacing w:val="8"/>
          <w:w w:val="117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b/>
          <w:color w:val="34425D"/>
          <w:spacing w:val="3"/>
          <w:w w:val="117"/>
          <w:sz w:val="16"/>
          <w:szCs w:val="16"/>
        </w:rPr>
        <w:t>il</w:t>
      </w:r>
      <w:r w:rsidRPr="009B7BEA">
        <w:rPr>
          <w:rFonts w:asciiTheme="minorHAnsi" w:eastAsia="Arial" w:hAnsiTheme="minorHAnsi" w:cstheme="minorHAnsi"/>
          <w:b/>
          <w:color w:val="332A3B"/>
          <w:spacing w:val="7"/>
          <w:w w:val="117"/>
          <w:sz w:val="16"/>
          <w:szCs w:val="16"/>
        </w:rPr>
        <w:t>a</w:t>
      </w:r>
      <w:r w:rsidRPr="009B7BEA">
        <w:rPr>
          <w:rFonts w:asciiTheme="minorHAnsi" w:eastAsia="Arial" w:hAnsiTheme="minorHAnsi" w:cstheme="minorHAnsi"/>
          <w:b/>
          <w:color w:val="332A3B"/>
          <w:spacing w:val="8"/>
          <w:w w:val="117"/>
          <w:sz w:val="16"/>
          <w:szCs w:val="16"/>
        </w:rPr>
        <w:t>b</w:t>
      </w:r>
      <w:r w:rsidRPr="009B7BEA">
        <w:rPr>
          <w:rFonts w:asciiTheme="minorHAnsi" w:eastAsia="Arial" w:hAnsiTheme="minorHAnsi" w:cstheme="minorHAnsi"/>
          <w:b/>
          <w:color w:val="34425D"/>
          <w:spacing w:val="3"/>
          <w:w w:val="117"/>
          <w:sz w:val="16"/>
          <w:szCs w:val="16"/>
        </w:rPr>
        <w:t>l</w:t>
      </w:r>
      <w:r w:rsidRPr="009B7BEA">
        <w:rPr>
          <w:rFonts w:asciiTheme="minorHAnsi" w:eastAsia="Arial" w:hAnsiTheme="minorHAnsi" w:cstheme="minorHAnsi"/>
          <w:b/>
          <w:color w:val="14111A"/>
          <w:w w:val="117"/>
          <w:sz w:val="16"/>
          <w:szCs w:val="16"/>
        </w:rPr>
        <w:t xml:space="preserve">e </w:t>
      </w:r>
      <w:r w:rsidRPr="009B7BEA">
        <w:rPr>
          <w:rFonts w:asciiTheme="minorHAnsi" w:eastAsia="Arial" w:hAnsiTheme="minorHAnsi" w:cstheme="minorHAnsi"/>
          <w:b/>
          <w:color w:val="14111A"/>
          <w:spacing w:val="10"/>
          <w:w w:val="1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A3B"/>
          <w:spacing w:val="8"/>
          <w:w w:val="117"/>
          <w:sz w:val="16"/>
          <w:szCs w:val="16"/>
        </w:rPr>
        <w:t>Upo</w:t>
      </w:r>
      <w:r w:rsidRPr="009B7BEA">
        <w:rPr>
          <w:rFonts w:asciiTheme="minorHAnsi" w:eastAsia="Arial" w:hAnsiTheme="minorHAnsi" w:cstheme="minorHAnsi"/>
          <w:b/>
          <w:color w:val="48362F"/>
          <w:w w:val="117"/>
          <w:sz w:val="16"/>
          <w:szCs w:val="16"/>
        </w:rPr>
        <w:t>n</w:t>
      </w:r>
      <w:r w:rsidRPr="009B7BEA">
        <w:rPr>
          <w:rFonts w:asciiTheme="minorHAnsi" w:eastAsia="Arial" w:hAnsiTheme="minorHAnsi" w:cstheme="minorHAnsi"/>
          <w:b/>
          <w:color w:val="48362F"/>
          <w:spacing w:val="12"/>
          <w:w w:val="117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A3B"/>
          <w:spacing w:val="7"/>
          <w:w w:val="102"/>
          <w:sz w:val="16"/>
          <w:szCs w:val="16"/>
        </w:rPr>
        <w:t>R</w:t>
      </w:r>
      <w:r w:rsidRPr="009B7BEA">
        <w:rPr>
          <w:rFonts w:asciiTheme="minorHAnsi" w:eastAsia="Arial" w:hAnsiTheme="minorHAnsi" w:cstheme="minorHAnsi"/>
          <w:b/>
          <w:color w:val="332A3B"/>
          <w:spacing w:val="7"/>
          <w:w w:val="138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332A3B"/>
          <w:spacing w:val="7"/>
          <w:w w:val="121"/>
          <w:sz w:val="16"/>
          <w:szCs w:val="16"/>
        </w:rPr>
        <w:t>q</w:t>
      </w:r>
      <w:r w:rsidRPr="009B7BEA">
        <w:rPr>
          <w:rFonts w:asciiTheme="minorHAnsi" w:eastAsia="Arial" w:hAnsiTheme="minorHAnsi" w:cstheme="minorHAnsi"/>
          <w:b/>
          <w:color w:val="332A3B"/>
          <w:spacing w:val="7"/>
          <w:w w:val="126"/>
          <w:sz w:val="16"/>
          <w:szCs w:val="16"/>
        </w:rPr>
        <w:t>u</w:t>
      </w:r>
      <w:r w:rsidRPr="009B7BEA">
        <w:rPr>
          <w:rFonts w:asciiTheme="minorHAnsi" w:eastAsia="Arial" w:hAnsiTheme="minorHAnsi" w:cstheme="minorHAnsi"/>
          <w:b/>
          <w:color w:val="14111A"/>
          <w:spacing w:val="6"/>
          <w:w w:val="128"/>
          <w:sz w:val="16"/>
          <w:szCs w:val="16"/>
        </w:rPr>
        <w:t>e</w:t>
      </w:r>
      <w:r w:rsidRPr="009B7BEA">
        <w:rPr>
          <w:rFonts w:asciiTheme="minorHAnsi" w:eastAsia="Arial" w:hAnsiTheme="minorHAnsi" w:cstheme="minorHAnsi"/>
          <w:b/>
          <w:color w:val="14111A"/>
          <w:spacing w:val="6"/>
          <w:w w:val="107"/>
          <w:sz w:val="16"/>
          <w:szCs w:val="16"/>
        </w:rPr>
        <w:t>s</w:t>
      </w:r>
      <w:r w:rsidRPr="009B7BEA">
        <w:rPr>
          <w:rFonts w:asciiTheme="minorHAnsi" w:eastAsia="Arial" w:hAnsiTheme="minorHAnsi" w:cstheme="minorHAnsi"/>
          <w:b/>
          <w:color w:val="332A3B"/>
          <w:w w:val="128"/>
          <w:sz w:val="16"/>
          <w:szCs w:val="16"/>
        </w:rPr>
        <w:t>t</w:t>
      </w:r>
    </w:p>
    <w:p w14:paraId="554D6E94" w14:textId="77777777" w:rsidR="00C268BE" w:rsidRPr="009B7BEA" w:rsidRDefault="009B7BEA">
      <w:pPr>
        <w:spacing w:before="56"/>
        <w:ind w:left="4926"/>
        <w:rPr>
          <w:rFonts w:asciiTheme="minorHAnsi" w:eastAsia="Arial" w:hAnsiTheme="minorHAnsi" w:cstheme="minorHAnsi"/>
          <w:sz w:val="38"/>
          <w:szCs w:val="38"/>
        </w:rPr>
      </w:pPr>
      <w:r w:rsidRPr="009B7BEA">
        <w:rPr>
          <w:rFonts w:asciiTheme="minorHAnsi" w:hAnsiTheme="minorHAnsi" w:cstheme="minorHAnsi"/>
        </w:rPr>
        <w:lastRenderedPageBreak/>
        <w:pict w14:anchorId="617023DF">
          <v:shape id="_x0000_s1030" type="#_x0000_t75" style="position:absolute;left:0;text-align:left;margin-left:0;margin-top:0;width:11in;height:612pt;z-index:-1627;mso-position-horizontal-relative:page;mso-position-vertical-relative:page">
            <v:imagedata r:id="rId16" o:title=""/>
            <w10:wrap anchorx="page" anchory="page"/>
          </v:shape>
        </w:pict>
      </w:r>
      <w:r w:rsidRPr="009B7BEA">
        <w:rPr>
          <w:rFonts w:asciiTheme="minorHAnsi" w:eastAsia="Arial" w:hAnsiTheme="minorHAnsi" w:cstheme="minorHAnsi"/>
          <w:b/>
          <w:i/>
          <w:color w:val="009ACC"/>
          <w:spacing w:val="2"/>
          <w:w w:val="95"/>
          <w:sz w:val="38"/>
          <w:szCs w:val="38"/>
        </w:rPr>
        <w:t>I</w:t>
      </w:r>
      <w:r w:rsidRPr="009B7BEA">
        <w:rPr>
          <w:rFonts w:asciiTheme="minorHAnsi" w:eastAsia="Arial" w:hAnsiTheme="minorHAnsi" w:cstheme="minorHAnsi"/>
          <w:b/>
          <w:i/>
          <w:color w:val="009ACC"/>
          <w:spacing w:val="5"/>
          <w:w w:val="95"/>
          <w:sz w:val="38"/>
          <w:szCs w:val="38"/>
        </w:rPr>
        <w:t>n</w:t>
      </w:r>
      <w:r w:rsidRPr="009B7BEA">
        <w:rPr>
          <w:rFonts w:asciiTheme="minorHAnsi" w:eastAsia="Arial" w:hAnsiTheme="minorHAnsi" w:cstheme="minorHAnsi"/>
          <w:b/>
          <w:i/>
          <w:color w:val="009ACC"/>
          <w:spacing w:val="2"/>
          <w:w w:val="95"/>
          <w:sz w:val="38"/>
          <w:szCs w:val="38"/>
        </w:rPr>
        <w:t>t</w:t>
      </w:r>
      <w:r w:rsidRPr="009B7BEA">
        <w:rPr>
          <w:rFonts w:asciiTheme="minorHAnsi" w:eastAsia="Arial" w:hAnsiTheme="minorHAnsi" w:cstheme="minorHAnsi"/>
          <w:b/>
          <w:i/>
          <w:color w:val="009ACC"/>
          <w:spacing w:val="4"/>
          <w:w w:val="95"/>
          <w:sz w:val="38"/>
          <w:szCs w:val="38"/>
        </w:rPr>
        <w:t>e</w:t>
      </w:r>
      <w:r w:rsidRPr="009B7BEA">
        <w:rPr>
          <w:rFonts w:asciiTheme="minorHAnsi" w:eastAsia="Arial" w:hAnsiTheme="minorHAnsi" w:cstheme="minorHAnsi"/>
          <w:b/>
          <w:i/>
          <w:color w:val="009ACC"/>
          <w:spacing w:val="6"/>
          <w:w w:val="95"/>
          <w:sz w:val="38"/>
          <w:szCs w:val="38"/>
        </w:rPr>
        <w:t>g</w:t>
      </w:r>
      <w:r w:rsidRPr="009B7BEA">
        <w:rPr>
          <w:rFonts w:asciiTheme="minorHAnsi" w:eastAsia="Arial" w:hAnsiTheme="minorHAnsi" w:cstheme="minorHAnsi"/>
          <w:b/>
          <w:i/>
          <w:color w:val="009ACC"/>
          <w:spacing w:val="-15"/>
          <w:w w:val="95"/>
          <w:sz w:val="38"/>
          <w:szCs w:val="38"/>
        </w:rPr>
        <w:t>r</w:t>
      </w:r>
      <w:r w:rsidRPr="009B7BEA">
        <w:rPr>
          <w:rFonts w:asciiTheme="minorHAnsi" w:eastAsia="Arial" w:hAnsiTheme="minorHAnsi" w:cstheme="minorHAnsi"/>
          <w:b/>
          <w:i/>
          <w:color w:val="009ACC"/>
          <w:spacing w:val="4"/>
          <w:w w:val="95"/>
          <w:sz w:val="38"/>
          <w:szCs w:val="38"/>
        </w:rPr>
        <w:t>a</w:t>
      </w:r>
      <w:r w:rsidRPr="009B7BEA">
        <w:rPr>
          <w:rFonts w:asciiTheme="minorHAnsi" w:eastAsia="Arial" w:hAnsiTheme="minorHAnsi" w:cstheme="minorHAnsi"/>
          <w:b/>
          <w:i/>
          <w:color w:val="009ACC"/>
          <w:spacing w:val="2"/>
          <w:w w:val="95"/>
          <w:sz w:val="38"/>
          <w:szCs w:val="38"/>
        </w:rPr>
        <w:t>t</w:t>
      </w:r>
      <w:r w:rsidRPr="009B7BEA">
        <w:rPr>
          <w:rFonts w:asciiTheme="minorHAnsi" w:eastAsia="Arial" w:hAnsiTheme="minorHAnsi" w:cstheme="minorHAnsi"/>
          <w:b/>
          <w:i/>
          <w:color w:val="009ACC"/>
          <w:w w:val="95"/>
          <w:sz w:val="38"/>
          <w:szCs w:val="38"/>
        </w:rPr>
        <w:t>e</w:t>
      </w:r>
      <w:r w:rsidRPr="009B7BEA">
        <w:rPr>
          <w:rFonts w:asciiTheme="minorHAnsi" w:eastAsia="Arial" w:hAnsiTheme="minorHAnsi" w:cstheme="minorHAnsi"/>
          <w:b/>
          <w:i/>
          <w:color w:val="009ACC"/>
          <w:spacing w:val="39"/>
          <w:w w:val="95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3"/>
          <w:sz w:val="38"/>
          <w:szCs w:val="38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t>h</w:t>
      </w:r>
      <w:r w:rsidRPr="009B7BEA">
        <w:rPr>
          <w:rFonts w:asciiTheme="minorHAnsi" w:eastAsia="Arial" w:hAnsiTheme="minorHAnsi" w:cstheme="minorHAnsi"/>
          <w:b/>
          <w:color w:val="009ACC"/>
          <w:spacing w:val="4"/>
          <w:sz w:val="38"/>
          <w:szCs w:val="38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t>s</w:t>
      </w:r>
      <w:r w:rsidRPr="009B7BEA">
        <w:rPr>
          <w:rFonts w:asciiTheme="minorHAnsi" w:eastAsia="Arial" w:hAnsiTheme="minorHAnsi" w:cstheme="minorHAnsi"/>
          <w:b/>
          <w:color w:val="009ACC"/>
          <w:sz w:val="38"/>
          <w:szCs w:val="38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-29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96"/>
          <w:sz w:val="38"/>
          <w:szCs w:val="38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91"/>
          <w:sz w:val="38"/>
          <w:szCs w:val="38"/>
        </w:rPr>
        <w:t>c</w:t>
      </w:r>
      <w:r w:rsidRPr="009B7BEA">
        <w:rPr>
          <w:rFonts w:asciiTheme="minorHAnsi" w:eastAsia="Arial" w:hAnsiTheme="minorHAnsi" w:cstheme="minorHAnsi"/>
          <w:b/>
          <w:color w:val="009ACC"/>
          <w:spacing w:val="2"/>
          <w:w w:val="93"/>
          <w:sz w:val="38"/>
          <w:szCs w:val="38"/>
        </w:rPr>
        <w:t>t</w:t>
      </w:r>
      <w:r w:rsidRPr="009B7BEA">
        <w:rPr>
          <w:rFonts w:asciiTheme="minorHAnsi" w:eastAsia="Arial" w:hAnsiTheme="minorHAnsi" w:cstheme="minorHAnsi"/>
          <w:b/>
          <w:color w:val="009ACC"/>
          <w:spacing w:val="1"/>
          <w:w w:val="67"/>
          <w:sz w:val="38"/>
          <w:szCs w:val="38"/>
        </w:rPr>
        <w:t>i</w:t>
      </w:r>
      <w:r w:rsidRPr="009B7BEA">
        <w:rPr>
          <w:rFonts w:asciiTheme="minorHAnsi" w:eastAsia="Arial" w:hAnsiTheme="minorHAnsi" w:cstheme="minorHAnsi"/>
          <w:b/>
          <w:color w:val="009ACC"/>
          <w:spacing w:val="6"/>
          <w:w w:val="99"/>
          <w:sz w:val="38"/>
          <w:szCs w:val="38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w w:val="79"/>
          <w:sz w:val="38"/>
          <w:szCs w:val="38"/>
        </w:rPr>
        <w:t>n</w:t>
      </w:r>
      <w:r w:rsidRPr="009B7BEA">
        <w:rPr>
          <w:rFonts w:asciiTheme="minorHAnsi" w:eastAsia="Arial" w:hAnsiTheme="minorHAnsi" w:cstheme="minorHAnsi"/>
          <w:b/>
          <w:color w:val="009ACC"/>
          <w:spacing w:val="48"/>
          <w:sz w:val="38"/>
          <w:szCs w:val="38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9"/>
          <w:sz w:val="38"/>
          <w:szCs w:val="38"/>
        </w:rPr>
        <w:t>W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t>o</w:t>
      </w:r>
      <w:r w:rsidRPr="009B7BEA">
        <w:rPr>
          <w:rFonts w:asciiTheme="minorHAnsi" w:eastAsia="Arial" w:hAnsiTheme="minorHAnsi" w:cstheme="minorHAnsi"/>
          <w:b/>
          <w:color w:val="009ACC"/>
          <w:spacing w:val="3"/>
          <w:sz w:val="38"/>
          <w:szCs w:val="38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sz w:val="38"/>
          <w:szCs w:val="38"/>
        </w:rPr>
        <w:t>d</w:t>
      </w:r>
      <w:r w:rsidRPr="009B7BEA">
        <w:rPr>
          <w:rFonts w:asciiTheme="minorHAnsi" w:eastAsia="Arial" w:hAnsiTheme="minorHAnsi" w:cstheme="minorHAnsi"/>
          <w:b/>
          <w:color w:val="009ACC"/>
          <w:sz w:val="38"/>
          <w:szCs w:val="38"/>
        </w:rPr>
        <w:t>s</w:t>
      </w:r>
    </w:p>
    <w:p w14:paraId="16980EEA" w14:textId="77777777" w:rsidR="00C268BE" w:rsidRPr="009B7BEA" w:rsidRDefault="00C268BE">
      <w:pPr>
        <w:spacing w:before="19" w:line="240" w:lineRule="exact"/>
        <w:rPr>
          <w:rFonts w:asciiTheme="minorHAnsi" w:hAnsiTheme="minorHAnsi" w:cstheme="minorHAnsi"/>
          <w:sz w:val="24"/>
          <w:szCs w:val="24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89"/>
        <w:gridCol w:w="1502"/>
        <w:gridCol w:w="1478"/>
        <w:gridCol w:w="1510"/>
        <w:gridCol w:w="1502"/>
        <w:gridCol w:w="1514"/>
        <w:gridCol w:w="1526"/>
        <w:gridCol w:w="1531"/>
        <w:gridCol w:w="1459"/>
        <w:gridCol w:w="1316"/>
      </w:tblGrid>
      <w:tr w:rsidR="00C268BE" w:rsidRPr="009B7BEA" w14:paraId="4BAC3FF9" w14:textId="77777777">
        <w:trPr>
          <w:trHeight w:hRule="exact" w:val="339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6280F71B" w14:textId="77777777" w:rsidR="00C268BE" w:rsidRPr="009B7BEA" w:rsidRDefault="009B7BEA">
            <w:pPr>
              <w:spacing w:before="77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894A752" w14:textId="77777777" w:rsidR="00C268BE" w:rsidRPr="009B7BEA" w:rsidRDefault="009B7BEA">
            <w:pPr>
              <w:spacing w:before="77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9E3A677" w14:textId="77777777" w:rsidR="00C268BE" w:rsidRPr="009B7BEA" w:rsidRDefault="009B7BEA">
            <w:pPr>
              <w:spacing w:before="77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3D760D7B" w14:textId="77777777" w:rsidR="00C268BE" w:rsidRPr="009B7BEA" w:rsidRDefault="009B7BEA">
            <w:pPr>
              <w:spacing w:before="77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6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4EFF0E3" w14:textId="77777777" w:rsidR="00C268BE" w:rsidRPr="009B7BEA" w:rsidRDefault="009B7BEA">
            <w:pPr>
              <w:spacing w:before="77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x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33F92010" w14:textId="77777777" w:rsidR="00C268BE" w:rsidRPr="009B7BEA" w:rsidRDefault="009B7BEA">
            <w:pPr>
              <w:spacing w:before="77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7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74FD95B" w14:textId="77777777" w:rsidR="00C268BE" w:rsidRPr="009B7BEA" w:rsidRDefault="009B7BEA">
            <w:pPr>
              <w:spacing w:before="77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D526634" w14:textId="77777777" w:rsidR="00C268BE" w:rsidRPr="009B7BEA" w:rsidRDefault="009B7BEA">
            <w:pPr>
              <w:spacing w:before="77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D27B354" w14:textId="77777777" w:rsidR="00C268BE" w:rsidRPr="009B7BEA" w:rsidRDefault="009B7BEA">
            <w:pPr>
              <w:spacing w:before="77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27178093" w14:textId="77777777" w:rsidR="00C268BE" w:rsidRPr="009B7BEA" w:rsidRDefault="009B7BEA">
            <w:pPr>
              <w:spacing w:before="77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sug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</w:tr>
      <w:tr w:rsidR="00C268BE" w:rsidRPr="009B7BEA" w14:paraId="355C9272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A1F129E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51A051A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24277C8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5AFA1C7B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ega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82378F1" w14:textId="77777777" w:rsidR="00C268BE" w:rsidRPr="009B7BEA" w:rsidRDefault="009B7BEA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x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13E3A2B9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EE65FA3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06EFAE2F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33F9FCDE" w14:textId="77777777" w:rsidR="00C268BE" w:rsidRPr="009B7BEA" w:rsidRDefault="009B7BEA">
            <w:pPr>
              <w:spacing w:before="36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866A88B" w14:textId="77777777" w:rsidR="00C268BE" w:rsidRPr="009B7BEA" w:rsidRDefault="009B7BEA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154028C2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B6AF0DD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0A712C6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3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7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487EA27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D2ECB2A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734BA70" w14:textId="77777777" w:rsidR="00C268BE" w:rsidRPr="009B7BEA" w:rsidRDefault="009B7BEA">
            <w:pPr>
              <w:spacing w:before="38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x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2CE12CA9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57B1E4B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F460759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C94D4F2" w14:textId="77777777" w:rsidR="00C268BE" w:rsidRPr="009B7BEA" w:rsidRDefault="009B7BEA">
            <w:pPr>
              <w:spacing w:before="38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24BA2C3F" w14:textId="77777777" w:rsidR="00C268BE" w:rsidRPr="009B7BEA" w:rsidRDefault="009B7BEA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01BA2B55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96852F9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accoun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24"/>
                <w:sz w:val="18"/>
                <w:szCs w:val="18"/>
              </w:rPr>
              <w:t xml:space="preserve"> 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r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243F2A7" w14:textId="77777777" w:rsidR="00C268BE" w:rsidRPr="009B7BEA" w:rsidRDefault="009B7BEA">
            <w:pPr>
              <w:spacing w:before="36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3C09C20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F325EF4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gne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A717C9F" w14:textId="77777777" w:rsidR="00C268BE" w:rsidRPr="009B7BEA" w:rsidRDefault="009B7BEA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x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1EC6D2A1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4C8B2F6C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2A72046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308DCF55" w14:textId="77777777" w:rsidR="00C268BE" w:rsidRPr="009B7BEA" w:rsidRDefault="009B7BEA">
            <w:pPr>
              <w:spacing w:before="36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4B57C8AB" w14:textId="77777777" w:rsidR="00C268BE" w:rsidRPr="009B7BEA" w:rsidRDefault="009B7BEA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61E6298E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E1CFBDF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8F7895C" w14:textId="77777777" w:rsidR="00C268BE" w:rsidRPr="009B7BEA" w:rsidRDefault="009B7BEA">
            <w:pPr>
              <w:spacing w:before="38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bega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n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6B5D55C0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6AFA3F4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B31B58F" w14:textId="77777777" w:rsidR="00C268BE" w:rsidRPr="009B7BEA" w:rsidRDefault="009B7BEA">
            <w:pPr>
              <w:spacing w:before="38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x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4D0F1AC5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782E004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52D8DB3C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45F6835" w14:textId="77777777" w:rsidR="00C268BE" w:rsidRPr="009B7BEA" w:rsidRDefault="009B7BEA">
            <w:pPr>
              <w:spacing w:before="38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B2DAA2C" w14:textId="77777777" w:rsidR="00C268BE" w:rsidRPr="009B7BEA" w:rsidRDefault="009B7BEA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te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06A37276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5D5290A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qu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D945985" w14:textId="77777777" w:rsidR="00C268BE" w:rsidRPr="009B7BEA" w:rsidRDefault="009B7BEA">
            <w:pPr>
              <w:spacing w:before="36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6F3B2AF1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BEB417B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B3BF51C" w14:textId="77777777" w:rsidR="00C268BE" w:rsidRPr="009B7BEA" w:rsidRDefault="009B7BEA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x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6636FC73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67FBA57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9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6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D1C9164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5C0297D9" w14:textId="77777777" w:rsidR="00C268BE" w:rsidRPr="009B7BEA" w:rsidRDefault="009B7BEA">
            <w:pPr>
              <w:spacing w:before="36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8"/>
                <w:sz w:val="18"/>
                <w:szCs w:val="18"/>
              </w:rPr>
              <w:t>w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A883699" w14:textId="77777777" w:rsidR="00C268BE" w:rsidRPr="009B7BEA" w:rsidRDefault="009B7BEA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su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y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11922593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476ADB67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96FE3A5" w14:textId="77777777" w:rsidR="00C268BE" w:rsidRPr="009B7BEA" w:rsidRDefault="009B7BEA">
            <w:pPr>
              <w:spacing w:before="38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047D19FF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E5AF213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205A3B6" w14:textId="77777777" w:rsidR="00C268BE" w:rsidRPr="009B7BEA" w:rsidRDefault="009B7BEA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D664AAA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6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06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84B5BE2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5E10DE51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1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5"/>
                <w:sz w:val="18"/>
                <w:szCs w:val="18"/>
              </w:rPr>
              <w:t>j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482DB4DF" w14:textId="77777777" w:rsidR="00C268BE" w:rsidRPr="009B7BEA" w:rsidRDefault="009B7BEA">
            <w:pPr>
              <w:spacing w:before="38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C80BAFC" w14:textId="77777777" w:rsidR="00C268BE" w:rsidRPr="009B7BEA" w:rsidRDefault="009B7BEA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y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1F9E7919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EB82B94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dap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A6CA8ED" w14:textId="77777777" w:rsidR="00C268BE" w:rsidRPr="009B7BEA" w:rsidRDefault="009B7BEA">
            <w:pPr>
              <w:spacing w:before="36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20"/>
                <w:sz w:val="18"/>
                <w:szCs w:val="18"/>
              </w:rPr>
              <w:t>t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659975F8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3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B4F9E2F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8744AEA" w14:textId="77777777" w:rsidR="00C268BE" w:rsidRPr="009B7BEA" w:rsidRDefault="009B7BEA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306AC4AE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3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3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B08209B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9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51D7822B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6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6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53A99DBC" w14:textId="77777777" w:rsidR="00C268BE" w:rsidRPr="009B7BEA" w:rsidRDefault="009B7BEA">
            <w:pPr>
              <w:spacing w:before="36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2D1527A4" w14:textId="77777777" w:rsidR="00C268BE" w:rsidRPr="009B7BEA" w:rsidRDefault="009B7BEA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20"/>
                <w:sz w:val="18"/>
                <w:szCs w:val="18"/>
              </w:rPr>
              <w:t>t</w:t>
            </w:r>
          </w:p>
        </w:tc>
      </w:tr>
      <w:tr w:rsidR="00C268BE" w:rsidRPr="009B7BEA" w14:paraId="7DEE2F1D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1D98889B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adde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FBD5196" w14:textId="77777777" w:rsidR="00C268BE" w:rsidRPr="009B7BEA" w:rsidRDefault="009B7BEA">
            <w:pPr>
              <w:spacing w:before="38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dge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1CEFD8F0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386222F7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7E424EA" w14:textId="77777777" w:rsidR="00C268BE" w:rsidRPr="009B7BEA" w:rsidRDefault="009B7BEA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am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668EDE9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27BF9BC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59285EF6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7CCFF003" w14:textId="77777777" w:rsidR="00C268BE" w:rsidRPr="009B7BEA" w:rsidRDefault="009B7BEA">
            <w:pPr>
              <w:spacing w:before="38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0378B77" w14:textId="77777777" w:rsidR="00C268BE" w:rsidRPr="009B7BEA" w:rsidRDefault="009B7BEA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08AFC048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5927867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F21CD7A" w14:textId="77777777" w:rsidR="00C268BE" w:rsidRPr="009B7BEA" w:rsidRDefault="009B7BEA">
            <w:pPr>
              <w:spacing w:before="36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bu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t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ED494CA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C5CF090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4857C5C" w14:textId="77777777" w:rsidR="00C268BE" w:rsidRPr="009B7BEA" w:rsidRDefault="009B7BEA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0000AA2C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48CF7CF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ego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F0B7EEB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1710BFE9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89F0C82" w14:textId="77777777" w:rsidR="00C268BE" w:rsidRPr="009B7BEA" w:rsidRDefault="009B7BEA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74DC6E89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97030BE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5"/>
                <w:sz w:val="18"/>
                <w:szCs w:val="18"/>
              </w:rPr>
              <w:t>j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00AD7C5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B0465DF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2C51CE3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EF21A7E" w14:textId="77777777" w:rsidR="00C268BE" w:rsidRPr="009B7BEA" w:rsidRDefault="009B7BEA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8EF0825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5187260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4"/>
                <w:sz w:val="18"/>
                <w:szCs w:val="18"/>
              </w:rPr>
              <w:t>w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k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5E874F7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4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11DBE207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B7AE628" w14:textId="77777777" w:rsidR="00C268BE" w:rsidRPr="009B7BEA" w:rsidRDefault="009B7BEA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4B899981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47896E16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E51269E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gne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0A43796E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59963884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3030BB2" w14:textId="77777777" w:rsidR="00C268BE" w:rsidRPr="009B7BEA" w:rsidRDefault="009B7BEA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56E4B382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EC76835" w14:textId="77777777" w:rsidR="00C268BE" w:rsidRPr="009B7BEA" w:rsidRDefault="009B7BEA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2F574E5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7D926581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44D10C7" w14:textId="77777777" w:rsidR="00C268BE" w:rsidRPr="009B7BEA" w:rsidRDefault="009B7BEA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be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4A32A704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78D2C366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1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89F2294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9"/>
                <w:sz w:val="18"/>
                <w:szCs w:val="18"/>
              </w:rPr>
              <w:t xml:space="preserve"> 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r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1BFE71CB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0B602D0D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sp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10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aye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2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3ACF6F6" w14:textId="77777777" w:rsidR="00C268BE" w:rsidRPr="009B7BEA" w:rsidRDefault="009B7BEA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1D8AE76D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4DD12F1" w14:textId="77777777" w:rsidR="00C268BE" w:rsidRPr="009B7BEA" w:rsidRDefault="009B7BEA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02C994A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2A01A1E6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BACAB41" w14:textId="77777777" w:rsidR="00C268BE" w:rsidRPr="009B7BEA" w:rsidRDefault="009B7BEA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</w:tr>
      <w:tr w:rsidR="00C268BE" w:rsidRPr="009B7BEA" w14:paraId="00786191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143E2C75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5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05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03C3C7A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13"/>
                <w:sz w:val="18"/>
                <w:szCs w:val="18"/>
              </w:rPr>
              <w:t xml:space="preserve"> 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ou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t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11E8E219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2E36A164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0DA37AC" w14:textId="77777777" w:rsidR="00C268BE" w:rsidRPr="009B7BEA" w:rsidRDefault="009B7BEA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4E9679C1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DC9CAC3" w14:textId="77777777" w:rsidR="00C268BE" w:rsidRPr="009B7BEA" w:rsidRDefault="009B7BEA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5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5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174847D" w14:textId="77777777" w:rsidR="00C268BE" w:rsidRPr="009B7BEA" w:rsidRDefault="009B7BEA">
            <w:pPr>
              <w:spacing w:before="36"/>
              <w:ind w:left="20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q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6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2E0B8DBF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C49A62A" w14:textId="77777777" w:rsidR="00C268BE" w:rsidRPr="009B7BEA" w:rsidRDefault="009B7BEA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696AD6EB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543B605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1AA9617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ogue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84CBF24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334DB4EA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722355F" w14:textId="77777777" w:rsidR="00C268BE" w:rsidRPr="009B7BEA" w:rsidRDefault="009B7BEA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0666587A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4"/>
                <w:sz w:val="18"/>
                <w:szCs w:val="18"/>
              </w:rPr>
              <w:t>w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F5D076E" w14:textId="77777777" w:rsidR="00C268BE" w:rsidRPr="009B7BEA" w:rsidRDefault="009B7BEA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EF2C8E6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5311F366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2B373B5" w14:textId="77777777" w:rsidR="00C268BE" w:rsidRPr="009B7BEA" w:rsidRDefault="009B7BEA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</w:tr>
      <w:tr w:rsidR="00C268BE" w:rsidRPr="009B7BEA" w14:paraId="4583A2DB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42C3F26D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2381F81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6E1D84E2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D7FB707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4"/>
                <w:sz w:val="18"/>
                <w:szCs w:val="18"/>
              </w:rPr>
              <w:t>w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79D7B29" w14:textId="77777777" w:rsidR="00C268BE" w:rsidRPr="009B7BEA" w:rsidRDefault="009B7BEA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5F8A91DC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20A8714" w14:textId="77777777" w:rsidR="00C268BE" w:rsidRPr="009B7BEA" w:rsidRDefault="009B7BEA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17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8ECE228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n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42ACF4D8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11"/>
                <w:sz w:val="18"/>
                <w:szCs w:val="18"/>
              </w:rPr>
              <w:t xml:space="preserve"> 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s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039D3EC" w14:textId="77777777" w:rsidR="00C268BE" w:rsidRPr="009B7BEA" w:rsidRDefault="009B7BEA">
            <w:pPr>
              <w:spacing w:before="36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pda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3267A904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660B8625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ff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0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32638D1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C5EA209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57B13A0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DACD198" w14:textId="77777777" w:rsidR="00C268BE" w:rsidRPr="009B7BEA" w:rsidRDefault="009B7BEA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107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29F18059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0D59ECA" w14:textId="77777777" w:rsidR="00C268BE" w:rsidRPr="009B7BEA" w:rsidRDefault="009B7BEA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0E3977AA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4DB064C9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15"/>
                <w:sz w:val="18"/>
                <w:szCs w:val="18"/>
              </w:rPr>
              <w:t xml:space="preserve"> 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p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3175D6C" w14:textId="77777777" w:rsidR="00C268BE" w:rsidRPr="009B7BEA" w:rsidRDefault="009B7BEA">
            <w:pPr>
              <w:spacing w:before="38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4F9D0D7E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4DCBBB72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BE2EFB7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6C12F726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2EA06B6F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B465A43" w14:textId="77777777" w:rsidR="00C268BE" w:rsidRPr="009B7BEA" w:rsidRDefault="009B7BEA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3501AD7C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C692C2A" w14:textId="77777777" w:rsidR="00C268BE" w:rsidRPr="009B7BEA" w:rsidRDefault="009B7BEA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09D010FE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E288990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4"/>
                <w:sz w:val="18"/>
                <w:szCs w:val="18"/>
              </w:rPr>
              <w:t>w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44321003" w14:textId="77777777" w:rsidR="00C268BE" w:rsidRPr="009B7BEA" w:rsidRDefault="009B7BEA">
            <w:pPr>
              <w:spacing w:before="36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oade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6759707A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71B82C6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1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101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1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1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01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1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1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574C443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B9A327A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5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05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58F60FD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888AEB0" w14:textId="77777777" w:rsidR="00C268BE" w:rsidRPr="009B7BEA" w:rsidRDefault="009B7BEA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9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9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3EA27B8A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A6A42A8" w14:textId="77777777" w:rsidR="00C268BE" w:rsidRPr="009B7BEA" w:rsidRDefault="009B7BEA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598C2BF4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717F1278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2F475D6" w14:textId="77777777" w:rsidR="00C268BE" w:rsidRPr="009B7BEA" w:rsidRDefault="009B7BEA">
            <w:pPr>
              <w:spacing w:before="38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use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</w:tr>
      <w:tr w:rsidR="00C268BE" w:rsidRPr="009B7BEA" w14:paraId="5BE75CEB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6D3CDB13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4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2AD512D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E100D21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y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28D48667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7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C34E7F8" w14:textId="77777777" w:rsidR="00C268BE" w:rsidRPr="009B7BEA" w:rsidRDefault="009B7BEA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14B40B09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A180826" w14:textId="77777777" w:rsidR="00C268BE" w:rsidRPr="009B7BEA" w:rsidRDefault="009B7BEA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3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6FD7644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24AEEE17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5F0A499" w14:textId="77777777" w:rsidR="00C268BE" w:rsidRPr="009B7BEA" w:rsidRDefault="009B7BEA">
            <w:pPr>
              <w:spacing w:before="36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ze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</w:tr>
      <w:tr w:rsidR="00C268BE" w:rsidRPr="009B7BEA" w14:paraId="5864A84E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5E48D52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C0E567C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ke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0D18A8C5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060F3941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y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114221F" w14:textId="77777777" w:rsidR="00C268BE" w:rsidRPr="009B7BEA" w:rsidRDefault="009B7BEA">
            <w:pPr>
              <w:spacing w:before="38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4C6DB8E2" w14:textId="77777777" w:rsidR="00C268BE" w:rsidRPr="009B7BEA" w:rsidRDefault="009B7BEA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j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285A83BB" w14:textId="77777777" w:rsidR="00C268BE" w:rsidRPr="009B7BEA" w:rsidRDefault="009B7BEA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3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337C574E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442E11EB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6724242" w14:textId="77777777" w:rsidR="00C268BE" w:rsidRPr="009B7BEA" w:rsidRDefault="009B7BEA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</w:tr>
      <w:tr w:rsidR="00C268BE" w:rsidRPr="009B7BEA" w14:paraId="3AC099DD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899995F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yz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79D8D9B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9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96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6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624E40B5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F1551F1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FF583DD" w14:textId="77777777" w:rsidR="00C268BE" w:rsidRPr="009B7BEA" w:rsidRDefault="009B7BEA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28D06BC3" w14:textId="77777777" w:rsidR="00C268BE" w:rsidRPr="009B7BEA" w:rsidRDefault="009B7BEA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5"/>
                <w:sz w:val="18"/>
                <w:szCs w:val="18"/>
              </w:rPr>
              <w:t>j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dge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EC2CD56" w14:textId="77777777" w:rsidR="00C268BE" w:rsidRPr="009B7BEA" w:rsidRDefault="009B7BEA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724C509A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74BD2784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7A1F1A9" w14:textId="77777777" w:rsidR="00C268BE" w:rsidRPr="009B7BEA" w:rsidRDefault="009B7BEA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06C49626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09DB9957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4"/>
                <w:sz w:val="18"/>
                <w:szCs w:val="18"/>
              </w:rPr>
              <w:t>w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8966137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6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C1C672D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8AF0E46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EC386F7" w14:textId="77777777" w:rsidR="00C268BE" w:rsidRPr="009B7BEA" w:rsidRDefault="009B7BEA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5E1DB587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4C9E95D" w14:textId="77777777" w:rsidR="00C268BE" w:rsidRPr="009B7BEA" w:rsidRDefault="009B7BEA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4"/>
                <w:sz w:val="18"/>
                <w:szCs w:val="18"/>
              </w:rPr>
              <w:t>w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10A6F26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4856E0E4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47FE6DBC" w14:textId="77777777" w:rsidR="00C268BE" w:rsidRPr="009B7BEA" w:rsidRDefault="009B7BEA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</w:tr>
      <w:tr w:rsidR="00C268BE" w:rsidRPr="009B7BEA" w14:paraId="583D1E56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EC0E2E8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8CDB37A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9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96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66B16F3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55C5AFE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31B9FA3" w14:textId="77777777" w:rsidR="00C268BE" w:rsidRPr="009B7BEA" w:rsidRDefault="009B7BEA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eade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5C7F020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253F982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5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05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3A97A9B2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755F7B7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17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80D1074" w14:textId="77777777" w:rsidR="00C268BE" w:rsidRPr="009B7BEA" w:rsidRDefault="009B7BEA">
            <w:pPr>
              <w:spacing w:before="36"/>
              <w:ind w:left="23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4"/>
                <w:sz w:val="18"/>
                <w:szCs w:val="18"/>
              </w:rPr>
              <w:t>w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3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e</w:t>
            </w:r>
          </w:p>
        </w:tc>
      </w:tr>
      <w:tr w:rsidR="00C268BE" w:rsidRPr="009B7BEA" w14:paraId="1F964C74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BC1AE2C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0439B2A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w w:val="9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96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0CA4512F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6CB3106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C246875" w14:textId="77777777" w:rsidR="00C268BE" w:rsidRPr="009B7BEA" w:rsidRDefault="009B7BEA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6BC80999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4251C27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9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9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EB601D2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ili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3770C6A8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C81EE0C" w14:textId="77777777" w:rsidR="00C268BE" w:rsidRPr="009B7BEA" w:rsidRDefault="00C268BE">
            <w:pPr>
              <w:rPr>
                <w:rFonts w:asciiTheme="minorHAnsi" w:hAnsiTheme="minorHAnsi" w:cstheme="minorHAnsi"/>
              </w:rPr>
            </w:pPr>
          </w:p>
        </w:tc>
      </w:tr>
      <w:tr w:rsidR="00C268BE" w:rsidRPr="009B7BEA" w14:paraId="07D8D042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63FFCEFD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7B4995F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166CCD12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703F32B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D94AB57" w14:textId="77777777" w:rsidR="00C268BE" w:rsidRPr="009B7BEA" w:rsidRDefault="009B7BEA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6B7DDF9A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6F7FD39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pe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sona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10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ze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2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02BA4B4D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3FE78969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sp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k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e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08F6314" w14:textId="77777777" w:rsidR="00C268BE" w:rsidRPr="009B7BEA" w:rsidRDefault="00C268BE">
            <w:pPr>
              <w:rPr>
                <w:rFonts w:asciiTheme="minorHAnsi" w:hAnsiTheme="minorHAnsi" w:cstheme="minorHAnsi"/>
              </w:rPr>
            </w:pPr>
          </w:p>
        </w:tc>
      </w:tr>
      <w:tr w:rsidR="00C268BE" w:rsidRPr="009B7BEA" w14:paraId="5AC25AE3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3BA2D39" w14:textId="77777777" w:rsidR="00C268BE" w:rsidRPr="009B7BEA" w:rsidRDefault="009B7BEA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6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6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865B4DB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30D80489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5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5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A32C07A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80EF7D0" w14:textId="77777777" w:rsidR="00C268BE" w:rsidRPr="009B7BEA" w:rsidRDefault="009B7BEA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3145CB31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D90EE77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ade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C193901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EAC92D0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5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5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D88F8ED" w14:textId="77777777" w:rsidR="00C268BE" w:rsidRPr="009B7BEA" w:rsidRDefault="00C268BE">
            <w:pPr>
              <w:rPr>
                <w:rFonts w:asciiTheme="minorHAnsi" w:hAnsiTheme="minorHAnsi" w:cstheme="minorHAnsi"/>
              </w:rPr>
            </w:pPr>
          </w:p>
        </w:tc>
      </w:tr>
      <w:tr w:rsidR="00C268BE" w:rsidRPr="009B7BEA" w14:paraId="14B213B6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6D25988B" w14:textId="77777777" w:rsidR="00C268BE" w:rsidRPr="009B7BEA" w:rsidRDefault="009B7BEA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65A03C8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64FF017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53BA736D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2EB0AF8" w14:textId="77777777" w:rsidR="00C268BE" w:rsidRPr="009B7BEA" w:rsidRDefault="009B7BEA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1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E1094EC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6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D2E10DA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B49636C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5977F31C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9B660F2" w14:textId="77777777" w:rsidR="00C268BE" w:rsidRPr="009B7BEA" w:rsidRDefault="00C268BE">
            <w:pPr>
              <w:rPr>
                <w:rFonts w:asciiTheme="minorHAnsi" w:hAnsiTheme="minorHAnsi" w:cstheme="minorHAnsi"/>
              </w:rPr>
            </w:pPr>
          </w:p>
        </w:tc>
      </w:tr>
      <w:tr w:rsidR="00C268BE" w:rsidRPr="009B7BEA" w14:paraId="32F71535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0EAAE0E5" w14:textId="77777777" w:rsidR="00C268BE" w:rsidRPr="009B7BEA" w:rsidRDefault="009B7BEA">
            <w:pPr>
              <w:spacing w:before="38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5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05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C82785F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450C3C8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3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q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9739F61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3B63045" w14:textId="77777777" w:rsidR="00C268BE" w:rsidRPr="009B7BEA" w:rsidRDefault="009B7BEA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6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06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4F668D59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6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2C4977B5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9823592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334DDB36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0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4CDF70CC" w14:textId="77777777" w:rsidR="00C268BE" w:rsidRPr="009B7BEA" w:rsidRDefault="00C268BE">
            <w:pPr>
              <w:rPr>
                <w:rFonts w:asciiTheme="minorHAnsi" w:hAnsiTheme="minorHAnsi" w:cstheme="minorHAnsi"/>
              </w:rPr>
            </w:pPr>
          </w:p>
        </w:tc>
      </w:tr>
      <w:tr w:rsidR="00C268BE" w:rsidRPr="009B7BEA" w14:paraId="5D969FFE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4BF55697" w14:textId="77777777" w:rsidR="00C268BE" w:rsidRPr="009B7BEA" w:rsidRDefault="009B7BEA">
            <w:pPr>
              <w:spacing w:before="36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E07AB82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274B6D19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cu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2"/>
                <w:sz w:val="18"/>
                <w:szCs w:val="18"/>
              </w:rPr>
              <w:t>lt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10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va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2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3A52DE1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2DDC364" w14:textId="77777777" w:rsidR="00C268BE" w:rsidRPr="009B7BEA" w:rsidRDefault="009B7BEA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509DA513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4AD2AA43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0EDA9672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72CA5F8A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3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8C01FF3" w14:textId="77777777" w:rsidR="00C268BE" w:rsidRPr="009B7BEA" w:rsidRDefault="00C268BE">
            <w:pPr>
              <w:rPr>
                <w:rFonts w:asciiTheme="minorHAnsi" w:hAnsiTheme="minorHAnsi" w:cstheme="minorHAnsi"/>
              </w:rPr>
            </w:pPr>
          </w:p>
        </w:tc>
      </w:tr>
      <w:tr w:rsidR="00C268BE" w:rsidRPr="009B7BEA" w14:paraId="00C952BA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7684B0A2" w14:textId="77777777" w:rsidR="00C268BE" w:rsidRPr="009B7BEA" w:rsidRDefault="009B7BEA">
            <w:pPr>
              <w:spacing w:before="38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B791D21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05F5294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z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3EFDE90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ua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43A429B" w14:textId="77777777" w:rsidR="00C268BE" w:rsidRPr="009B7BEA" w:rsidRDefault="009B7BEA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v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5A1A1DBB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age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6F37E94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aye</w:t>
            </w:r>
            <w:r w:rsidRPr="009B7BEA">
              <w:rPr>
                <w:rFonts w:asciiTheme="minorHAnsi" w:eastAsia="Arial" w:hAnsiTheme="minorHAnsi" w:cstheme="minorHAnsi"/>
                <w:color w:val="020202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364BBFF8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l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13105C85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h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5BA2278" w14:textId="77777777" w:rsidR="00C268BE" w:rsidRPr="009B7BEA" w:rsidRDefault="00C268BE">
            <w:pPr>
              <w:rPr>
                <w:rFonts w:asciiTheme="minorHAnsi" w:hAnsiTheme="minorHAnsi" w:cstheme="minorHAnsi"/>
              </w:rPr>
            </w:pPr>
          </w:p>
        </w:tc>
      </w:tr>
      <w:tr w:rsidR="00C268BE" w:rsidRPr="009B7BEA" w14:paraId="146A17F0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46776A3C" w14:textId="77777777" w:rsidR="00C268BE" w:rsidRPr="009B7BEA" w:rsidRDefault="009B7BEA">
            <w:pPr>
              <w:spacing w:before="36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g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E335045" w14:textId="77777777" w:rsidR="00C268BE" w:rsidRPr="009B7BEA" w:rsidRDefault="009B7BEA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10"/>
                <w:sz w:val="18"/>
                <w:szCs w:val="18"/>
              </w:rPr>
              <w:t>f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7"/>
                <w:w w:val="110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5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05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19B4F84" w14:textId="77777777" w:rsidR="00C268BE" w:rsidRPr="009B7BEA" w:rsidRDefault="009B7BEA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E465CE2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x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C663373" w14:textId="77777777" w:rsidR="00C268BE" w:rsidRPr="009B7BEA" w:rsidRDefault="009B7BEA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27D0AB9B" w14:textId="77777777" w:rsidR="00C268BE" w:rsidRPr="009B7BEA" w:rsidRDefault="009B7BEA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117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ke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B541149" w14:textId="77777777" w:rsidR="00C268BE" w:rsidRPr="009B7BEA" w:rsidRDefault="009B7BEA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0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3327C4EF" w14:textId="77777777" w:rsidR="00C268BE" w:rsidRPr="009B7BEA" w:rsidRDefault="009B7BEA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5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5"/>
                <w:w w:val="105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17BACD22" w14:textId="77777777" w:rsidR="00C268BE" w:rsidRPr="009B7BEA" w:rsidRDefault="009B7BEA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3"/>
                <w:w w:val="94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45C4FB0" w14:textId="77777777" w:rsidR="00C268BE" w:rsidRPr="009B7BEA" w:rsidRDefault="00C268BE">
            <w:pPr>
              <w:rPr>
                <w:rFonts w:asciiTheme="minorHAnsi" w:hAnsiTheme="minorHAnsi" w:cstheme="minorHAnsi"/>
              </w:rPr>
            </w:pPr>
          </w:p>
        </w:tc>
      </w:tr>
      <w:tr w:rsidR="00C268BE" w:rsidRPr="009B7BEA" w14:paraId="05AFCB25" w14:textId="77777777">
        <w:trPr>
          <w:trHeight w:hRule="exact" w:val="341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4525158C" w14:textId="77777777" w:rsidR="00C268BE" w:rsidRPr="009B7BEA" w:rsidRDefault="009B7BEA">
            <w:pPr>
              <w:spacing w:before="38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AB88103" w14:textId="77777777" w:rsidR="00C268BE" w:rsidRPr="009B7BEA" w:rsidRDefault="009B7BEA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o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3"/>
                <w:sz w:val="18"/>
                <w:szCs w:val="18"/>
              </w:rPr>
              <w:t>mm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1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33A322C" w14:textId="77777777" w:rsidR="00C268BE" w:rsidRPr="009B7BEA" w:rsidRDefault="009B7BEA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87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d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AA392E7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x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047AEB6" w14:textId="77777777" w:rsidR="00C268BE" w:rsidRPr="009B7BEA" w:rsidRDefault="009B7BEA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1"/>
                <w:w w:val="75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c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090673A2" w14:textId="77777777" w:rsidR="00C268BE" w:rsidRPr="009B7BEA" w:rsidRDefault="009B7BEA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97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1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u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78EB689" w14:textId="77777777" w:rsidR="00C268BE" w:rsidRPr="009B7BEA" w:rsidRDefault="009B7BEA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95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10"/>
                <w:sz w:val="18"/>
                <w:szCs w:val="18"/>
              </w:rPr>
              <w:t>a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8FD97D0" w14:textId="77777777" w:rsidR="00C268BE" w:rsidRPr="009B7BEA" w:rsidRDefault="009B7BEA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92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p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8"/>
                <w:sz w:val="18"/>
                <w:szCs w:val="18"/>
              </w:rPr>
              <w:t>r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6"/>
                <w:sz w:val="18"/>
                <w:szCs w:val="18"/>
              </w:rPr>
              <w:t>s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5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n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20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sz w:val="18"/>
                <w:szCs w:val="18"/>
              </w:rPr>
              <w:t>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53B5CB92" w14:textId="77777777" w:rsidR="00C268BE" w:rsidRPr="009B7BEA" w:rsidRDefault="009B7BEA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sub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6"/>
                <w:w w:val="102"/>
                <w:sz w:val="18"/>
                <w:szCs w:val="18"/>
              </w:rPr>
              <w:t>m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2"/>
                <w:w w:val="102"/>
                <w:sz w:val="18"/>
                <w:szCs w:val="18"/>
              </w:rPr>
              <w:t>i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2"/>
                <w:sz w:val="18"/>
                <w:szCs w:val="18"/>
              </w:rPr>
              <w:t>t</w:t>
            </w:r>
            <w:r w:rsidRPr="009B7BEA">
              <w:rPr>
                <w:rFonts w:asciiTheme="minorHAnsi" w:eastAsia="Arial" w:hAnsiTheme="minorHAnsi" w:cstheme="minorHAnsi"/>
                <w:color w:val="020202"/>
                <w:spacing w:val="-4"/>
                <w:w w:val="102"/>
                <w:sz w:val="18"/>
                <w:szCs w:val="18"/>
              </w:rPr>
              <w:t>te</w:t>
            </w:r>
            <w:r w:rsidRPr="009B7BEA">
              <w:rPr>
                <w:rFonts w:asciiTheme="minorHAnsi" w:eastAsia="Arial" w:hAnsiTheme="minorHAnsi" w:cstheme="minorHAnsi"/>
                <w:color w:val="020202"/>
                <w:w w:val="102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04F850C" w14:textId="77777777" w:rsidR="00C268BE" w:rsidRPr="009B7BEA" w:rsidRDefault="00C268BE">
            <w:pPr>
              <w:rPr>
                <w:rFonts w:asciiTheme="minorHAnsi" w:hAnsiTheme="minorHAnsi" w:cstheme="minorHAnsi"/>
              </w:rPr>
            </w:pPr>
          </w:p>
        </w:tc>
      </w:tr>
    </w:tbl>
    <w:p w14:paraId="4410FD3F" w14:textId="77777777" w:rsidR="00C268BE" w:rsidRPr="009B7BEA" w:rsidRDefault="00C268BE">
      <w:pPr>
        <w:rPr>
          <w:rFonts w:asciiTheme="minorHAnsi" w:hAnsiTheme="minorHAnsi" w:cstheme="minorHAnsi"/>
        </w:rPr>
        <w:sectPr w:rsidR="00C268BE" w:rsidRPr="009B7BEA">
          <w:pgSz w:w="15840" w:h="12240" w:orient="landscape"/>
          <w:pgMar w:top="720" w:right="360" w:bottom="280" w:left="440" w:header="720" w:footer="720" w:gutter="0"/>
          <w:cols w:space="720"/>
        </w:sectPr>
      </w:pPr>
    </w:p>
    <w:p w14:paraId="5AD02194" w14:textId="77777777" w:rsidR="00C268BE" w:rsidRPr="009B7BEA" w:rsidRDefault="009B7BEA">
      <w:pPr>
        <w:spacing w:before="55" w:line="400" w:lineRule="exact"/>
        <w:ind w:left="5253" w:right="5118"/>
        <w:jc w:val="center"/>
        <w:rPr>
          <w:rFonts w:asciiTheme="minorHAnsi" w:eastAsia="Arial" w:hAnsiTheme="minorHAnsi" w:cstheme="minorHAnsi"/>
          <w:sz w:val="36"/>
          <w:szCs w:val="36"/>
        </w:rPr>
      </w:pPr>
      <w:r w:rsidRPr="009B7BEA">
        <w:rPr>
          <w:rFonts w:asciiTheme="minorHAnsi" w:eastAsia="Arial" w:hAnsiTheme="minorHAnsi" w:cstheme="minorHAnsi"/>
          <w:b/>
          <w:color w:val="009ACC"/>
          <w:spacing w:val="7"/>
          <w:w w:val="99"/>
          <w:position w:val="-1"/>
          <w:sz w:val="36"/>
          <w:szCs w:val="36"/>
        </w:rPr>
        <w:lastRenderedPageBreak/>
        <w:t>S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110"/>
          <w:position w:val="-1"/>
          <w:sz w:val="36"/>
          <w:szCs w:val="36"/>
        </w:rPr>
        <w:t>a</w:t>
      </w:r>
      <w:r w:rsidRPr="009B7BEA">
        <w:rPr>
          <w:rFonts w:asciiTheme="minorHAnsi" w:eastAsia="Arial" w:hAnsiTheme="minorHAnsi" w:cstheme="minorHAnsi"/>
          <w:b/>
          <w:color w:val="009ACC"/>
          <w:spacing w:val="8"/>
          <w:w w:val="101"/>
          <w:position w:val="-1"/>
          <w:sz w:val="36"/>
          <w:szCs w:val="36"/>
        </w:rPr>
        <w:t>m</w:t>
      </w:r>
      <w:r w:rsidRPr="009B7BEA">
        <w:rPr>
          <w:rFonts w:asciiTheme="minorHAnsi" w:eastAsia="Arial" w:hAnsiTheme="minorHAnsi" w:cstheme="minorHAnsi"/>
          <w:b/>
          <w:color w:val="009ACC"/>
          <w:spacing w:val="6"/>
          <w:w w:val="102"/>
          <w:position w:val="-1"/>
          <w:sz w:val="36"/>
          <w:szCs w:val="36"/>
        </w:rPr>
        <w:t>p</w:t>
      </w:r>
      <w:r w:rsidRPr="009B7BEA">
        <w:rPr>
          <w:rFonts w:asciiTheme="minorHAnsi" w:eastAsia="Arial" w:hAnsiTheme="minorHAnsi" w:cstheme="minorHAnsi"/>
          <w:b/>
          <w:color w:val="009ACC"/>
          <w:spacing w:val="2"/>
          <w:w w:val="75"/>
          <w:position w:val="-1"/>
          <w:sz w:val="36"/>
          <w:szCs w:val="36"/>
        </w:rPr>
        <w:t>l</w:t>
      </w:r>
      <w:r w:rsidRPr="009B7BEA">
        <w:rPr>
          <w:rFonts w:asciiTheme="minorHAnsi" w:eastAsia="Arial" w:hAnsiTheme="minorHAnsi" w:cstheme="minorHAnsi"/>
          <w:b/>
          <w:color w:val="009ACC"/>
          <w:w w:val="103"/>
          <w:position w:val="-1"/>
          <w:sz w:val="36"/>
          <w:szCs w:val="36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position w:val="-1"/>
          <w:sz w:val="36"/>
          <w:szCs w:val="3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-36"/>
          <w:position w:val="-1"/>
          <w:sz w:val="36"/>
          <w:szCs w:val="3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009ACC"/>
          <w:spacing w:val="7"/>
          <w:w w:val="97"/>
          <w:position w:val="-1"/>
          <w:sz w:val="36"/>
          <w:szCs w:val="36"/>
        </w:rPr>
        <w:t>R</w:t>
      </w:r>
      <w:r w:rsidRPr="009B7BEA">
        <w:rPr>
          <w:rFonts w:asciiTheme="minorHAnsi" w:eastAsia="Arial" w:hAnsiTheme="minorHAnsi" w:cstheme="minorHAnsi"/>
          <w:b/>
          <w:color w:val="009ACC"/>
          <w:spacing w:val="7"/>
          <w:w w:val="107"/>
          <w:position w:val="-1"/>
          <w:sz w:val="36"/>
          <w:szCs w:val="36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spacing w:val="6"/>
          <w:position w:val="-1"/>
          <w:sz w:val="36"/>
          <w:szCs w:val="36"/>
        </w:rPr>
        <w:t>s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96"/>
          <w:position w:val="-1"/>
          <w:sz w:val="36"/>
          <w:szCs w:val="36"/>
        </w:rPr>
        <w:t>u</w:t>
      </w:r>
      <w:r w:rsidRPr="009B7BEA">
        <w:rPr>
          <w:rFonts w:asciiTheme="minorHAnsi" w:eastAsia="Arial" w:hAnsiTheme="minorHAnsi" w:cstheme="minorHAnsi"/>
          <w:b/>
          <w:color w:val="009ACC"/>
          <w:spacing w:val="10"/>
          <w:w w:val="99"/>
          <w:position w:val="-1"/>
          <w:sz w:val="36"/>
          <w:szCs w:val="36"/>
        </w:rPr>
        <w:t>m</w:t>
      </w:r>
      <w:r w:rsidRPr="009B7BEA">
        <w:rPr>
          <w:rFonts w:asciiTheme="minorHAnsi" w:eastAsia="Arial" w:hAnsiTheme="minorHAnsi" w:cstheme="minorHAnsi"/>
          <w:b/>
          <w:color w:val="009ACC"/>
          <w:spacing w:val="5"/>
          <w:w w:val="110"/>
          <w:position w:val="-1"/>
          <w:sz w:val="36"/>
          <w:szCs w:val="36"/>
        </w:rPr>
        <w:t>e</w:t>
      </w:r>
      <w:r w:rsidRPr="009B7BEA">
        <w:rPr>
          <w:rFonts w:asciiTheme="minorHAnsi" w:eastAsia="Arial" w:hAnsiTheme="minorHAnsi" w:cstheme="minorHAnsi"/>
          <w:b/>
          <w:color w:val="009ACC"/>
          <w:w w:val="91"/>
          <w:position w:val="-1"/>
          <w:sz w:val="36"/>
          <w:szCs w:val="36"/>
        </w:rPr>
        <w:t>s</w:t>
      </w:r>
    </w:p>
    <w:p w14:paraId="7DA50D98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0077076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78723C99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18BC2B3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79B93673" w14:textId="77777777" w:rsidR="00C268BE" w:rsidRPr="009B7BEA" w:rsidRDefault="00C268BE">
      <w:pPr>
        <w:spacing w:before="14" w:line="280" w:lineRule="exact"/>
        <w:rPr>
          <w:rFonts w:asciiTheme="minorHAnsi" w:hAnsiTheme="minorHAnsi" w:cstheme="minorHAnsi"/>
          <w:sz w:val="28"/>
          <w:szCs w:val="28"/>
        </w:rPr>
        <w:sectPr w:rsidR="00C268BE" w:rsidRPr="009B7BEA">
          <w:pgSz w:w="15840" w:h="12240" w:orient="landscape"/>
          <w:pgMar w:top="980" w:right="1200" w:bottom="280" w:left="1060" w:header="720" w:footer="720" w:gutter="0"/>
          <w:cols w:space="720"/>
        </w:sectPr>
      </w:pPr>
    </w:p>
    <w:p w14:paraId="516AC96B" w14:textId="77777777" w:rsidR="00C268BE" w:rsidRPr="009B7BEA" w:rsidRDefault="009B7BEA">
      <w:pPr>
        <w:spacing w:before="59"/>
        <w:ind w:right="21"/>
        <w:jc w:val="right"/>
        <w:rPr>
          <w:rFonts w:asciiTheme="minorHAnsi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33233B"/>
          <w:spacing w:val="-4"/>
          <w:w w:val="121"/>
          <w:sz w:val="12"/>
          <w:szCs w:val="12"/>
        </w:rPr>
        <w:t>23</w:t>
      </w:r>
      <w:r w:rsidRPr="009B7BEA">
        <w:rPr>
          <w:rFonts w:asciiTheme="minorHAnsi" w:eastAsia="Arial" w:hAnsiTheme="minorHAnsi" w:cstheme="minorHAnsi"/>
          <w:color w:val="33424B"/>
          <w:spacing w:val="-6"/>
          <w:w w:val="134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000064"/>
          <w:spacing w:val="-4"/>
          <w:w w:val="106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33424B"/>
          <w:spacing w:val="-4"/>
          <w:w w:val="143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001769"/>
          <w:spacing w:val="-2"/>
          <w:w w:val="126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00009A"/>
          <w:spacing w:val="-1"/>
          <w:w w:val="113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33424B"/>
          <w:spacing w:val="-4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3"/>
          <w:w w:val="10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11111F"/>
          <w:spacing w:val="-3"/>
          <w:w w:val="167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6595D"/>
          <w:spacing w:val="-4"/>
          <w:w w:val="12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563F4F"/>
          <w:spacing w:val="-6"/>
          <w:w w:val="157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color w:val="000064"/>
          <w:w w:val="98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000064"/>
          <w:spacing w:val="1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3"/>
          <w:w w:val="94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4"/>
          <w:w w:val="22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33233B"/>
          <w:w w:val="117"/>
          <w:sz w:val="12"/>
          <w:szCs w:val="12"/>
        </w:rPr>
        <w:t>reet</w:t>
      </w:r>
      <w:r w:rsidRPr="009B7BEA">
        <w:rPr>
          <w:rFonts w:asciiTheme="minorHAnsi" w:eastAsia="Arial" w:hAnsiTheme="minorHAnsi" w:cstheme="minorHAnsi"/>
          <w:color w:val="33233B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11111F"/>
          <w:spacing w:val="-8"/>
          <w:w w:val="88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33424B"/>
          <w:spacing w:val="-4"/>
          <w:w w:val="12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33233B"/>
          <w:spacing w:val="-4"/>
          <w:w w:val="134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3"/>
          <w:w w:val="15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6595D"/>
          <w:spacing w:val="-4"/>
          <w:w w:val="143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000064"/>
          <w:spacing w:val="-4"/>
          <w:w w:val="12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D3F48"/>
          <w:w w:val="106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6D3F4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D3F48"/>
          <w:spacing w:val="-1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424B"/>
          <w:spacing w:val="-4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b/>
          <w:color w:val="33233B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33233B"/>
          <w:spacing w:val="3"/>
          <w:w w:val="131"/>
          <w:sz w:val="12"/>
          <w:szCs w:val="12"/>
        </w:rPr>
        <w:t>0</w:t>
      </w:r>
      <w:r w:rsidRPr="009B7BEA">
        <w:rPr>
          <w:rFonts w:asciiTheme="minorHAnsi" w:hAnsiTheme="minorHAnsi" w:cstheme="minorHAnsi"/>
          <w:color w:val="11111F"/>
          <w:spacing w:val="3"/>
          <w:w w:val="131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33424B"/>
          <w:spacing w:val="3"/>
          <w:w w:val="131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11111F"/>
          <w:spacing w:val="3"/>
          <w:w w:val="139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11111F"/>
          <w:w w:val="108"/>
          <w:sz w:val="12"/>
          <w:szCs w:val="12"/>
        </w:rPr>
        <w:t>9</w:t>
      </w:r>
    </w:p>
    <w:p w14:paraId="08BE0097" w14:textId="77777777" w:rsidR="00C268BE" w:rsidRPr="009B7BEA" w:rsidRDefault="009B7BEA">
      <w:pPr>
        <w:jc w:val="right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11111F"/>
          <w:spacing w:val="-4"/>
          <w:w w:val="101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000064"/>
          <w:spacing w:val="-4"/>
          <w:w w:val="106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33233B"/>
          <w:spacing w:val="-4"/>
          <w:w w:val="143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000064"/>
          <w:spacing w:val="-3"/>
          <w:w w:val="113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33233B"/>
          <w:spacing w:val="-4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4B0000"/>
          <w:w w:val="76"/>
          <w:sz w:val="12"/>
          <w:szCs w:val="12"/>
        </w:rPr>
        <w:t>:</w:t>
      </w:r>
      <w:r w:rsidRPr="009B7BEA">
        <w:rPr>
          <w:rFonts w:asciiTheme="minorHAnsi" w:eastAsia="Arial" w:hAnsiTheme="minorHAnsi" w:cstheme="minorHAnsi"/>
          <w:color w:val="4B0000"/>
          <w:spacing w:val="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2607E"/>
          <w:spacing w:val="-3"/>
          <w:w w:val="164"/>
          <w:sz w:val="12"/>
          <w:szCs w:val="12"/>
        </w:rPr>
        <w:t>(</w:t>
      </w:r>
      <w:r w:rsidRPr="009B7BEA">
        <w:rPr>
          <w:rFonts w:asciiTheme="minorHAnsi" w:eastAsia="Arial" w:hAnsiTheme="minorHAnsi" w:cstheme="minorHAnsi"/>
          <w:color w:val="33233B"/>
          <w:spacing w:val="-4"/>
          <w:w w:val="121"/>
          <w:sz w:val="12"/>
          <w:szCs w:val="12"/>
        </w:rPr>
        <w:t>6</w:t>
      </w:r>
      <w:r w:rsidRPr="009B7BEA">
        <w:rPr>
          <w:rFonts w:asciiTheme="minorHAnsi" w:eastAsia="Arial" w:hAnsiTheme="minorHAnsi" w:cstheme="minorHAnsi"/>
          <w:color w:val="56595D"/>
          <w:spacing w:val="-4"/>
          <w:w w:val="136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4F245B"/>
          <w:spacing w:val="-4"/>
          <w:w w:val="128"/>
          <w:sz w:val="12"/>
          <w:szCs w:val="12"/>
        </w:rPr>
        <w:t>7</w:t>
      </w:r>
      <w:r w:rsidRPr="009B7BEA">
        <w:rPr>
          <w:rFonts w:asciiTheme="minorHAnsi" w:eastAsia="Arial" w:hAnsiTheme="minorHAnsi" w:cstheme="minorHAnsi"/>
          <w:color w:val="82607E"/>
          <w:spacing w:val="-3"/>
          <w:w w:val="139"/>
          <w:sz w:val="12"/>
          <w:szCs w:val="12"/>
        </w:rPr>
        <w:t>)</w:t>
      </w:r>
      <w:r w:rsidRPr="009B7BEA">
        <w:rPr>
          <w:rFonts w:asciiTheme="minorHAnsi" w:eastAsia="Arial" w:hAnsiTheme="minorHAnsi" w:cstheme="minorHAnsi"/>
          <w:color w:val="4F0546"/>
          <w:spacing w:val="-2"/>
          <w:w w:val="113"/>
          <w:sz w:val="12"/>
          <w:szCs w:val="12"/>
        </w:rPr>
        <w:t>-</w:t>
      </w:r>
      <w:r w:rsidRPr="009B7BEA">
        <w:rPr>
          <w:rFonts w:asciiTheme="minorHAnsi" w:eastAsia="Arial" w:hAnsiTheme="minorHAnsi" w:cstheme="minorHAnsi"/>
          <w:color w:val="33233B"/>
          <w:spacing w:val="-4"/>
          <w:w w:val="128"/>
          <w:sz w:val="12"/>
          <w:szCs w:val="12"/>
        </w:rPr>
        <w:t>63</w:t>
      </w:r>
      <w:r w:rsidRPr="009B7BEA">
        <w:rPr>
          <w:rFonts w:asciiTheme="minorHAnsi" w:eastAsia="Arial" w:hAnsiTheme="minorHAnsi" w:cstheme="minorHAnsi"/>
          <w:color w:val="33233B"/>
          <w:spacing w:val="-4"/>
          <w:w w:val="136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5D0E67"/>
          <w:spacing w:val="-4"/>
          <w:w w:val="177"/>
          <w:sz w:val="12"/>
          <w:szCs w:val="12"/>
        </w:rPr>
        <w:t>-</w:t>
      </w:r>
      <w:r w:rsidRPr="009B7BEA">
        <w:rPr>
          <w:rFonts w:asciiTheme="minorHAnsi" w:eastAsia="Arial" w:hAnsiTheme="minorHAnsi" w:cstheme="minorHAnsi"/>
          <w:color w:val="33233B"/>
          <w:spacing w:val="-4"/>
          <w:w w:val="128"/>
          <w:sz w:val="12"/>
          <w:szCs w:val="12"/>
        </w:rPr>
        <w:t>22</w:t>
      </w:r>
      <w:r w:rsidRPr="009B7BEA">
        <w:rPr>
          <w:rFonts w:asciiTheme="minorHAnsi" w:eastAsia="Arial" w:hAnsiTheme="minorHAnsi" w:cstheme="minorHAnsi"/>
          <w:color w:val="6D3F48"/>
          <w:spacing w:val="-4"/>
          <w:w w:val="136"/>
          <w:sz w:val="12"/>
          <w:szCs w:val="12"/>
        </w:rPr>
        <w:t>4</w:t>
      </w:r>
      <w:r w:rsidRPr="009B7BEA">
        <w:rPr>
          <w:rFonts w:asciiTheme="minorHAnsi" w:eastAsia="Arial" w:hAnsiTheme="minorHAnsi" w:cstheme="minorHAnsi"/>
          <w:color w:val="33233B"/>
          <w:w w:val="121"/>
          <w:sz w:val="12"/>
          <w:szCs w:val="12"/>
        </w:rPr>
        <w:t>0</w:t>
      </w:r>
    </w:p>
    <w:p w14:paraId="7C2957D9" w14:textId="77777777" w:rsidR="00C268BE" w:rsidRPr="009B7BEA" w:rsidRDefault="009B7BEA">
      <w:pPr>
        <w:spacing w:line="120" w:lineRule="exact"/>
        <w:ind w:right="8"/>
        <w:jc w:val="right"/>
        <w:rPr>
          <w:rFonts w:asciiTheme="minorHAnsi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  <w:b/>
          <w:color w:val="11111F"/>
          <w:spacing w:val="2"/>
          <w:w w:val="75"/>
          <w:sz w:val="12"/>
          <w:szCs w:val="12"/>
        </w:rPr>
        <w:t>E</w:t>
      </w:r>
      <w:r w:rsidRPr="009B7BEA">
        <w:rPr>
          <w:rFonts w:asciiTheme="minorHAnsi" w:hAnsiTheme="minorHAnsi" w:cstheme="minorHAnsi"/>
          <w:b/>
          <w:color w:val="1D336B"/>
          <w:w w:val="105"/>
          <w:sz w:val="12"/>
          <w:szCs w:val="12"/>
        </w:rPr>
        <w:t>ma</w:t>
      </w:r>
      <w:r w:rsidRPr="009B7BEA">
        <w:rPr>
          <w:rFonts w:asciiTheme="minorHAnsi" w:hAnsiTheme="minorHAnsi" w:cstheme="minorHAnsi"/>
          <w:b/>
          <w:color w:val="1D336B"/>
          <w:spacing w:val="8"/>
          <w:w w:val="105"/>
          <w:sz w:val="12"/>
          <w:szCs w:val="12"/>
        </w:rPr>
        <w:t>i</w:t>
      </w:r>
      <w:r w:rsidRPr="009B7BEA">
        <w:rPr>
          <w:rFonts w:asciiTheme="minorHAnsi" w:hAnsiTheme="minorHAnsi" w:cstheme="minorHAnsi"/>
          <w:b/>
          <w:color w:val="230049"/>
          <w:w w:val="209"/>
          <w:sz w:val="12"/>
          <w:szCs w:val="12"/>
        </w:rPr>
        <w:t>l</w:t>
      </w:r>
      <w:r w:rsidRPr="009B7BEA">
        <w:rPr>
          <w:rFonts w:asciiTheme="minorHAnsi" w:hAnsiTheme="minorHAnsi" w:cstheme="minorHAnsi"/>
          <w:b/>
          <w:color w:val="230049"/>
          <w:sz w:val="12"/>
          <w:szCs w:val="12"/>
        </w:rPr>
        <w:t xml:space="preserve">  </w:t>
      </w:r>
      <w:r w:rsidRPr="009B7BEA">
        <w:rPr>
          <w:rFonts w:asciiTheme="minorHAnsi" w:hAnsiTheme="minorHAnsi" w:cstheme="minorHAnsi"/>
          <w:b/>
          <w:color w:val="230049"/>
          <w:spacing w:val="-6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b/>
          <w:color w:val="6038FF"/>
          <w:spacing w:val="1"/>
          <w:w w:val="81"/>
          <w:sz w:val="12"/>
          <w:szCs w:val="12"/>
        </w:rPr>
        <w:t>j</w:t>
      </w:r>
      <w:r w:rsidRPr="009B7BEA">
        <w:rPr>
          <w:rFonts w:asciiTheme="minorHAnsi" w:hAnsiTheme="minorHAnsi" w:cstheme="minorHAnsi"/>
          <w:b/>
          <w:color w:val="2D34FF"/>
          <w:spacing w:val="2"/>
          <w:w w:val="122"/>
          <w:sz w:val="12"/>
          <w:szCs w:val="12"/>
        </w:rPr>
        <w:t>e</w:t>
      </w:r>
      <w:r w:rsidRPr="009B7BEA">
        <w:rPr>
          <w:rFonts w:asciiTheme="minorHAnsi" w:hAnsiTheme="minorHAnsi" w:cstheme="minorHAnsi"/>
          <w:b/>
          <w:color w:val="2D34FF"/>
          <w:spacing w:val="2"/>
          <w:w w:val="139"/>
          <w:sz w:val="12"/>
          <w:szCs w:val="12"/>
        </w:rPr>
        <w:t>s</w:t>
      </w:r>
      <w:r w:rsidRPr="009B7BEA">
        <w:rPr>
          <w:rFonts w:asciiTheme="minorHAnsi" w:hAnsiTheme="minorHAnsi" w:cstheme="minorHAnsi"/>
          <w:b/>
          <w:color w:val="2D34FF"/>
          <w:spacing w:val="2"/>
          <w:w w:val="149"/>
          <w:sz w:val="12"/>
          <w:szCs w:val="12"/>
        </w:rPr>
        <w:t>s</w:t>
      </w:r>
      <w:r w:rsidRPr="009B7BEA">
        <w:rPr>
          <w:rFonts w:asciiTheme="minorHAnsi" w:hAnsiTheme="minorHAnsi" w:cstheme="minorHAnsi"/>
          <w:b/>
          <w:color w:val="695BFF"/>
          <w:spacing w:val="2"/>
          <w:w w:val="104"/>
          <w:sz w:val="12"/>
          <w:szCs w:val="12"/>
        </w:rPr>
        <w:t>;</w:t>
      </w:r>
      <w:r w:rsidRPr="009B7BEA">
        <w:rPr>
          <w:rFonts w:asciiTheme="minorHAnsi" w:hAnsiTheme="minorHAnsi" w:cstheme="minorHAnsi"/>
          <w:b/>
          <w:color w:val="4441FF"/>
          <w:spacing w:val="2"/>
          <w:w w:val="116"/>
          <w:sz w:val="12"/>
          <w:szCs w:val="12"/>
        </w:rPr>
        <w:t>o</w:t>
      </w:r>
      <w:r w:rsidRPr="009B7BEA">
        <w:rPr>
          <w:rFonts w:asciiTheme="minorHAnsi" w:hAnsiTheme="minorHAnsi" w:cstheme="minorHAnsi"/>
          <w:b/>
          <w:color w:val="0101FF"/>
          <w:spacing w:val="3"/>
          <w:w w:val="118"/>
          <w:sz w:val="12"/>
          <w:szCs w:val="12"/>
        </w:rPr>
        <w:t>n</w:t>
      </w:r>
      <w:r w:rsidRPr="009B7BEA">
        <w:rPr>
          <w:rFonts w:asciiTheme="minorHAnsi" w:hAnsiTheme="minorHAnsi" w:cstheme="minorHAnsi"/>
          <w:b/>
          <w:color w:val="2D34FF"/>
          <w:spacing w:val="3"/>
          <w:w w:val="139"/>
          <w:sz w:val="12"/>
          <w:szCs w:val="12"/>
        </w:rPr>
        <w:t>e</w:t>
      </w:r>
      <w:r w:rsidRPr="009B7BEA">
        <w:rPr>
          <w:rFonts w:asciiTheme="minorHAnsi" w:hAnsiTheme="minorHAnsi" w:cstheme="minorHAnsi"/>
          <w:b/>
          <w:color w:val="261AFF"/>
          <w:spacing w:val="2"/>
          <w:w w:val="139"/>
          <w:sz w:val="12"/>
          <w:szCs w:val="12"/>
        </w:rPr>
        <w:t>s</w:t>
      </w:r>
      <w:r w:rsidRPr="009B7BEA">
        <w:rPr>
          <w:rFonts w:asciiTheme="minorHAnsi" w:hAnsiTheme="minorHAnsi" w:cstheme="minorHAnsi"/>
          <w:b/>
          <w:color w:val="4441FF"/>
          <w:spacing w:val="4"/>
          <w:w w:val="267"/>
          <w:sz w:val="12"/>
          <w:szCs w:val="12"/>
        </w:rPr>
        <w:t>;</w:t>
      </w:r>
      <w:r w:rsidRPr="009B7BEA">
        <w:rPr>
          <w:rFonts w:asciiTheme="minorHAnsi" w:hAnsiTheme="minorHAnsi" w:cstheme="minorHAnsi"/>
          <w:b/>
          <w:color w:val="1111FF"/>
          <w:spacing w:val="3"/>
          <w:w w:val="111"/>
          <w:sz w:val="12"/>
          <w:szCs w:val="12"/>
        </w:rPr>
        <w:t>b</w:t>
      </w:r>
      <w:r w:rsidRPr="009B7BEA">
        <w:rPr>
          <w:rFonts w:asciiTheme="minorHAnsi" w:hAnsiTheme="minorHAnsi" w:cstheme="minorHAnsi"/>
          <w:b/>
          <w:color w:val="4441FF"/>
          <w:spacing w:val="3"/>
          <w:w w:val="111"/>
          <w:sz w:val="12"/>
          <w:szCs w:val="12"/>
        </w:rPr>
        <w:t>u</w:t>
      </w:r>
      <w:r w:rsidRPr="009B7BEA">
        <w:rPr>
          <w:rFonts w:asciiTheme="minorHAnsi" w:hAnsiTheme="minorHAnsi" w:cstheme="minorHAnsi"/>
          <w:b/>
          <w:color w:val="2D34FF"/>
          <w:spacing w:val="3"/>
          <w:w w:val="169"/>
          <w:sz w:val="12"/>
          <w:szCs w:val="12"/>
        </w:rPr>
        <w:t>s</w:t>
      </w:r>
      <w:r w:rsidRPr="009B7BEA">
        <w:rPr>
          <w:rFonts w:asciiTheme="minorHAnsi" w:hAnsiTheme="minorHAnsi" w:cstheme="minorHAnsi"/>
          <w:b/>
          <w:color w:val="4441FF"/>
          <w:w w:val="130"/>
          <w:sz w:val="12"/>
          <w:szCs w:val="12"/>
        </w:rPr>
        <w:t>t</w:t>
      </w:r>
      <w:r w:rsidRPr="009B7BEA">
        <w:rPr>
          <w:rFonts w:asciiTheme="minorHAnsi" w:hAnsiTheme="minorHAnsi" w:cstheme="minorHAnsi"/>
          <w:b/>
          <w:color w:val="4441FF"/>
          <w:spacing w:val="4"/>
          <w:w w:val="130"/>
          <w:sz w:val="12"/>
          <w:szCs w:val="12"/>
        </w:rPr>
        <w:t>o</w:t>
      </w:r>
      <w:r w:rsidRPr="009B7BEA">
        <w:rPr>
          <w:rFonts w:asciiTheme="minorHAnsi" w:hAnsiTheme="minorHAnsi" w:cstheme="minorHAnsi"/>
          <w:b/>
          <w:color w:val="0101FF"/>
          <w:spacing w:val="3"/>
          <w:w w:val="118"/>
          <w:sz w:val="12"/>
          <w:szCs w:val="12"/>
        </w:rPr>
        <w:t>n</w:t>
      </w:r>
      <w:r w:rsidRPr="009B7BEA">
        <w:rPr>
          <w:rFonts w:asciiTheme="minorHAnsi" w:hAnsiTheme="minorHAnsi" w:cstheme="minorHAnsi"/>
          <w:b/>
          <w:color w:val="261AFF"/>
          <w:w w:val="106"/>
          <w:sz w:val="12"/>
          <w:szCs w:val="12"/>
        </w:rPr>
        <w:t>yu</w:t>
      </w:r>
      <w:r w:rsidRPr="009B7BEA">
        <w:rPr>
          <w:rFonts w:asciiTheme="minorHAnsi" w:hAnsiTheme="minorHAnsi" w:cstheme="minorHAnsi"/>
          <w:b/>
          <w:color w:val="0101FF"/>
          <w:spacing w:val="3"/>
          <w:w w:val="132"/>
          <w:sz w:val="12"/>
          <w:szCs w:val="12"/>
        </w:rPr>
        <w:t>u</w:t>
      </w:r>
      <w:r w:rsidRPr="009B7BEA">
        <w:rPr>
          <w:rFonts w:asciiTheme="minorHAnsi" w:hAnsiTheme="minorHAnsi" w:cstheme="minorHAnsi"/>
          <w:b/>
          <w:color w:val="261AFF"/>
          <w:spacing w:val="2"/>
          <w:w w:val="162"/>
          <w:sz w:val="12"/>
          <w:szCs w:val="12"/>
        </w:rPr>
        <w:t>t</w:t>
      </w:r>
      <w:r w:rsidRPr="009B7BEA">
        <w:rPr>
          <w:rFonts w:asciiTheme="minorHAnsi" w:hAnsiTheme="minorHAnsi" w:cstheme="minorHAnsi"/>
          <w:b/>
          <w:color w:val="0101FF"/>
          <w:spacing w:val="3"/>
          <w:w w:val="104"/>
          <w:sz w:val="12"/>
          <w:szCs w:val="12"/>
        </w:rPr>
        <w:t>h</w:t>
      </w:r>
      <w:r w:rsidRPr="009B7BEA">
        <w:rPr>
          <w:rFonts w:asciiTheme="minorHAnsi" w:hAnsiTheme="minorHAnsi" w:cstheme="minorHAnsi"/>
          <w:b/>
          <w:color w:val="4441FF"/>
          <w:spacing w:val="3"/>
          <w:w w:val="148"/>
          <w:sz w:val="12"/>
          <w:szCs w:val="12"/>
        </w:rPr>
        <w:t>r</w:t>
      </w:r>
      <w:r w:rsidRPr="009B7BEA">
        <w:rPr>
          <w:rFonts w:asciiTheme="minorHAnsi" w:hAnsiTheme="minorHAnsi" w:cstheme="minorHAnsi"/>
          <w:b/>
          <w:color w:val="4441FF"/>
          <w:spacing w:val="3"/>
          <w:w w:val="111"/>
          <w:sz w:val="12"/>
          <w:szCs w:val="12"/>
        </w:rPr>
        <w:t>p</w:t>
      </w:r>
      <w:r w:rsidRPr="009B7BEA">
        <w:rPr>
          <w:rFonts w:asciiTheme="minorHAnsi" w:hAnsiTheme="minorHAnsi" w:cstheme="minorHAnsi"/>
          <w:b/>
          <w:color w:val="0101FF"/>
          <w:spacing w:val="3"/>
          <w:w w:val="118"/>
          <w:sz w:val="12"/>
          <w:szCs w:val="12"/>
        </w:rPr>
        <w:t>n</w:t>
      </w:r>
      <w:r w:rsidRPr="009B7BEA">
        <w:rPr>
          <w:rFonts w:asciiTheme="minorHAnsi" w:hAnsiTheme="minorHAnsi" w:cstheme="minorHAnsi"/>
          <w:b/>
          <w:color w:val="261AFF"/>
          <w:spacing w:val="4"/>
          <w:w w:val="192"/>
          <w:sz w:val="12"/>
          <w:szCs w:val="12"/>
        </w:rPr>
        <w:t>e</w:t>
      </w:r>
      <w:r w:rsidRPr="009B7BEA">
        <w:rPr>
          <w:rFonts w:asciiTheme="minorHAnsi" w:hAnsiTheme="minorHAnsi" w:cstheme="minorHAnsi"/>
          <w:b/>
          <w:color w:val="4441FF"/>
          <w:spacing w:val="3"/>
          <w:w w:val="148"/>
          <w:sz w:val="12"/>
          <w:szCs w:val="12"/>
        </w:rPr>
        <w:t>c</w:t>
      </w:r>
      <w:r w:rsidRPr="009B7BEA">
        <w:rPr>
          <w:rFonts w:asciiTheme="minorHAnsi" w:hAnsiTheme="minorHAnsi" w:cstheme="minorHAnsi"/>
          <w:b/>
          <w:color w:val="4441FF"/>
          <w:spacing w:val="3"/>
          <w:w w:val="111"/>
          <w:sz w:val="12"/>
          <w:szCs w:val="12"/>
        </w:rPr>
        <w:t>p</w:t>
      </w:r>
      <w:r w:rsidRPr="009B7BEA">
        <w:rPr>
          <w:rFonts w:asciiTheme="minorHAnsi" w:hAnsiTheme="minorHAnsi" w:cstheme="minorHAnsi"/>
          <w:b/>
          <w:color w:val="0A23FF"/>
          <w:w w:val="106"/>
          <w:sz w:val="12"/>
          <w:szCs w:val="12"/>
        </w:rPr>
        <w:t>m</w:t>
      </w:r>
    </w:p>
    <w:p w14:paraId="591C2C79" w14:textId="77777777" w:rsidR="00C268BE" w:rsidRPr="009B7BEA" w:rsidRDefault="00C268BE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28E2F58D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5F2E2AA" w14:textId="77777777" w:rsidR="00C268BE" w:rsidRPr="009B7BEA" w:rsidRDefault="009B7BEA">
      <w:pPr>
        <w:spacing w:line="120" w:lineRule="exact"/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</w:rPr>
        <w:pict w14:anchorId="261CFA81">
          <v:shape id="_x0000_s1029" type="#_x0000_t202" style="position:absolute;left:0;text-align:left;margin-left:64.3pt;margin-top:-37.45pt;width:120.3pt;height:17pt;z-index:-1625;mso-position-horizontal-relative:page" filled="f" stroked="f">
            <v:textbox inset="0,0,0,0">
              <w:txbxContent>
                <w:p w14:paraId="43592434" w14:textId="77777777" w:rsidR="00C268BE" w:rsidRDefault="009B7BEA">
                  <w:pPr>
                    <w:spacing w:line="340" w:lineRule="exact"/>
                    <w:ind w:right="-71"/>
                    <w:rPr>
                      <w:rFonts w:ascii="Arial" w:eastAsia="Arial" w:hAnsi="Arial" w:cs="Arial"/>
                      <w:sz w:val="34"/>
                      <w:szCs w:val="34"/>
                    </w:rPr>
                  </w:pPr>
                  <w:r>
                    <w:rPr>
                      <w:rFonts w:ascii="Arial" w:eastAsia="Arial" w:hAnsi="Arial" w:cs="Arial"/>
                      <w:b/>
                      <w:color w:val="33233B"/>
                      <w:spacing w:val="2"/>
                      <w:w w:val="80"/>
                      <w:sz w:val="34"/>
                      <w:szCs w:val="3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4"/>
                      <w:w w:val="120"/>
                      <w:sz w:val="34"/>
                      <w:szCs w:val="34"/>
                    </w:rPr>
                    <w:t>e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3"/>
                      <w:sz w:val="34"/>
                      <w:szCs w:val="3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3"/>
                      <w:w w:val="105"/>
                      <w:sz w:val="34"/>
                      <w:szCs w:val="3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color w:val="33233B"/>
                      <w:spacing w:val="2"/>
                      <w:w w:val="90"/>
                      <w:sz w:val="34"/>
                      <w:szCs w:val="34"/>
                    </w:rPr>
                    <w:t>i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3"/>
                      <w:w w:val="105"/>
                      <w:sz w:val="34"/>
                      <w:szCs w:val="34"/>
                    </w:rPr>
                    <w:t>c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w w:val="97"/>
                      <w:sz w:val="34"/>
                      <w:szCs w:val="34"/>
                    </w:rPr>
                    <w:t>a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-45"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color w:val="33233B"/>
                      <w:spacing w:val="2"/>
                      <w:w w:val="80"/>
                      <w:sz w:val="34"/>
                      <w:szCs w:val="3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3"/>
                      <w:w w:val="112"/>
                      <w:sz w:val="34"/>
                      <w:szCs w:val="34"/>
                    </w:rPr>
                    <w:t>o</w:t>
                  </w:r>
                  <w:r>
                    <w:rPr>
                      <w:rFonts w:ascii="Arial" w:eastAsia="Arial" w:hAnsi="Arial" w:cs="Arial"/>
                      <w:b/>
                      <w:color w:val="33233B"/>
                      <w:spacing w:val="3"/>
                      <w:w w:val="105"/>
                      <w:sz w:val="34"/>
                      <w:szCs w:val="34"/>
                    </w:rPr>
                    <w:t>n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4"/>
                      <w:w w:val="120"/>
                      <w:sz w:val="34"/>
                      <w:szCs w:val="34"/>
                    </w:rPr>
                    <w:t>e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w w:val="92"/>
                      <w:sz w:val="34"/>
                      <w:szCs w:val="34"/>
                    </w:rPr>
                    <w:t>s</w:t>
                  </w:r>
                </w:p>
              </w:txbxContent>
            </v:textbox>
            <w10:wrap anchorx="page"/>
          </v:shape>
        </w:pict>
      </w:r>
      <w:r w:rsidRPr="009B7BEA">
        <w:rPr>
          <w:rFonts w:asciiTheme="minorHAnsi" w:eastAsia="Arial" w:hAnsiTheme="minorHAnsi" w:cstheme="minorHAnsi"/>
          <w:b/>
          <w:color w:val="11111F"/>
          <w:spacing w:val="5"/>
          <w:w w:val="8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35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b/>
          <w:color w:val="152D33"/>
          <w:spacing w:val="7"/>
          <w:w w:val="122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152D33"/>
          <w:spacing w:val="6"/>
          <w:w w:val="121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21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80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2A5472"/>
          <w:spacing w:val="3"/>
          <w:w w:val="12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w w:val="104"/>
          <w:sz w:val="12"/>
          <w:szCs w:val="12"/>
        </w:rPr>
        <w:t>n</w:t>
      </w:r>
    </w:p>
    <w:p w14:paraId="71EE4F53" w14:textId="77777777" w:rsidR="00C268BE" w:rsidRPr="009B7BEA" w:rsidRDefault="009B7BEA">
      <w:pPr>
        <w:spacing w:before="14" w:line="400" w:lineRule="exact"/>
        <w:ind w:left="1527" w:right="2206"/>
        <w:jc w:val="center"/>
        <w:rPr>
          <w:rFonts w:asciiTheme="minorHAnsi" w:hAnsiTheme="minorHAnsi" w:cstheme="minorHAnsi"/>
          <w:sz w:val="36"/>
          <w:szCs w:val="36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hAnsiTheme="minorHAnsi" w:cstheme="minorHAnsi"/>
          <w:b/>
          <w:color w:val="33233B"/>
          <w:spacing w:val="3"/>
          <w:w w:val="115"/>
          <w:position w:val="-1"/>
          <w:sz w:val="36"/>
          <w:szCs w:val="36"/>
        </w:rPr>
        <w:t>M</w:t>
      </w:r>
      <w:r w:rsidRPr="009B7BEA">
        <w:rPr>
          <w:rFonts w:asciiTheme="minorHAnsi" w:hAnsiTheme="minorHAnsi" w:cstheme="minorHAnsi"/>
          <w:b/>
          <w:color w:val="33233B"/>
          <w:spacing w:val="2"/>
          <w:position w:val="-1"/>
          <w:sz w:val="36"/>
          <w:szCs w:val="36"/>
        </w:rPr>
        <w:t>a</w:t>
      </w:r>
      <w:r w:rsidRPr="009B7BEA">
        <w:rPr>
          <w:rFonts w:asciiTheme="minorHAnsi" w:hAnsiTheme="minorHAnsi" w:cstheme="minorHAnsi"/>
          <w:b/>
          <w:color w:val="33233B"/>
          <w:spacing w:val="1"/>
          <w:w w:val="119"/>
          <w:position w:val="-1"/>
          <w:sz w:val="36"/>
          <w:szCs w:val="36"/>
        </w:rPr>
        <w:t>s</w:t>
      </w:r>
      <w:r w:rsidRPr="009B7BEA">
        <w:rPr>
          <w:rFonts w:asciiTheme="minorHAnsi" w:hAnsiTheme="minorHAnsi" w:cstheme="minorHAnsi"/>
          <w:b/>
          <w:color w:val="33233B"/>
          <w:spacing w:val="2"/>
          <w:w w:val="108"/>
          <w:position w:val="-1"/>
          <w:sz w:val="36"/>
          <w:szCs w:val="36"/>
        </w:rPr>
        <w:t>o</w:t>
      </w:r>
      <w:r w:rsidRPr="009B7BEA">
        <w:rPr>
          <w:rFonts w:asciiTheme="minorHAnsi" w:hAnsiTheme="minorHAnsi" w:cstheme="minorHAnsi"/>
          <w:b/>
          <w:color w:val="33233B"/>
          <w:w w:val="83"/>
          <w:position w:val="-1"/>
          <w:sz w:val="36"/>
          <w:szCs w:val="36"/>
        </w:rPr>
        <w:t>n</w:t>
      </w:r>
      <w:r w:rsidRPr="009B7BEA">
        <w:rPr>
          <w:rFonts w:asciiTheme="minorHAnsi" w:hAnsiTheme="minorHAnsi" w:cstheme="minorHAnsi"/>
          <w:b/>
          <w:color w:val="33233B"/>
          <w:position w:val="-1"/>
          <w:sz w:val="36"/>
          <w:szCs w:val="36"/>
        </w:rPr>
        <w:t xml:space="preserve"> </w:t>
      </w:r>
      <w:r w:rsidRPr="009B7BEA">
        <w:rPr>
          <w:rFonts w:asciiTheme="minorHAnsi" w:hAnsiTheme="minorHAnsi" w:cstheme="minorHAnsi"/>
          <w:b/>
          <w:color w:val="33233B"/>
          <w:spacing w:val="-44"/>
          <w:position w:val="-1"/>
          <w:sz w:val="36"/>
          <w:szCs w:val="36"/>
        </w:rPr>
        <w:t xml:space="preserve"> </w:t>
      </w:r>
      <w:r w:rsidRPr="009B7BEA">
        <w:rPr>
          <w:rFonts w:asciiTheme="minorHAnsi" w:hAnsiTheme="minorHAnsi" w:cstheme="minorHAnsi"/>
          <w:b/>
          <w:color w:val="33233B"/>
          <w:spacing w:val="3"/>
          <w:w w:val="103"/>
          <w:position w:val="-1"/>
          <w:sz w:val="36"/>
          <w:szCs w:val="36"/>
        </w:rPr>
        <w:t>L</w:t>
      </w:r>
      <w:r w:rsidRPr="009B7BEA">
        <w:rPr>
          <w:rFonts w:asciiTheme="minorHAnsi" w:hAnsiTheme="minorHAnsi" w:cstheme="minorHAnsi"/>
          <w:b/>
          <w:color w:val="11111F"/>
          <w:spacing w:val="2"/>
          <w:w w:val="113"/>
          <w:position w:val="-1"/>
          <w:sz w:val="36"/>
          <w:szCs w:val="36"/>
        </w:rPr>
        <w:t>e</w:t>
      </w:r>
      <w:r w:rsidRPr="009B7BEA">
        <w:rPr>
          <w:rFonts w:asciiTheme="minorHAnsi" w:hAnsiTheme="minorHAnsi" w:cstheme="minorHAnsi"/>
          <w:b/>
          <w:color w:val="11111F"/>
          <w:w w:val="104"/>
          <w:position w:val="-1"/>
          <w:sz w:val="36"/>
          <w:szCs w:val="36"/>
        </w:rPr>
        <w:t>e</w:t>
      </w:r>
    </w:p>
    <w:p w14:paraId="5E660C80" w14:textId="77777777" w:rsidR="00C268BE" w:rsidRPr="009B7BEA" w:rsidRDefault="009B7BEA">
      <w:pPr>
        <w:spacing w:line="240" w:lineRule="exact"/>
        <w:ind w:left="850" w:right="1470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94F75"/>
          <w:spacing w:val="-4"/>
          <w:w w:val="85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563F4F"/>
          <w:spacing w:val="-5"/>
          <w:w w:val="117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4F0546"/>
          <w:spacing w:val="-6"/>
          <w:w w:val="137"/>
          <w:sz w:val="14"/>
          <w:szCs w:val="14"/>
        </w:rPr>
        <w:t>3</w:t>
      </w:r>
      <w:r w:rsidRPr="009B7BEA">
        <w:rPr>
          <w:rFonts w:asciiTheme="minorHAnsi" w:eastAsia="Arial" w:hAnsiTheme="minorHAnsi" w:cstheme="minorHAnsi"/>
          <w:color w:val="771070"/>
          <w:spacing w:val="-5"/>
          <w:w w:val="130"/>
          <w:sz w:val="14"/>
          <w:szCs w:val="14"/>
        </w:rPr>
        <w:t>J</w:t>
      </w:r>
      <w:r w:rsidRPr="009B7BEA">
        <w:rPr>
          <w:rFonts w:asciiTheme="minorHAnsi" w:eastAsia="Arial" w:hAnsiTheme="minorHAnsi" w:cstheme="minorHAnsi"/>
          <w:color w:val="33233B"/>
          <w:spacing w:val="-5"/>
          <w:w w:val="12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7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56595D"/>
          <w:spacing w:val="-4"/>
          <w:w w:val="123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w w:val="9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3"/>
          <w:w w:val="70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71070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2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5"/>
          <w:w w:val="103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spacing w:val="-5"/>
          <w:w w:val="11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BA7272"/>
          <w:w w:val="91"/>
          <w:sz w:val="14"/>
          <w:szCs w:val="14"/>
        </w:rPr>
        <w:t>.</w:t>
      </w:r>
      <w:r w:rsidRPr="009B7BEA">
        <w:rPr>
          <w:rFonts w:asciiTheme="minorHAnsi" w:eastAsia="Arial" w:hAnsiTheme="minorHAnsi" w:cstheme="minorHAnsi"/>
          <w:color w:val="BA727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BA7272"/>
          <w:spacing w:val="-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2"/>
          <w:w w:val="63"/>
          <w:sz w:val="24"/>
          <w:szCs w:val="24"/>
        </w:rPr>
        <w:t>=</w:t>
      </w:r>
      <w:r w:rsidRPr="009B7BEA">
        <w:rPr>
          <w:rFonts w:asciiTheme="minorHAnsi" w:eastAsia="Arial" w:hAnsiTheme="minorHAnsi" w:cstheme="minorHAnsi"/>
          <w:color w:val="AA9E90"/>
          <w:w w:val="63"/>
          <w:sz w:val="24"/>
          <w:szCs w:val="24"/>
        </w:rPr>
        <w:t>,</w:t>
      </w:r>
      <w:r w:rsidRPr="009B7BEA">
        <w:rPr>
          <w:rFonts w:asciiTheme="minorHAnsi" w:eastAsia="Arial" w:hAnsiTheme="minorHAnsi" w:cstheme="minorHAnsi"/>
          <w:color w:val="AA9E90"/>
          <w:spacing w:val="16"/>
          <w:w w:val="63"/>
          <w:sz w:val="24"/>
          <w:szCs w:val="2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87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4F245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424B"/>
          <w:spacing w:val="-4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9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E3693"/>
          <w:spacing w:val="-4"/>
          <w:w w:val="93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77E89"/>
          <w:w w:val="93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77E89"/>
          <w:spacing w:val="18"/>
          <w:w w:val="9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607E"/>
          <w:spacing w:val="-4"/>
          <w:w w:val="98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494F75"/>
          <w:spacing w:val="-5"/>
          <w:w w:val="124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3</w:t>
      </w:r>
      <w:r w:rsidRPr="009B7BEA">
        <w:rPr>
          <w:rFonts w:asciiTheme="minorHAnsi" w:eastAsia="Arial" w:hAnsiTheme="minorHAnsi" w:cstheme="minorHAnsi"/>
          <w:color w:val="82607E"/>
          <w:w w:val="98"/>
          <w:sz w:val="14"/>
          <w:szCs w:val="14"/>
        </w:rPr>
        <w:t>0</w:t>
      </w:r>
    </w:p>
    <w:p w14:paraId="0BFA7354" w14:textId="77777777" w:rsidR="00C268BE" w:rsidRPr="009B7BEA" w:rsidRDefault="009B7BEA">
      <w:pPr>
        <w:spacing w:line="140" w:lineRule="exact"/>
        <w:ind w:left="-30" w:right="616"/>
        <w:jc w:val="center"/>
        <w:rPr>
          <w:rFonts w:asciiTheme="minorHAnsi" w:eastAsia="Arial" w:hAnsiTheme="minorHAnsi" w:cstheme="minorHAnsi"/>
          <w:sz w:val="14"/>
          <w:szCs w:val="14"/>
        </w:rPr>
        <w:sectPr w:rsidR="00C268BE" w:rsidRPr="009B7BEA">
          <w:type w:val="continuous"/>
          <w:pgSz w:w="15840" w:h="12240" w:orient="landscape"/>
          <w:pgMar w:top="860" w:right="1200" w:bottom="280" w:left="1060" w:header="720" w:footer="720" w:gutter="0"/>
          <w:cols w:num="2" w:space="720" w:equalWidth="0">
            <w:col w:w="6322" w:space="1589"/>
            <w:col w:w="5669"/>
          </w:cols>
        </w:sectPr>
      </w:pP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4F245B"/>
          <w:spacing w:val="-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D0E67"/>
          <w:spacing w:val="-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 xml:space="preserve">e </w:t>
      </w:r>
      <w:r w:rsidRPr="009B7BEA">
        <w:rPr>
          <w:rFonts w:asciiTheme="minorHAnsi" w:eastAsia="Arial" w:hAnsiTheme="minorHAnsi" w:cstheme="minorHAnsi"/>
          <w:color w:val="33233B"/>
          <w:spacing w:val="2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3"/>
          <w:w w:val="70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A7B8A7"/>
          <w:w w:val="118"/>
          <w:sz w:val="14"/>
          <w:szCs w:val="14"/>
        </w:rPr>
        <w:t>.</w:t>
      </w:r>
      <w:r w:rsidRPr="009B7BEA">
        <w:rPr>
          <w:rFonts w:asciiTheme="minorHAnsi" w:eastAsia="Arial" w:hAnsiTheme="minorHAnsi" w:cstheme="minorHAnsi"/>
          <w:color w:val="A7B8A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A7B8A7"/>
          <w:spacing w:val="-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5"/>
          <w:w w:val="117"/>
          <w:sz w:val="14"/>
          <w:szCs w:val="14"/>
        </w:rPr>
        <w:t>6</w:t>
      </w:r>
      <w:r w:rsidRPr="009B7BEA">
        <w:rPr>
          <w:rFonts w:asciiTheme="minorHAnsi" w:eastAsia="Arial" w:hAnsiTheme="minorHAnsi" w:cstheme="minorHAnsi"/>
          <w:color w:val="494F75"/>
          <w:spacing w:val="-6"/>
          <w:w w:val="117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62386B"/>
          <w:spacing w:val="-6"/>
          <w:w w:val="117"/>
          <w:sz w:val="14"/>
          <w:szCs w:val="14"/>
        </w:rPr>
        <w:t>7</w:t>
      </w:r>
      <w:r w:rsidRPr="009B7BEA">
        <w:rPr>
          <w:rFonts w:asciiTheme="minorHAnsi" w:eastAsia="Arial" w:hAnsiTheme="minorHAnsi" w:cstheme="minorHAnsi"/>
          <w:color w:val="11111F"/>
          <w:spacing w:val="-3"/>
          <w:w w:val="117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82607E"/>
          <w:spacing w:val="-6"/>
          <w:w w:val="117"/>
          <w:sz w:val="14"/>
          <w:szCs w:val="14"/>
        </w:rPr>
        <w:t>000</w:t>
      </w:r>
      <w:r w:rsidRPr="009B7BEA">
        <w:rPr>
          <w:rFonts w:asciiTheme="minorHAnsi" w:eastAsia="Arial" w:hAnsiTheme="minorHAnsi" w:cstheme="minorHAnsi"/>
          <w:color w:val="11111F"/>
          <w:spacing w:val="-3"/>
          <w:w w:val="117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82607E"/>
          <w:spacing w:val="-6"/>
          <w:w w:val="117"/>
          <w:sz w:val="14"/>
          <w:szCs w:val="14"/>
        </w:rPr>
        <w:t>00</w:t>
      </w:r>
      <w:r w:rsidRPr="009B7BEA">
        <w:rPr>
          <w:rFonts w:asciiTheme="minorHAnsi" w:eastAsia="Arial" w:hAnsiTheme="minorHAnsi" w:cstheme="minorHAnsi"/>
          <w:color w:val="56595D"/>
          <w:spacing w:val="-6"/>
          <w:w w:val="117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82607E"/>
          <w:w w:val="117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82607E"/>
          <w:spacing w:val="24"/>
          <w:w w:val="1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B8C6C1"/>
          <w:sz w:val="14"/>
          <w:szCs w:val="14"/>
        </w:rPr>
        <w:t>]</w:t>
      </w:r>
      <w:r w:rsidRPr="009B7BEA">
        <w:rPr>
          <w:rFonts w:asciiTheme="minorHAnsi" w:eastAsia="Arial" w:hAnsiTheme="minorHAnsi" w:cstheme="minorHAnsi"/>
          <w:color w:val="B8C6C1"/>
          <w:spacing w:val="2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4"/>
          <w:w w:val="80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w w:val="9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5D0E67"/>
          <w:spacing w:val="-8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4F245B"/>
          <w:spacing w:val="-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A7B8A7"/>
          <w:sz w:val="14"/>
          <w:szCs w:val="14"/>
        </w:rPr>
        <w:t xml:space="preserve">. </w:t>
      </w:r>
      <w:r w:rsidRPr="009B7BEA">
        <w:rPr>
          <w:rFonts w:asciiTheme="minorHAnsi" w:eastAsia="Arial" w:hAnsiTheme="minorHAnsi" w:cstheme="minorHAnsi"/>
          <w:color w:val="A7B8A7"/>
          <w:spacing w:val="1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2544D"/>
          <w:spacing w:val="-5"/>
          <w:w w:val="117"/>
          <w:sz w:val="14"/>
          <w:szCs w:val="14"/>
        </w:rPr>
        <w:t>8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5</w:t>
      </w:r>
      <w:r w:rsidRPr="009B7BEA">
        <w:rPr>
          <w:rFonts w:asciiTheme="minorHAnsi" w:eastAsia="Arial" w:hAnsiTheme="minorHAnsi" w:cstheme="minorHAnsi"/>
          <w:color w:val="62386B"/>
          <w:spacing w:val="-5"/>
          <w:w w:val="117"/>
          <w:sz w:val="14"/>
          <w:szCs w:val="14"/>
        </w:rPr>
        <w:t>7</w:t>
      </w:r>
      <w:r w:rsidRPr="009B7BEA">
        <w:rPr>
          <w:rFonts w:asciiTheme="minorHAnsi" w:eastAsia="Arial" w:hAnsiTheme="minorHAnsi" w:cstheme="minorHAnsi"/>
          <w:color w:val="11111F"/>
          <w:spacing w:val="-3"/>
          <w:w w:val="141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82607E"/>
          <w:spacing w:val="-5"/>
          <w:w w:val="117"/>
          <w:sz w:val="14"/>
          <w:szCs w:val="14"/>
        </w:rPr>
        <w:t>00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33233B"/>
          <w:spacing w:val="-4"/>
          <w:w w:val="152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82607E"/>
          <w:spacing w:val="-5"/>
          <w:w w:val="117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56595D"/>
          <w:spacing w:val="-5"/>
          <w:w w:val="117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82607E"/>
          <w:spacing w:val="-6"/>
          <w:w w:val="143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B8C6C1"/>
          <w:spacing w:val="-6"/>
          <w:w w:val="288"/>
          <w:sz w:val="14"/>
          <w:szCs w:val="14"/>
        </w:rPr>
        <w:t>]</w:t>
      </w:r>
      <w:r w:rsidRPr="009B7BEA">
        <w:rPr>
          <w:rFonts w:asciiTheme="minorHAnsi" w:eastAsia="Arial" w:hAnsiTheme="minorHAnsi" w:cstheme="minorHAnsi"/>
          <w:color w:val="6211FF"/>
          <w:spacing w:val="-9"/>
          <w:w w:val="139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9A00FF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261AFF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261AFF"/>
          <w:spacing w:val="-5"/>
          <w:w w:val="13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2D34FF"/>
          <w:spacing w:val="-8"/>
          <w:w w:val="183"/>
          <w:sz w:val="14"/>
          <w:szCs w:val="14"/>
        </w:rPr>
        <w:t>?</w:t>
      </w:r>
      <w:r w:rsidRPr="009B7BEA">
        <w:rPr>
          <w:rFonts w:asciiTheme="minorHAnsi" w:eastAsia="Arial" w:hAnsiTheme="minorHAnsi" w:cstheme="minorHAnsi"/>
          <w:color w:val="6211FF"/>
          <w:spacing w:val="-4"/>
          <w:w w:val="104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4441FF"/>
          <w:spacing w:val="-5"/>
          <w:w w:val="19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121FF"/>
          <w:spacing w:val="-7"/>
          <w:w w:val="167"/>
          <w:sz w:val="14"/>
          <w:szCs w:val="14"/>
        </w:rPr>
        <w:t>z</w:t>
      </w:r>
      <w:r w:rsidRPr="009B7BEA">
        <w:rPr>
          <w:rFonts w:asciiTheme="minorHAnsi" w:eastAsia="Arial" w:hAnsiTheme="minorHAnsi" w:cstheme="minorHAnsi"/>
          <w:color w:val="6038FF"/>
          <w:spacing w:val="-4"/>
          <w:w w:val="123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121FF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211FF"/>
          <w:w w:val="104"/>
          <w:sz w:val="14"/>
          <w:szCs w:val="14"/>
        </w:rPr>
        <w:t>m</w:t>
      </w:r>
    </w:p>
    <w:p w14:paraId="2227156A" w14:textId="77777777" w:rsidR="00C268BE" w:rsidRPr="009B7BEA" w:rsidRDefault="00C268BE">
      <w:pPr>
        <w:spacing w:before="17" w:line="260" w:lineRule="exact"/>
        <w:rPr>
          <w:rFonts w:asciiTheme="minorHAnsi" w:hAnsiTheme="minorHAnsi" w:cstheme="minorHAnsi"/>
          <w:sz w:val="26"/>
          <w:szCs w:val="26"/>
        </w:rPr>
      </w:pPr>
    </w:p>
    <w:p w14:paraId="506D4A50" w14:textId="77777777" w:rsidR="00C268BE" w:rsidRPr="009B7BEA" w:rsidRDefault="009B7BEA">
      <w:pPr>
        <w:spacing w:line="120" w:lineRule="exact"/>
        <w:ind w:left="116" w:right="-38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33424B"/>
          <w:spacing w:val="6"/>
          <w:w w:val="118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34"/>
          <w:sz w:val="12"/>
          <w:szCs w:val="12"/>
        </w:rPr>
        <w:t>k</w:t>
      </w:r>
      <w:r w:rsidRPr="009B7BEA">
        <w:rPr>
          <w:rFonts w:asciiTheme="minorHAnsi" w:eastAsia="Arial" w:hAnsiTheme="minorHAnsi" w:cstheme="minorHAnsi"/>
          <w:b/>
          <w:color w:val="2A5472"/>
          <w:spacing w:val="3"/>
          <w:w w:val="12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2A5472"/>
          <w:spacing w:val="3"/>
          <w:w w:val="108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33424B"/>
          <w:spacing w:val="3"/>
          <w:w w:val="135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11111F"/>
          <w:w w:val="101"/>
          <w:sz w:val="12"/>
          <w:szCs w:val="12"/>
        </w:rPr>
        <w:t>s</w:t>
      </w:r>
    </w:p>
    <w:p w14:paraId="0BC8D1DB" w14:textId="77777777" w:rsidR="00C268BE" w:rsidRPr="009B7BEA" w:rsidRDefault="009B7BEA">
      <w:pPr>
        <w:spacing w:before="9"/>
        <w:ind w:right="-41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33233B"/>
          <w:spacing w:val="-4"/>
          <w:w w:val="92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33424B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424B"/>
          <w:spacing w:val="-9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2386B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06D46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2607E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6B7C"/>
          <w:spacing w:val="-4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627967"/>
          <w:spacing w:val="-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2544D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2544D"/>
          <w:spacing w:val="-8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sz w:val="14"/>
          <w:szCs w:val="14"/>
        </w:rPr>
        <w:t xml:space="preserve">h </w:t>
      </w:r>
      <w:r w:rsidRPr="009B7BEA">
        <w:rPr>
          <w:rFonts w:asciiTheme="minorHAnsi" w:eastAsia="Arial" w:hAnsiTheme="minorHAnsi" w:cstheme="minorHAnsi"/>
          <w:color w:val="80497B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11111F"/>
          <w:spacing w:val="-4"/>
          <w:w w:val="111"/>
          <w:sz w:val="14"/>
          <w:szCs w:val="14"/>
        </w:rPr>
        <w:t>Z</w:t>
      </w:r>
      <w:r w:rsidRPr="009B7BEA">
        <w:rPr>
          <w:rFonts w:asciiTheme="minorHAnsi" w:eastAsia="Arial" w:hAnsiTheme="minorHAnsi" w:cstheme="minorHAnsi"/>
          <w:color w:val="627967"/>
          <w:spacing w:val="-6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6595D"/>
          <w:w w:val="111"/>
          <w:sz w:val="14"/>
          <w:szCs w:val="14"/>
        </w:rPr>
        <w:t>ne</w:t>
      </w:r>
      <w:r w:rsidRPr="009B7BEA">
        <w:rPr>
          <w:rFonts w:asciiTheme="minorHAnsi" w:eastAsia="Arial" w:hAnsiTheme="minorHAnsi" w:cstheme="minorHAnsi"/>
          <w:color w:val="56595D"/>
          <w:spacing w:val="-2"/>
          <w:w w:val="11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607E"/>
          <w:spacing w:val="-6"/>
          <w:w w:val="11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930099"/>
          <w:spacing w:val="-2"/>
          <w:w w:val="11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56595D"/>
          <w:spacing w:val="-6"/>
          <w:w w:val="111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80497B"/>
          <w:w w:val="11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pacing w:val="11"/>
          <w:w w:val="11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92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82607E"/>
          <w:spacing w:val="-5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627967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27967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930099"/>
          <w:w w:val="81"/>
          <w:sz w:val="14"/>
          <w:szCs w:val="14"/>
        </w:rPr>
        <w:t>l</w:t>
      </w:r>
    </w:p>
    <w:p w14:paraId="32277C87" w14:textId="77777777" w:rsidR="00C268BE" w:rsidRPr="009B7BEA" w:rsidRDefault="009B7BEA">
      <w:pPr>
        <w:spacing w:line="160" w:lineRule="exact"/>
        <w:ind w:right="-44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62386B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2386B"/>
          <w:spacing w:val="-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233B"/>
          <w:spacing w:val="-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30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56595D"/>
          <w:w w:val="271"/>
          <w:sz w:val="16"/>
          <w:szCs w:val="16"/>
        </w:rPr>
        <w:t>f</w:t>
      </w:r>
      <w:r w:rsidRPr="009B7BEA">
        <w:rPr>
          <w:rFonts w:asciiTheme="minorHAnsi" w:hAnsiTheme="minorHAnsi" w:cstheme="minorHAnsi"/>
          <w:color w:val="56595D"/>
          <w:spacing w:val="-60"/>
          <w:w w:val="271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49442F"/>
          <w:spacing w:val="-4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3D6277"/>
          <w:spacing w:val="-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6595D"/>
          <w:spacing w:val="-4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56595D"/>
          <w:sz w:val="14"/>
          <w:szCs w:val="14"/>
        </w:rPr>
        <w:t>1</w:t>
      </w:r>
    </w:p>
    <w:p w14:paraId="2FE102D6" w14:textId="77777777" w:rsidR="00C268BE" w:rsidRPr="009B7BEA" w:rsidRDefault="009B7BEA">
      <w:pPr>
        <w:spacing w:before="81" w:line="140" w:lineRule="exact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3A002F"/>
          <w:spacing w:val="-4"/>
          <w:w w:val="87"/>
          <w:position w:val="-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F245B"/>
          <w:spacing w:val="-6"/>
          <w:w w:val="125"/>
          <w:position w:val="-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71070"/>
          <w:spacing w:val="-6"/>
          <w:w w:val="120"/>
          <w:position w:val="-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563F4F"/>
          <w:spacing w:val="-5"/>
          <w:w w:val="105"/>
          <w:position w:val="-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877E89"/>
          <w:spacing w:val="-5"/>
          <w:w w:val="114"/>
          <w:position w:val="-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F0546"/>
          <w:spacing w:val="-6"/>
          <w:w w:val="119"/>
          <w:position w:val="-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4"/>
          <w:w w:val="170"/>
          <w:position w:val="-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6"/>
          <w:w w:val="98"/>
          <w:position w:val="-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B2A82"/>
          <w:w w:val="90"/>
          <w:position w:val="-1"/>
          <w:sz w:val="14"/>
          <w:szCs w:val="14"/>
        </w:rPr>
        <w:t>N</w:t>
      </w:r>
    </w:p>
    <w:p w14:paraId="6636A3A2" w14:textId="77777777" w:rsidR="00C268BE" w:rsidRPr="009B7BEA" w:rsidRDefault="009B7BEA">
      <w:pPr>
        <w:spacing w:line="160" w:lineRule="exact"/>
        <w:ind w:left="221"/>
        <w:rPr>
          <w:rFonts w:asciiTheme="minorHAnsi" w:eastAsia="Arial" w:hAnsiTheme="minorHAnsi" w:cstheme="minorHAnsi"/>
          <w:sz w:val="16"/>
          <w:szCs w:val="16"/>
        </w:rPr>
        <w:sectPr w:rsidR="00C268BE" w:rsidRPr="009B7BEA">
          <w:type w:val="continuous"/>
          <w:pgSz w:w="15840" w:h="12240" w:orient="landscape"/>
          <w:pgMar w:top="860" w:right="1200" w:bottom="280" w:left="1060" w:header="720" w:footer="720" w:gutter="0"/>
          <w:cols w:num="4" w:space="720" w:equalWidth="0">
            <w:col w:w="510" w:space="33"/>
            <w:col w:w="2109" w:space="2427"/>
            <w:col w:w="897" w:space="1455"/>
            <w:col w:w="6149"/>
          </w:cols>
        </w:sectPr>
      </w:pPr>
      <w:r w:rsidRPr="009B7BEA">
        <w:rPr>
          <w:rFonts w:asciiTheme="minorHAnsi" w:eastAsia="Arial" w:hAnsiTheme="minorHAnsi" w:cstheme="minorHAnsi"/>
          <w:color w:val="4F245B"/>
          <w:spacing w:val="-7"/>
          <w:w w:val="149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424B"/>
          <w:spacing w:val="-3"/>
          <w:w w:val="94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15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3233B"/>
          <w:spacing w:val="-6"/>
          <w:w w:val="161"/>
          <w:sz w:val="18"/>
          <w:szCs w:val="18"/>
        </w:rPr>
        <w:t>6</w:t>
      </w:r>
      <w:r w:rsidRPr="009B7BEA">
        <w:rPr>
          <w:rFonts w:asciiTheme="minorHAnsi" w:hAnsiTheme="minorHAnsi" w:cstheme="minorHAnsi"/>
          <w:color w:val="563F4F"/>
          <w:spacing w:val="-4"/>
          <w:w w:val="106"/>
          <w:sz w:val="18"/>
          <w:szCs w:val="18"/>
        </w:rPr>
        <w:t>2</w:t>
      </w:r>
      <w:r w:rsidRPr="009B7BEA">
        <w:rPr>
          <w:rFonts w:asciiTheme="minorHAnsi" w:hAnsiTheme="minorHAnsi" w:cstheme="minorHAnsi"/>
          <w:color w:val="563F4F"/>
          <w:spacing w:val="-4"/>
          <w:w w:val="223"/>
          <w:sz w:val="18"/>
          <w:szCs w:val="18"/>
        </w:rPr>
        <w:t>.</w:t>
      </w:r>
      <w:r w:rsidRPr="009B7BEA">
        <w:rPr>
          <w:rFonts w:asciiTheme="minorHAnsi" w:hAnsiTheme="minorHAnsi" w:cstheme="minorHAnsi"/>
          <w:color w:val="33424B"/>
          <w:spacing w:val="-4"/>
          <w:w w:val="150"/>
          <w:sz w:val="18"/>
          <w:szCs w:val="18"/>
        </w:rPr>
        <w:t>I</w:t>
      </w:r>
      <w:r w:rsidRPr="009B7BEA">
        <w:rPr>
          <w:rFonts w:asciiTheme="minorHAnsi" w:hAnsiTheme="minorHAnsi" w:cstheme="minorHAnsi"/>
          <w:color w:val="33424B"/>
          <w:w w:val="78"/>
          <w:sz w:val="18"/>
          <w:szCs w:val="18"/>
        </w:rPr>
        <w:t>2</w:t>
      </w:r>
      <w:r w:rsidRPr="009B7BEA">
        <w:rPr>
          <w:rFonts w:asciiTheme="minorHAnsi" w:hAnsiTheme="minorHAnsi" w:cstheme="minorHAnsi"/>
          <w:color w:val="33424B"/>
          <w:sz w:val="18"/>
          <w:szCs w:val="18"/>
        </w:rPr>
        <w:t xml:space="preserve">                </w:t>
      </w:r>
      <w:r w:rsidRPr="009B7BEA">
        <w:rPr>
          <w:rFonts w:asciiTheme="minorHAnsi" w:hAnsiTheme="minorHAnsi" w:cstheme="minorHAnsi"/>
          <w:color w:val="33424B"/>
          <w:spacing w:val="5"/>
          <w:sz w:val="18"/>
          <w:szCs w:val="18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10"/>
          <w:w w:val="21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5"/>
          <w:w w:val="124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5D0E67"/>
          <w:spacing w:val="-6"/>
          <w:w w:val="150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233B"/>
          <w:spacing w:val="-5"/>
          <w:w w:val="11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4"/>
          <w:w w:val="229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563F4F"/>
          <w:spacing w:val="-8"/>
          <w:w w:val="183"/>
          <w:sz w:val="14"/>
          <w:szCs w:val="14"/>
        </w:rPr>
        <w:t>5</w:t>
      </w:r>
      <w:r w:rsidRPr="009B7BEA">
        <w:rPr>
          <w:rFonts w:asciiTheme="minorHAnsi" w:eastAsia="Arial" w:hAnsiTheme="minorHAnsi" w:cstheme="minorHAnsi"/>
          <w:color w:val="5D0E67"/>
          <w:spacing w:val="-10"/>
          <w:w w:val="23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pacing w:val="-6"/>
          <w:w w:val="120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67174D"/>
          <w:spacing w:val="-8"/>
          <w:w w:val="442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5D0E67"/>
          <w:w w:val="89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                                                     </w:t>
      </w:r>
      <w:r w:rsidRPr="009B7BEA">
        <w:rPr>
          <w:rFonts w:asciiTheme="minorHAnsi" w:eastAsia="Arial" w:hAnsiTheme="minorHAnsi" w:cstheme="minorHAnsi"/>
          <w:color w:val="5D0E67"/>
          <w:spacing w:val="1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3233B"/>
          <w:spacing w:val="-6"/>
          <w:w w:val="168"/>
          <w:sz w:val="16"/>
          <w:szCs w:val="16"/>
        </w:rPr>
        <w:t>E</w:t>
      </w:r>
      <w:r w:rsidRPr="009B7BEA">
        <w:rPr>
          <w:rFonts w:asciiTheme="minorHAnsi" w:hAnsiTheme="minorHAnsi" w:cstheme="minorHAnsi"/>
          <w:color w:val="33424B"/>
          <w:spacing w:val="-2"/>
          <w:w w:val="99"/>
          <w:sz w:val="16"/>
          <w:szCs w:val="16"/>
        </w:rPr>
        <w:t>5</w:t>
      </w:r>
      <w:r w:rsidRPr="009B7BEA">
        <w:rPr>
          <w:rFonts w:asciiTheme="minorHAnsi" w:hAnsiTheme="minorHAnsi" w:cstheme="minorHAnsi"/>
          <w:color w:val="67174D"/>
          <w:spacing w:val="-2"/>
          <w:w w:val="61"/>
          <w:sz w:val="16"/>
          <w:szCs w:val="16"/>
        </w:rPr>
        <w:t>T</w:t>
      </w:r>
      <w:r w:rsidRPr="009B7BEA">
        <w:rPr>
          <w:rFonts w:asciiTheme="minorHAnsi" w:hAnsiTheme="minorHAnsi" w:cstheme="minorHAnsi"/>
          <w:color w:val="33233B"/>
          <w:spacing w:val="-3"/>
          <w:w w:val="112"/>
          <w:sz w:val="16"/>
          <w:szCs w:val="16"/>
        </w:rPr>
        <w:t>o</w:t>
      </w:r>
      <w:r w:rsidRPr="009B7BEA">
        <w:rPr>
          <w:rFonts w:asciiTheme="minorHAnsi" w:hAnsiTheme="minorHAnsi" w:cstheme="minorHAnsi"/>
          <w:color w:val="771070"/>
          <w:spacing w:val="-3"/>
          <w:w w:val="118"/>
          <w:sz w:val="16"/>
          <w:szCs w:val="16"/>
        </w:rPr>
        <w:t>n</w:t>
      </w:r>
      <w:r w:rsidRPr="009B7BEA">
        <w:rPr>
          <w:rFonts w:asciiTheme="minorHAnsi" w:hAnsiTheme="minorHAnsi" w:cstheme="minorHAnsi"/>
          <w:color w:val="9E9370"/>
          <w:w w:val="112"/>
          <w:sz w:val="16"/>
          <w:szCs w:val="16"/>
        </w:rPr>
        <w:t>.</w:t>
      </w:r>
      <w:r w:rsidRPr="009B7BEA">
        <w:rPr>
          <w:rFonts w:asciiTheme="minorHAnsi" w:hAnsiTheme="minorHAnsi" w:cstheme="minorHAnsi"/>
          <w:color w:val="9E9370"/>
          <w:spacing w:val="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7B2A82"/>
          <w:w w:val="44"/>
          <w:sz w:val="16"/>
          <w:szCs w:val="16"/>
        </w:rPr>
        <w:t>T</w:t>
      </w:r>
      <w:r w:rsidRPr="009B7BEA">
        <w:rPr>
          <w:rFonts w:asciiTheme="minorHAnsi" w:eastAsia="Arial" w:hAnsiTheme="minorHAnsi" w:cstheme="minorHAnsi"/>
          <w:color w:val="7B2A82"/>
          <w:spacing w:val="2"/>
          <w:w w:val="44"/>
          <w:sz w:val="16"/>
          <w:szCs w:val="16"/>
        </w:rPr>
        <w:t>H</w:t>
      </w:r>
      <w:r w:rsidRPr="009B7BEA">
        <w:rPr>
          <w:rFonts w:asciiTheme="minorHAnsi" w:eastAsia="Arial" w:hAnsiTheme="minorHAnsi" w:cstheme="minorHAnsi"/>
          <w:color w:val="56595D"/>
          <w:w w:val="84"/>
          <w:sz w:val="16"/>
          <w:szCs w:val="16"/>
        </w:rPr>
        <w:t>E</w:t>
      </w:r>
    </w:p>
    <w:p w14:paraId="59305A29" w14:textId="77777777" w:rsidR="00C268BE" w:rsidRPr="009B7BEA" w:rsidRDefault="009B7BEA">
      <w:pPr>
        <w:spacing w:line="140" w:lineRule="exact"/>
        <w:ind w:left="529" w:right="-41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595D"/>
          <w:spacing w:val="-6"/>
          <w:w w:val="110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0497B"/>
          <w:spacing w:val="-8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06D46"/>
          <w:spacing w:val="-9"/>
          <w:w w:val="104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563F4F"/>
          <w:spacing w:val="-4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F245B"/>
          <w:w w:val="117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spacing w:val="-7"/>
          <w:w w:val="117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0072BA"/>
          <w:w w:val="91"/>
          <w:sz w:val="14"/>
          <w:szCs w:val="14"/>
        </w:rPr>
        <w:t>:</w:t>
      </w:r>
      <w:r w:rsidRPr="009B7BEA">
        <w:rPr>
          <w:rFonts w:asciiTheme="minorHAnsi" w:eastAsia="Arial" w:hAnsiTheme="minorHAnsi" w:cstheme="minorHAnsi"/>
          <w:color w:val="0072BA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0072BA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5"/>
          <w:w w:val="91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71070"/>
          <w:spacing w:val="-3"/>
          <w:w w:val="109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27967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233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spacing w:val="-4"/>
          <w:w w:val="170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4F245B"/>
          <w:w w:val="13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8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77E89"/>
          <w:spacing w:val="-1"/>
          <w:w w:val="77"/>
          <w:sz w:val="14"/>
          <w:szCs w:val="14"/>
        </w:rPr>
        <w:t>W</w:t>
      </w:r>
      <w:r w:rsidRPr="009B7BEA">
        <w:rPr>
          <w:rFonts w:asciiTheme="minorHAnsi" w:hAnsiTheme="minorHAnsi" w:cstheme="minorHAnsi"/>
          <w:color w:val="56595D"/>
          <w:spacing w:val="-1"/>
          <w:w w:val="118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92A67"/>
          <w:spacing w:val="-1"/>
          <w:w w:val="125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706D46"/>
          <w:spacing w:val="-1"/>
          <w:w w:val="118"/>
          <w:sz w:val="14"/>
          <w:szCs w:val="14"/>
        </w:rPr>
        <w:t>d</w:t>
      </w:r>
      <w:r w:rsidRPr="009B7BEA">
        <w:rPr>
          <w:rFonts w:asciiTheme="minorHAnsi" w:hAnsiTheme="minorHAnsi" w:cstheme="minorHAnsi"/>
          <w:color w:val="829799"/>
          <w:w w:val="97"/>
          <w:sz w:val="14"/>
          <w:szCs w:val="14"/>
        </w:rPr>
        <w:t>,</w:t>
      </w:r>
      <w:r w:rsidRPr="009B7BEA">
        <w:rPr>
          <w:rFonts w:asciiTheme="minorHAnsi" w:hAnsiTheme="minorHAnsi" w:cstheme="minorHAnsi"/>
          <w:color w:val="829799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29799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5"/>
          <w:w w:val="91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7174D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6595D"/>
          <w:w w:val="10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6595D"/>
          <w:spacing w:val="-8"/>
          <w:w w:val="10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27967"/>
          <w:spacing w:val="-4"/>
          <w:w w:val="8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w w:val="150"/>
          <w:sz w:val="14"/>
          <w:szCs w:val="14"/>
        </w:rPr>
        <w:t>ft</w:t>
      </w:r>
      <w:r w:rsidRPr="009B7BEA">
        <w:rPr>
          <w:rFonts w:asciiTheme="minorHAnsi" w:eastAsia="Arial" w:hAnsiTheme="minorHAnsi" w:cstheme="minorHAnsi"/>
          <w:color w:val="4F245B"/>
          <w:spacing w:val="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8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77E89"/>
          <w:spacing w:val="-5"/>
          <w:w w:val="130"/>
          <w:sz w:val="14"/>
          <w:szCs w:val="14"/>
        </w:rPr>
        <w:t>x</w:t>
      </w:r>
      <w:r w:rsidRPr="009B7BEA">
        <w:rPr>
          <w:rFonts w:asciiTheme="minorHAnsi" w:eastAsia="Arial" w:hAnsiTheme="minorHAnsi" w:cstheme="minorHAnsi"/>
          <w:color w:val="56595D"/>
          <w:spacing w:val="-3"/>
          <w:w w:val="10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w w:val="10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5"/>
          <w:w w:val="102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A9397"/>
          <w:w w:val="105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9A939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A6EA1"/>
          <w:spacing w:val="-6"/>
          <w:w w:val="96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7174D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06D46"/>
          <w:spacing w:val="-3"/>
          <w:w w:val="7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424B"/>
          <w:spacing w:val="-5"/>
          <w:w w:val="13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w w:val="131"/>
          <w:sz w:val="14"/>
          <w:szCs w:val="14"/>
        </w:rPr>
        <w:t>ft</w:t>
      </w:r>
      <w:r w:rsidRPr="009B7BEA">
        <w:rPr>
          <w:rFonts w:asciiTheme="minorHAnsi" w:eastAsia="Arial" w:hAnsiTheme="minorHAnsi" w:cstheme="minorHAnsi"/>
          <w:color w:val="4F245B"/>
          <w:spacing w:val="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4"/>
          <w:w w:val="92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27967"/>
          <w:spacing w:val="-8"/>
          <w:w w:val="189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AA9E90"/>
          <w:spacing w:val="-3"/>
          <w:w w:val="5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152D33"/>
          <w:spacing w:val="-4"/>
          <w:w w:val="9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67174D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7174D"/>
          <w:spacing w:val="1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595D"/>
          <w:spacing w:val="-9"/>
          <w:w w:val="180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2386B"/>
          <w:w w:val="130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2386B"/>
          <w:spacing w:val="-8"/>
          <w:w w:val="13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A9397"/>
          <w:w w:val="105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9A9397"/>
          <w:spacing w:val="-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3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595D"/>
          <w:spacing w:val="-5"/>
          <w:w w:val="11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06D46"/>
          <w:spacing w:val="-5"/>
          <w:w w:val="11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6595D"/>
          <w:spacing w:val="-5"/>
          <w:w w:val="123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2386B"/>
          <w:spacing w:val="-5"/>
          <w:w w:val="117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152D33"/>
          <w:w w:val="104"/>
          <w:sz w:val="14"/>
          <w:szCs w:val="14"/>
        </w:rPr>
        <w:t>e</w:t>
      </w:r>
    </w:p>
    <w:p w14:paraId="2EFFCEB5" w14:textId="77777777" w:rsidR="00C268BE" w:rsidRPr="009B7BEA" w:rsidRDefault="009B7BEA">
      <w:pPr>
        <w:spacing w:before="6"/>
        <w:ind w:left="860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62386B"/>
          <w:spacing w:val="-4"/>
          <w:w w:val="8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80497B"/>
          <w:spacing w:val="-5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56595D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2386B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56595D"/>
          <w:spacing w:val="-9"/>
          <w:w w:val="225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80497B"/>
          <w:spacing w:val="-5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9E9370"/>
          <w:w w:val="105"/>
          <w:sz w:val="14"/>
          <w:szCs w:val="14"/>
        </w:rPr>
        <w:t>.</w:t>
      </w:r>
    </w:p>
    <w:p w14:paraId="26A9BA3E" w14:textId="77777777" w:rsidR="00C268BE" w:rsidRPr="009B7BEA" w:rsidRDefault="009B7BEA">
      <w:pPr>
        <w:spacing w:before="7"/>
        <w:ind w:left="543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67174D"/>
          <w:w w:val="101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67174D"/>
          <w:spacing w:val="-8"/>
          <w:w w:val="10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9442F"/>
          <w:spacing w:val="-4"/>
          <w:w w:val="104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85756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9442F"/>
          <w:spacing w:val="-5"/>
          <w:w w:val="111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33424B"/>
          <w:w w:val="120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9"/>
          <w:w w:val="12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0072BA"/>
          <w:w w:val="78"/>
          <w:sz w:val="14"/>
          <w:szCs w:val="14"/>
        </w:rPr>
        <w:t>:</w:t>
      </w:r>
      <w:r w:rsidRPr="009B7BEA">
        <w:rPr>
          <w:rFonts w:asciiTheme="minorHAnsi" w:eastAsia="Arial" w:hAnsiTheme="minorHAnsi" w:cstheme="minorHAnsi"/>
          <w:color w:val="0072BA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0072BA"/>
          <w:spacing w:val="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0546"/>
          <w:spacing w:val="-4"/>
          <w:w w:val="89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857560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152D33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1"/>
          <w:w w:val="8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9799"/>
          <w:spacing w:val="-6"/>
          <w:w w:val="12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771070"/>
          <w:w w:val="11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w w:val="16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7"/>
          <w:w w:val="16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27967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627967"/>
          <w:spacing w:val="3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27967"/>
          <w:w w:val="6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27967"/>
          <w:spacing w:val="-4"/>
          <w:w w:val="61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62386B"/>
          <w:spacing w:val="-10"/>
          <w:w w:val="22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5"/>
          <w:w w:val="9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9A9397"/>
          <w:spacing w:val="-6"/>
          <w:w w:val="125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0497B"/>
          <w:spacing w:val="-5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w w:val="65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30099"/>
          <w:spacing w:val="1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2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6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27967"/>
          <w:spacing w:val="-5"/>
          <w:w w:val="138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82607E"/>
          <w:spacing w:val="-7"/>
          <w:w w:val="283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E9370"/>
          <w:w w:val="118"/>
          <w:sz w:val="14"/>
          <w:szCs w:val="14"/>
        </w:rPr>
        <w:t>.</w:t>
      </w:r>
    </w:p>
    <w:p w14:paraId="585A90BF" w14:textId="77777777" w:rsidR="00C268BE" w:rsidRPr="009B7BEA" w:rsidRDefault="009B7BEA">
      <w:pPr>
        <w:spacing w:before="64"/>
        <w:ind w:left="116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33233B"/>
          <w:spacing w:val="8"/>
          <w:w w:val="128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b/>
          <w:color w:val="33233B"/>
          <w:spacing w:val="9"/>
          <w:w w:val="12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563F4F"/>
          <w:spacing w:val="4"/>
          <w:w w:val="128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33424B"/>
          <w:spacing w:val="8"/>
          <w:w w:val="128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33233B"/>
          <w:spacing w:val="8"/>
          <w:w w:val="128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2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233B"/>
          <w:spacing w:val="9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11111F"/>
          <w:spacing w:val="9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w w:val="128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33233B"/>
          <w:spacing w:val="2"/>
          <w:w w:val="12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90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2D281A"/>
          <w:spacing w:val="7"/>
          <w:w w:val="141"/>
          <w:sz w:val="12"/>
          <w:szCs w:val="12"/>
        </w:rPr>
        <w:t>x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3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33424B"/>
          <w:spacing w:val="3"/>
          <w:w w:val="12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6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152D33"/>
          <w:spacing w:val="6"/>
          <w:w w:val="128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11111F"/>
          <w:w w:val="107"/>
          <w:sz w:val="12"/>
          <w:szCs w:val="12"/>
        </w:rPr>
        <w:t>e</w:t>
      </w:r>
    </w:p>
    <w:p w14:paraId="256FE061" w14:textId="77777777" w:rsidR="00C268BE" w:rsidRPr="009B7BEA" w:rsidRDefault="009B7BEA">
      <w:pPr>
        <w:spacing w:before="1"/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2607E"/>
          <w:spacing w:val="-9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18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3424B"/>
          <w:spacing w:val="-2"/>
          <w:w w:val="112"/>
          <w:sz w:val="14"/>
          <w:szCs w:val="14"/>
        </w:rPr>
        <w:t>0</w:t>
      </w:r>
      <w:r w:rsidRPr="009B7BEA">
        <w:rPr>
          <w:rFonts w:asciiTheme="minorHAnsi" w:hAnsiTheme="minorHAnsi" w:cstheme="minorHAnsi"/>
          <w:color w:val="33424B"/>
          <w:spacing w:val="-3"/>
          <w:w w:val="148"/>
          <w:sz w:val="14"/>
          <w:szCs w:val="14"/>
        </w:rPr>
        <w:t>9</w:t>
      </w:r>
      <w:r w:rsidRPr="009B7BEA">
        <w:rPr>
          <w:rFonts w:asciiTheme="minorHAnsi" w:hAnsiTheme="minorHAnsi" w:cstheme="minorHAnsi"/>
          <w:color w:val="11111F"/>
          <w:w w:val="158"/>
          <w:sz w:val="14"/>
          <w:szCs w:val="14"/>
        </w:rPr>
        <w:t>-</w:t>
      </w:r>
      <w:r w:rsidRPr="009B7BEA">
        <w:rPr>
          <w:rFonts w:asciiTheme="minorHAnsi" w:hAnsiTheme="minorHAnsi" w:cstheme="minorHAnsi"/>
          <w:color w:val="11111F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11111F"/>
          <w:spacing w:val="-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892A67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w w:val="103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8"/>
          <w:w w:val="10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0497B"/>
          <w:w w:val="117"/>
          <w:sz w:val="14"/>
          <w:szCs w:val="14"/>
        </w:rPr>
        <w:t>nt</w:t>
      </w:r>
      <w:r w:rsidRPr="009B7BEA">
        <w:rPr>
          <w:rFonts w:asciiTheme="minorHAnsi" w:eastAsia="Arial" w:hAnsiTheme="minorHAnsi" w:cstheme="minorHAnsi"/>
          <w:color w:val="80497B"/>
          <w:sz w:val="14"/>
          <w:szCs w:val="14"/>
        </w:rPr>
        <w:t xml:space="preserve">           </w:t>
      </w:r>
      <w:r w:rsidRPr="009B7BEA">
        <w:rPr>
          <w:rFonts w:asciiTheme="minorHAnsi" w:eastAsia="Arial" w:hAnsiTheme="minorHAnsi" w:cstheme="minorHAnsi"/>
          <w:color w:val="80497B"/>
          <w:spacing w:val="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8"/>
          <w:sz w:val="12"/>
          <w:szCs w:val="12"/>
        </w:rPr>
        <w:t>J</w:t>
      </w:r>
      <w:r w:rsidRPr="009B7BEA">
        <w:rPr>
          <w:rFonts w:asciiTheme="minorHAnsi" w:eastAsia="Arial" w:hAnsiTheme="minorHAnsi" w:cstheme="minorHAnsi"/>
          <w:b/>
          <w:color w:val="33233B"/>
          <w:spacing w:val="8"/>
          <w:w w:val="118"/>
          <w:sz w:val="12"/>
          <w:szCs w:val="12"/>
        </w:rPr>
        <w:t>un</w:t>
      </w:r>
      <w:r w:rsidRPr="009B7BEA">
        <w:rPr>
          <w:rFonts w:asciiTheme="minorHAnsi" w:eastAsia="Arial" w:hAnsiTheme="minorHAnsi" w:cstheme="minorHAnsi"/>
          <w:b/>
          <w:color w:val="33424B"/>
          <w:spacing w:val="4"/>
          <w:w w:val="11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152D33"/>
          <w:spacing w:val="7"/>
          <w:w w:val="11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w w:val="118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33233B"/>
          <w:spacing w:val="4"/>
          <w:w w:val="11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8"/>
          <w:w w:val="118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33424B"/>
          <w:spacing w:val="7"/>
          <w:w w:val="11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spacing w:val="8"/>
          <w:w w:val="118"/>
          <w:sz w:val="12"/>
          <w:szCs w:val="12"/>
        </w:rPr>
        <w:t>un</w:t>
      </w:r>
      <w:r w:rsidRPr="009B7BEA">
        <w:rPr>
          <w:rFonts w:asciiTheme="minorHAnsi" w:eastAsia="Arial" w:hAnsiTheme="minorHAnsi" w:cstheme="minorHAnsi"/>
          <w:b/>
          <w:color w:val="11111F"/>
          <w:spacing w:val="8"/>
          <w:w w:val="118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1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424B"/>
          <w:spacing w:val="4"/>
          <w:w w:val="118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424B"/>
          <w:spacing w:val="5"/>
          <w:w w:val="118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56595D"/>
          <w:w w:val="118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b/>
          <w:color w:val="56595D"/>
          <w:spacing w:val="1"/>
          <w:w w:val="11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09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6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63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152D33"/>
          <w:spacing w:val="5"/>
          <w:w w:val="107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33233B"/>
          <w:w w:val="98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b/>
          <w:color w:val="33233B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0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w w:val="157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b/>
          <w:color w:val="33233B"/>
          <w:spacing w:val="10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03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29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14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33233B"/>
          <w:spacing w:val="4"/>
          <w:w w:val="135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424B"/>
          <w:spacing w:val="7"/>
          <w:w w:val="14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w w:val="98"/>
          <w:sz w:val="12"/>
          <w:szCs w:val="12"/>
        </w:rPr>
        <w:t>n</w:t>
      </w:r>
    </w:p>
    <w:p w14:paraId="4FFFBFC8" w14:textId="77777777" w:rsidR="00C268BE" w:rsidRPr="009B7BEA" w:rsidRDefault="009B7BEA">
      <w:pPr>
        <w:spacing w:before="6"/>
        <w:ind w:left="130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33233B"/>
          <w:spacing w:val="-4"/>
          <w:w w:val="9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595D"/>
          <w:spacing w:val="-9"/>
          <w:w w:val="232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F245B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9799"/>
          <w:w w:val="105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297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9799"/>
          <w:spacing w:val="-13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2607E"/>
          <w:w w:val="197"/>
          <w:sz w:val="14"/>
          <w:szCs w:val="14"/>
        </w:rPr>
        <w:t>A</w:t>
      </w:r>
    </w:p>
    <w:p w14:paraId="216D2DA1" w14:textId="77777777" w:rsidR="00C268BE" w:rsidRPr="009B7BEA" w:rsidRDefault="009B7BEA">
      <w:pPr>
        <w:spacing w:line="200" w:lineRule="exact"/>
        <w:rPr>
          <w:rFonts w:asciiTheme="minorHAnsi" w:hAnsiTheme="minorHAnsi" w:cstheme="minorHAnsi"/>
        </w:rPr>
      </w:pPr>
      <w:r w:rsidRPr="009B7BEA">
        <w:rPr>
          <w:rFonts w:asciiTheme="minorHAnsi" w:hAnsiTheme="minorHAnsi" w:cstheme="minorHAnsi"/>
        </w:rPr>
        <w:br w:type="column"/>
      </w:r>
    </w:p>
    <w:p w14:paraId="747C4863" w14:textId="77777777" w:rsidR="00C268BE" w:rsidRPr="009B7BEA" w:rsidRDefault="00C268BE">
      <w:pPr>
        <w:spacing w:before="12" w:line="200" w:lineRule="exact"/>
        <w:rPr>
          <w:rFonts w:asciiTheme="minorHAnsi" w:hAnsiTheme="minorHAnsi" w:cstheme="minorHAnsi"/>
        </w:rPr>
      </w:pPr>
    </w:p>
    <w:p w14:paraId="5EF1E211" w14:textId="77777777" w:rsidR="00C268BE" w:rsidRPr="009B7BEA" w:rsidRDefault="009B7BEA">
      <w:pPr>
        <w:ind w:left="-30" w:right="-30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9A9397"/>
          <w:spacing w:val="-8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4F245B"/>
          <w:spacing w:val="-6"/>
          <w:sz w:val="14"/>
          <w:szCs w:val="14"/>
        </w:rPr>
        <w:t>OR</w:t>
      </w:r>
      <w:r w:rsidRPr="009B7BEA">
        <w:rPr>
          <w:rFonts w:asciiTheme="minorHAnsi" w:eastAsia="Arial" w:hAnsiTheme="minorHAnsi" w:cstheme="minorHAnsi"/>
          <w:color w:val="8E3693"/>
          <w:sz w:val="14"/>
          <w:szCs w:val="14"/>
        </w:rPr>
        <w:t xml:space="preserve">K </w:t>
      </w:r>
      <w:r w:rsidRPr="009B7BEA">
        <w:rPr>
          <w:rFonts w:asciiTheme="minorHAnsi" w:eastAsia="Arial" w:hAnsiTheme="minorHAnsi" w:cstheme="minorHAnsi"/>
          <w:color w:val="8E3693"/>
          <w:spacing w:val="3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A002F"/>
          <w:spacing w:val="-4"/>
          <w:w w:val="8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9799"/>
          <w:spacing w:val="-7"/>
          <w:w w:val="131"/>
          <w:sz w:val="14"/>
          <w:szCs w:val="14"/>
        </w:rPr>
        <w:t>X</w:t>
      </w:r>
      <w:r w:rsidRPr="009B7BEA">
        <w:rPr>
          <w:rFonts w:asciiTheme="minorHAnsi" w:eastAsia="Arial" w:hAnsiTheme="minorHAnsi" w:cstheme="minorHAnsi"/>
          <w:color w:val="4F0546"/>
          <w:spacing w:val="-5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A002F"/>
          <w:spacing w:val="-5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3F4F"/>
          <w:spacing w:val="-5"/>
          <w:w w:val="105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spacing w:val="-4"/>
          <w:w w:val="170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A002F"/>
          <w:spacing w:val="-5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B2A82"/>
          <w:spacing w:val="-5"/>
          <w:w w:val="10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D3F48"/>
          <w:spacing w:val="-5"/>
          <w:w w:val="105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A002F"/>
          <w:w w:val="87"/>
          <w:sz w:val="14"/>
          <w:szCs w:val="14"/>
        </w:rPr>
        <w:t>E</w:t>
      </w:r>
    </w:p>
    <w:p w14:paraId="007A99CB" w14:textId="77777777" w:rsidR="00C268BE" w:rsidRPr="009B7BEA" w:rsidRDefault="009B7BEA">
      <w:pPr>
        <w:spacing w:before="16"/>
        <w:ind w:left="205" w:right="250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33424B"/>
          <w:spacing w:val="-4"/>
          <w:w w:val="85"/>
          <w:sz w:val="14"/>
          <w:szCs w:val="14"/>
        </w:rPr>
        <w:t>6</w:t>
      </w:r>
      <w:r w:rsidRPr="009B7BEA">
        <w:rPr>
          <w:rFonts w:asciiTheme="minorHAnsi" w:eastAsia="Arial" w:hAnsiTheme="minorHAnsi" w:cstheme="minorHAnsi"/>
          <w:color w:val="A7A1AF"/>
          <w:spacing w:val="-4"/>
          <w:w w:val="196"/>
          <w:sz w:val="14"/>
          <w:szCs w:val="14"/>
        </w:rPr>
        <w:t>/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82607E"/>
          <w:spacing w:val="-5"/>
          <w:w w:val="117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010102"/>
          <w:spacing w:val="-4"/>
          <w:w w:val="174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5D0E67"/>
          <w:spacing w:val="-5"/>
          <w:w w:val="103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5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7174D"/>
          <w:w w:val="118"/>
          <w:sz w:val="14"/>
          <w:szCs w:val="14"/>
        </w:rPr>
        <w:t>t</w:t>
      </w:r>
    </w:p>
    <w:p w14:paraId="7A6ABEA2" w14:textId="77777777" w:rsidR="00C268BE" w:rsidRPr="009B7BEA" w:rsidRDefault="009B7BEA">
      <w:pPr>
        <w:spacing w:before="8" w:line="140" w:lineRule="exact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br w:type="column"/>
      </w:r>
    </w:p>
    <w:p w14:paraId="6C204E67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E6CAD0C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A3760EE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98E4D72" w14:textId="77777777" w:rsidR="00C268BE" w:rsidRPr="009B7BEA" w:rsidRDefault="009B7BEA">
      <w:pPr>
        <w:spacing w:line="140" w:lineRule="exact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F245B"/>
          <w:spacing w:val="-4"/>
          <w:w w:val="87"/>
          <w:position w:val="-1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4F245B"/>
          <w:spacing w:val="-4"/>
          <w:w w:val="98"/>
          <w:position w:val="-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424B"/>
          <w:spacing w:val="-5"/>
          <w:w w:val="223"/>
          <w:position w:val="-1"/>
          <w:sz w:val="14"/>
          <w:szCs w:val="14"/>
        </w:rPr>
        <w:t>:</w:t>
      </w:r>
      <w:r w:rsidRPr="009B7BEA">
        <w:rPr>
          <w:rFonts w:asciiTheme="minorHAnsi" w:eastAsia="Arial" w:hAnsiTheme="minorHAnsi" w:cstheme="minorHAnsi"/>
          <w:color w:val="67174D"/>
          <w:spacing w:val="-4"/>
          <w:w w:val="170"/>
          <w:position w:val="-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position w:val="-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98"/>
          <w:position w:val="-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position w:val="-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A372A0"/>
          <w:spacing w:val="-5"/>
          <w:w w:val="98"/>
          <w:position w:val="-1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62386B"/>
          <w:spacing w:val="-5"/>
          <w:w w:val="124"/>
          <w:position w:val="-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position w:val="-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5E263F"/>
          <w:spacing w:val="-3"/>
          <w:w w:val="157"/>
          <w:position w:val="-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w w:val="85"/>
          <w:position w:val="-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771070"/>
          <w:spacing w:val="15"/>
          <w:position w:val="-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4"/>
          <w:w w:val="80"/>
          <w:position w:val="-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position w:val="-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7"/>
          <w:w w:val="117"/>
          <w:position w:val="-1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67174D"/>
          <w:spacing w:val="-4"/>
          <w:w w:val="104"/>
          <w:position w:val="-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position w:val="-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4"/>
          <w:w w:val="104"/>
          <w:position w:val="-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9A9397"/>
          <w:w w:val="123"/>
          <w:position w:val="-1"/>
          <w:sz w:val="14"/>
          <w:szCs w:val="14"/>
        </w:rPr>
        <w:t>y</w:t>
      </w:r>
    </w:p>
    <w:p w14:paraId="433DF717" w14:textId="77777777" w:rsidR="00C268BE" w:rsidRPr="009B7BEA" w:rsidRDefault="009B7BEA">
      <w:pPr>
        <w:spacing w:line="120" w:lineRule="exact"/>
        <w:ind w:right="-44"/>
        <w:rPr>
          <w:rFonts w:asciiTheme="minorHAnsi" w:hAnsiTheme="minorHAnsi" w:cstheme="minorHAnsi"/>
          <w:sz w:val="16"/>
          <w:szCs w:val="16"/>
        </w:rPr>
      </w:pPr>
      <w:r w:rsidRPr="009B7BEA">
        <w:rPr>
          <w:rFonts w:asciiTheme="minorHAnsi" w:hAnsiTheme="minorHAnsi" w:cstheme="minorHAnsi"/>
          <w:i/>
          <w:color w:val="72544D"/>
          <w:spacing w:val="-3"/>
          <w:w w:val="113"/>
          <w:position w:val="-2"/>
          <w:sz w:val="16"/>
          <w:szCs w:val="16"/>
        </w:rPr>
        <w:t>I</w:t>
      </w:r>
      <w:r w:rsidRPr="009B7BEA">
        <w:rPr>
          <w:rFonts w:asciiTheme="minorHAnsi" w:hAnsiTheme="minorHAnsi" w:cstheme="minorHAnsi"/>
          <w:i/>
          <w:color w:val="877E89"/>
          <w:spacing w:val="-4"/>
          <w:w w:val="107"/>
          <w:position w:val="-2"/>
          <w:sz w:val="16"/>
          <w:szCs w:val="16"/>
        </w:rPr>
        <w:t>n</w:t>
      </w:r>
      <w:r w:rsidRPr="009B7BEA">
        <w:rPr>
          <w:rFonts w:asciiTheme="minorHAnsi" w:hAnsiTheme="minorHAnsi" w:cstheme="minorHAnsi"/>
          <w:i/>
          <w:color w:val="33424B"/>
          <w:spacing w:val="-3"/>
          <w:w w:val="148"/>
          <w:position w:val="-2"/>
          <w:sz w:val="16"/>
          <w:szCs w:val="16"/>
        </w:rPr>
        <w:t>t</w:t>
      </w:r>
      <w:r w:rsidRPr="009B7BEA">
        <w:rPr>
          <w:rFonts w:asciiTheme="minorHAnsi" w:hAnsiTheme="minorHAnsi" w:cstheme="minorHAnsi"/>
          <w:i/>
          <w:color w:val="33424B"/>
          <w:spacing w:val="-4"/>
          <w:w w:val="135"/>
          <w:position w:val="-2"/>
          <w:sz w:val="16"/>
          <w:szCs w:val="16"/>
        </w:rPr>
        <w:t>e</w:t>
      </w:r>
      <w:r w:rsidRPr="009B7BEA">
        <w:rPr>
          <w:rFonts w:asciiTheme="minorHAnsi" w:hAnsiTheme="minorHAnsi" w:cstheme="minorHAnsi"/>
          <w:i/>
          <w:color w:val="72544D"/>
          <w:spacing w:val="-2"/>
          <w:w w:val="73"/>
          <w:position w:val="-2"/>
          <w:sz w:val="16"/>
          <w:szCs w:val="16"/>
        </w:rPr>
        <w:t>r</w:t>
      </w:r>
      <w:r w:rsidRPr="009B7BEA">
        <w:rPr>
          <w:rFonts w:asciiTheme="minorHAnsi" w:hAnsiTheme="minorHAnsi" w:cstheme="minorHAnsi"/>
          <w:i/>
          <w:color w:val="82607E"/>
          <w:spacing w:val="-4"/>
          <w:w w:val="113"/>
          <w:position w:val="-2"/>
          <w:sz w:val="16"/>
          <w:szCs w:val="16"/>
        </w:rPr>
        <w:t>n</w:t>
      </w:r>
      <w:r w:rsidRPr="009B7BEA">
        <w:rPr>
          <w:rFonts w:asciiTheme="minorHAnsi" w:hAnsiTheme="minorHAnsi" w:cstheme="minorHAnsi"/>
          <w:i/>
          <w:color w:val="56595D"/>
          <w:w w:val="99"/>
          <w:position w:val="-2"/>
          <w:sz w:val="16"/>
          <w:szCs w:val="16"/>
        </w:rPr>
        <w:t>-C</w:t>
      </w:r>
      <w:r w:rsidRPr="009B7BEA">
        <w:rPr>
          <w:rFonts w:asciiTheme="minorHAnsi" w:hAnsiTheme="minorHAnsi" w:cstheme="minorHAnsi"/>
          <w:i/>
          <w:color w:val="56595D"/>
          <w:spacing w:val="-12"/>
          <w:w w:val="99"/>
          <w:position w:val="-2"/>
          <w:sz w:val="16"/>
          <w:szCs w:val="16"/>
        </w:rPr>
        <w:t>o</w:t>
      </w:r>
      <w:r w:rsidRPr="009B7BEA">
        <w:rPr>
          <w:rFonts w:asciiTheme="minorHAnsi" w:hAnsiTheme="minorHAnsi" w:cstheme="minorHAnsi"/>
          <w:i/>
          <w:color w:val="82607E"/>
          <w:spacing w:val="-4"/>
          <w:w w:val="113"/>
          <w:position w:val="-2"/>
          <w:sz w:val="16"/>
          <w:szCs w:val="16"/>
        </w:rPr>
        <w:t>n</w:t>
      </w:r>
      <w:r w:rsidRPr="009B7BEA">
        <w:rPr>
          <w:rFonts w:asciiTheme="minorHAnsi" w:hAnsiTheme="minorHAnsi" w:cstheme="minorHAnsi"/>
          <w:i/>
          <w:color w:val="56595D"/>
          <w:w w:val="123"/>
          <w:position w:val="-2"/>
          <w:sz w:val="16"/>
          <w:szCs w:val="16"/>
        </w:rPr>
        <w:t>s</w:t>
      </w:r>
      <w:r w:rsidRPr="009B7BEA">
        <w:rPr>
          <w:rFonts w:asciiTheme="minorHAnsi" w:hAnsiTheme="minorHAnsi" w:cstheme="minorHAnsi"/>
          <w:i/>
          <w:color w:val="56595D"/>
          <w:spacing w:val="-6"/>
          <w:w w:val="123"/>
          <w:position w:val="-2"/>
          <w:sz w:val="16"/>
          <w:szCs w:val="16"/>
        </w:rPr>
        <w:t>t</w:t>
      </w:r>
      <w:r w:rsidRPr="009B7BEA">
        <w:rPr>
          <w:rFonts w:asciiTheme="minorHAnsi" w:hAnsiTheme="minorHAnsi" w:cstheme="minorHAnsi"/>
          <w:i/>
          <w:color w:val="877E89"/>
          <w:w w:val="102"/>
          <w:position w:val="-2"/>
          <w:sz w:val="16"/>
          <w:szCs w:val="16"/>
        </w:rPr>
        <w:t>i</w:t>
      </w:r>
      <w:r w:rsidRPr="009B7BEA">
        <w:rPr>
          <w:rFonts w:asciiTheme="minorHAnsi" w:hAnsiTheme="minorHAnsi" w:cstheme="minorHAnsi"/>
          <w:i/>
          <w:color w:val="877E89"/>
          <w:spacing w:val="-4"/>
          <w:w w:val="102"/>
          <w:position w:val="-2"/>
          <w:sz w:val="16"/>
          <w:szCs w:val="16"/>
        </w:rPr>
        <w:t>t</w:t>
      </w:r>
      <w:r w:rsidRPr="009B7BEA">
        <w:rPr>
          <w:rFonts w:asciiTheme="minorHAnsi" w:hAnsiTheme="minorHAnsi" w:cstheme="minorHAnsi"/>
          <w:i/>
          <w:color w:val="563F4F"/>
          <w:w w:val="103"/>
          <w:position w:val="-2"/>
          <w:sz w:val="16"/>
          <w:szCs w:val="16"/>
        </w:rPr>
        <w:t>u</w:t>
      </w:r>
      <w:r w:rsidRPr="009B7BEA">
        <w:rPr>
          <w:rFonts w:asciiTheme="minorHAnsi" w:hAnsiTheme="minorHAnsi" w:cstheme="minorHAnsi"/>
          <w:i/>
          <w:color w:val="563F4F"/>
          <w:spacing w:val="-11"/>
          <w:w w:val="103"/>
          <w:position w:val="-2"/>
          <w:sz w:val="16"/>
          <w:szCs w:val="16"/>
        </w:rPr>
        <w:t>e</w:t>
      </w:r>
      <w:r w:rsidRPr="009B7BEA">
        <w:rPr>
          <w:rFonts w:asciiTheme="minorHAnsi" w:hAnsiTheme="minorHAnsi" w:cstheme="minorHAnsi"/>
          <w:i/>
          <w:color w:val="82607E"/>
          <w:spacing w:val="-4"/>
          <w:w w:val="113"/>
          <w:position w:val="-2"/>
          <w:sz w:val="16"/>
          <w:szCs w:val="16"/>
        </w:rPr>
        <w:t>n</w:t>
      </w:r>
      <w:r w:rsidRPr="009B7BEA">
        <w:rPr>
          <w:rFonts w:asciiTheme="minorHAnsi" w:hAnsiTheme="minorHAnsi" w:cstheme="minorHAnsi"/>
          <w:i/>
          <w:color w:val="33424B"/>
          <w:spacing w:val="11"/>
          <w:w w:val="148"/>
          <w:position w:val="-2"/>
          <w:sz w:val="16"/>
          <w:szCs w:val="16"/>
        </w:rPr>
        <w:t>t</w:t>
      </w:r>
      <w:r w:rsidRPr="009B7BEA">
        <w:rPr>
          <w:rFonts w:asciiTheme="minorHAnsi" w:hAnsiTheme="minorHAnsi" w:cstheme="minorHAnsi"/>
          <w:i/>
          <w:color w:val="563F4F"/>
          <w:w w:val="120"/>
          <w:position w:val="-2"/>
          <w:sz w:val="16"/>
          <w:szCs w:val="16"/>
        </w:rPr>
        <w:t>S</w:t>
      </w:r>
      <w:r w:rsidRPr="009B7BEA">
        <w:rPr>
          <w:rFonts w:asciiTheme="minorHAnsi" w:hAnsiTheme="minorHAnsi" w:cstheme="minorHAnsi"/>
          <w:i/>
          <w:color w:val="563F4F"/>
          <w:spacing w:val="-8"/>
          <w:w w:val="120"/>
          <w:position w:val="-2"/>
          <w:sz w:val="16"/>
          <w:szCs w:val="16"/>
        </w:rPr>
        <w:t>e</w:t>
      </w:r>
      <w:r w:rsidRPr="009B7BEA">
        <w:rPr>
          <w:rFonts w:asciiTheme="minorHAnsi" w:hAnsiTheme="minorHAnsi" w:cstheme="minorHAnsi"/>
          <w:i/>
          <w:color w:val="82607E"/>
          <w:spacing w:val="-3"/>
          <w:w w:val="89"/>
          <w:position w:val="-2"/>
          <w:sz w:val="16"/>
          <w:szCs w:val="16"/>
        </w:rPr>
        <w:t>r</w:t>
      </w:r>
      <w:r w:rsidRPr="009B7BEA">
        <w:rPr>
          <w:rFonts w:asciiTheme="minorHAnsi" w:hAnsiTheme="minorHAnsi" w:cstheme="minorHAnsi"/>
          <w:i/>
          <w:color w:val="9A9397"/>
          <w:position w:val="-2"/>
          <w:sz w:val="16"/>
          <w:szCs w:val="16"/>
        </w:rPr>
        <w:t>v</w:t>
      </w:r>
      <w:r w:rsidRPr="009B7BEA">
        <w:rPr>
          <w:rFonts w:asciiTheme="minorHAnsi" w:hAnsiTheme="minorHAnsi" w:cstheme="minorHAnsi"/>
          <w:i/>
          <w:color w:val="9A9397"/>
          <w:spacing w:val="-5"/>
          <w:position w:val="-2"/>
          <w:sz w:val="16"/>
          <w:szCs w:val="16"/>
        </w:rPr>
        <w:t>i</w:t>
      </w:r>
      <w:r w:rsidRPr="009B7BEA">
        <w:rPr>
          <w:rFonts w:asciiTheme="minorHAnsi" w:hAnsiTheme="minorHAnsi" w:cstheme="minorHAnsi"/>
          <w:i/>
          <w:color w:val="563F4F"/>
          <w:spacing w:val="-3"/>
          <w:w w:val="106"/>
          <w:position w:val="-2"/>
          <w:sz w:val="16"/>
          <w:szCs w:val="16"/>
        </w:rPr>
        <w:t>c</w:t>
      </w:r>
      <w:r w:rsidRPr="009B7BEA">
        <w:rPr>
          <w:rFonts w:asciiTheme="minorHAnsi" w:hAnsiTheme="minorHAnsi" w:cstheme="minorHAnsi"/>
          <w:i/>
          <w:color w:val="33233B"/>
          <w:spacing w:val="-14"/>
          <w:w w:val="114"/>
          <w:position w:val="-2"/>
          <w:sz w:val="16"/>
          <w:szCs w:val="16"/>
        </w:rPr>
        <w:t>e</w:t>
      </w:r>
      <w:r w:rsidRPr="009B7BEA">
        <w:rPr>
          <w:rFonts w:asciiTheme="minorHAnsi" w:hAnsiTheme="minorHAnsi" w:cstheme="minorHAnsi"/>
          <w:i/>
          <w:color w:val="33424B"/>
          <w:w w:val="113"/>
          <w:position w:val="-2"/>
          <w:sz w:val="16"/>
          <w:szCs w:val="16"/>
        </w:rPr>
        <w:t>s</w:t>
      </w:r>
    </w:p>
    <w:p w14:paraId="3B3CFDAE" w14:textId="77777777" w:rsidR="00C268BE" w:rsidRPr="009B7BEA" w:rsidRDefault="009B7BEA">
      <w:pPr>
        <w:spacing w:before="10" w:line="180" w:lineRule="exact"/>
        <w:rPr>
          <w:rFonts w:asciiTheme="minorHAnsi" w:hAnsiTheme="minorHAnsi" w:cstheme="minorHAnsi"/>
          <w:sz w:val="18"/>
          <w:szCs w:val="18"/>
        </w:rPr>
      </w:pPr>
      <w:r w:rsidRPr="009B7BEA">
        <w:rPr>
          <w:rFonts w:asciiTheme="minorHAnsi" w:hAnsiTheme="minorHAnsi" w:cstheme="minorHAnsi"/>
        </w:rPr>
        <w:br w:type="column"/>
      </w:r>
    </w:p>
    <w:p w14:paraId="2DDCCB43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A6E9505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F57A5D3" w14:textId="77777777" w:rsidR="00C268BE" w:rsidRPr="009B7BEA" w:rsidRDefault="009B7BEA">
      <w:pPr>
        <w:rPr>
          <w:rFonts w:asciiTheme="minorHAnsi" w:eastAsia="Arial" w:hAnsiTheme="minorHAnsi" w:cstheme="minorHAnsi"/>
          <w:sz w:val="14"/>
          <w:szCs w:val="14"/>
        </w:rPr>
        <w:sectPr w:rsidR="00C268BE" w:rsidRPr="009B7BEA">
          <w:type w:val="continuous"/>
          <w:pgSz w:w="15840" w:h="12240" w:orient="landscape"/>
          <w:pgMar w:top="860" w:right="1200" w:bottom="280" w:left="1060" w:header="720" w:footer="720" w:gutter="0"/>
          <w:cols w:num="4" w:space="720" w:equalWidth="0">
            <w:col w:w="5813" w:space="1603"/>
            <w:col w:w="1421" w:space="53"/>
            <w:col w:w="1799" w:space="1945"/>
            <w:col w:w="946"/>
          </w:cols>
        </w:sectPr>
      </w:pPr>
      <w:r w:rsidRPr="009B7BEA">
        <w:rPr>
          <w:rFonts w:asciiTheme="minorHAnsi" w:eastAsia="Arial" w:hAnsiTheme="minorHAnsi" w:cstheme="minorHAnsi"/>
          <w:color w:val="33233B"/>
          <w:spacing w:val="-4"/>
          <w:w w:val="92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4F245B"/>
          <w:spacing w:val="-4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424B"/>
          <w:spacing w:val="-4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E3693"/>
          <w:spacing w:val="-4"/>
          <w:w w:val="8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77E89"/>
          <w:w w:val="109"/>
          <w:sz w:val="14"/>
          <w:szCs w:val="14"/>
        </w:rPr>
        <w:t>A</w:t>
      </w:r>
    </w:p>
    <w:p w14:paraId="708174A7" w14:textId="77777777" w:rsidR="00C268BE" w:rsidRPr="009B7BEA" w:rsidRDefault="00C268BE">
      <w:pPr>
        <w:spacing w:before="6" w:line="160" w:lineRule="exact"/>
        <w:rPr>
          <w:rFonts w:asciiTheme="minorHAnsi" w:hAnsiTheme="minorHAnsi" w:cstheme="minorHAnsi"/>
          <w:sz w:val="16"/>
          <w:szCs w:val="16"/>
        </w:rPr>
      </w:pPr>
    </w:p>
    <w:p w14:paraId="3165252D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0500897" w14:textId="77777777" w:rsidR="00C268BE" w:rsidRPr="009B7BEA" w:rsidRDefault="009B7BEA">
      <w:pPr>
        <w:ind w:left="116" w:right="-44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595D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2386B"/>
          <w:spacing w:val="-5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 xml:space="preserve">r </w:t>
      </w:r>
      <w:r w:rsidRPr="009B7BEA">
        <w:rPr>
          <w:rFonts w:asciiTheme="minorHAnsi" w:eastAsia="Arial" w:hAnsiTheme="minorHAnsi" w:cstheme="minorHAnsi"/>
          <w:color w:val="771070"/>
          <w:spacing w:val="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w w:val="91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2A5472"/>
          <w:spacing w:val="-6"/>
          <w:w w:val="10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11111F"/>
          <w:w w:val="163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11111F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11111F"/>
          <w:spacing w:val="-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8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892A67"/>
          <w:spacing w:val="-8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w w:val="110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9"/>
          <w:w w:val="11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F245B"/>
          <w:w w:val="131"/>
          <w:sz w:val="14"/>
          <w:szCs w:val="14"/>
        </w:rPr>
        <w:t>t</w:t>
      </w:r>
    </w:p>
    <w:p w14:paraId="69664924" w14:textId="77777777" w:rsidR="00C268BE" w:rsidRPr="009B7BEA" w:rsidRDefault="009B7BEA">
      <w:pPr>
        <w:spacing w:line="140" w:lineRule="exact"/>
        <w:ind w:left="116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3F4F"/>
          <w:spacing w:val="-6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27967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2544D"/>
          <w:spacing w:val="-4"/>
          <w:w w:val="9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4F245B"/>
          <w:spacing w:val="-4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w w:val="10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8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spacing w:val="-4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9A9397"/>
          <w:w w:val="105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9A939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z w:val="14"/>
          <w:szCs w:val="14"/>
        </w:rPr>
        <w:t>MA</w:t>
      </w:r>
    </w:p>
    <w:p w14:paraId="1410E470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71867EA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E5763EF" w14:textId="77777777" w:rsidR="00C268BE" w:rsidRPr="009B7BEA" w:rsidRDefault="00C268BE">
      <w:pPr>
        <w:spacing w:before="13" w:line="280" w:lineRule="exact"/>
        <w:rPr>
          <w:rFonts w:asciiTheme="minorHAnsi" w:hAnsiTheme="minorHAnsi" w:cstheme="minorHAnsi"/>
          <w:sz w:val="28"/>
          <w:szCs w:val="28"/>
        </w:rPr>
      </w:pPr>
    </w:p>
    <w:p w14:paraId="69A19F30" w14:textId="77777777" w:rsidR="00C268BE" w:rsidRPr="009B7BEA" w:rsidRDefault="009B7BEA">
      <w:pPr>
        <w:spacing w:line="243" w:lineRule="auto"/>
        <w:ind w:left="130" w:right="-2" w:hanging="14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186782"/>
          <w:spacing w:val="-3"/>
          <w:sz w:val="14"/>
          <w:szCs w:val="14"/>
        </w:rPr>
        <w:t>J</w:t>
      </w:r>
      <w:r w:rsidRPr="009B7BEA">
        <w:rPr>
          <w:rFonts w:asciiTheme="minorHAnsi" w:eastAsia="Arial" w:hAnsiTheme="minorHAnsi" w:cstheme="minorHAnsi"/>
          <w:color w:val="857560"/>
          <w:spacing w:val="-5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pacing w:val="3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w w:val="186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33424B"/>
          <w:spacing w:val="20"/>
          <w:w w:val="18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11111F"/>
          <w:w w:val="186"/>
          <w:sz w:val="12"/>
          <w:szCs w:val="12"/>
        </w:rPr>
        <w:t>-</w:t>
      </w:r>
      <w:r w:rsidRPr="009B7BEA">
        <w:rPr>
          <w:rFonts w:asciiTheme="minorHAnsi" w:eastAsia="Arial" w:hAnsiTheme="minorHAnsi" w:cstheme="minorHAnsi"/>
          <w:color w:val="11111F"/>
          <w:spacing w:val="-26"/>
          <w:w w:val="18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26B7C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2544D"/>
          <w:spacing w:val="-5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49442F"/>
          <w:sz w:val="14"/>
          <w:szCs w:val="14"/>
        </w:rPr>
        <w:t xml:space="preserve">g </w:t>
      </w:r>
      <w:r w:rsidRPr="009B7BEA">
        <w:rPr>
          <w:rFonts w:asciiTheme="minorHAnsi" w:eastAsia="Arial" w:hAnsiTheme="minorHAnsi" w:cstheme="minorHAnsi"/>
          <w:color w:val="49442F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2A5472"/>
          <w:sz w:val="14"/>
          <w:szCs w:val="14"/>
        </w:rPr>
        <w:t xml:space="preserve">O </w:t>
      </w:r>
      <w:r w:rsidRPr="009B7BEA">
        <w:rPr>
          <w:rFonts w:asciiTheme="minorHAnsi" w:eastAsia="Arial" w:hAnsiTheme="minorHAnsi" w:cstheme="minorHAnsi"/>
          <w:color w:val="33233B"/>
          <w:spacing w:val="-4"/>
          <w:w w:val="9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595D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56595D"/>
          <w:spacing w:val="-9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9799"/>
          <w:w w:val="105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297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9799"/>
          <w:spacing w:val="-13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82607E"/>
          <w:w w:val="197"/>
          <w:sz w:val="14"/>
          <w:szCs w:val="14"/>
        </w:rPr>
        <w:t>A</w:t>
      </w:r>
    </w:p>
    <w:p w14:paraId="7864ECB2" w14:textId="77777777" w:rsidR="00C268BE" w:rsidRPr="009B7BEA" w:rsidRDefault="009B7BEA">
      <w:pPr>
        <w:spacing w:line="140" w:lineRule="exact"/>
        <w:ind w:left="250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56595D"/>
          <w:spacing w:val="-19"/>
          <w:w w:val="116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233B"/>
          <w:spacing w:val="-3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5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930099"/>
          <w:spacing w:val="-2"/>
          <w:w w:val="116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5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5D0E67"/>
          <w:w w:val="11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5D0E67"/>
          <w:spacing w:val="-1"/>
          <w:w w:val="1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9799"/>
          <w:spacing w:val="-6"/>
          <w:w w:val="12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4"/>
          <w:w w:val="18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w w:val="10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5"/>
          <w:w w:val="115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6"/>
          <w:w w:val="11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0497B"/>
          <w:w w:val="115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0497B"/>
          <w:spacing w:val="-9"/>
          <w:w w:val="115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930099"/>
          <w:spacing w:val="-2"/>
          <w:w w:val="115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w w:val="115"/>
          <w:sz w:val="14"/>
          <w:szCs w:val="14"/>
        </w:rPr>
        <w:t>ce</w:t>
      </w:r>
      <w:r w:rsidRPr="009B7BEA">
        <w:rPr>
          <w:rFonts w:asciiTheme="minorHAnsi" w:eastAsia="Arial" w:hAnsiTheme="minorHAnsi" w:cstheme="minorHAnsi"/>
          <w:color w:val="33424B"/>
          <w:spacing w:val="5"/>
          <w:w w:val="1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5D0E67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E263F"/>
          <w:w w:val="10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5E263F"/>
          <w:spacing w:val="-8"/>
          <w:w w:val="10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92A67"/>
          <w:spacing w:val="-8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5E263F"/>
          <w:spacing w:val="-4"/>
          <w:w w:val="18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27967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2607E"/>
          <w:w w:val="111"/>
          <w:sz w:val="14"/>
          <w:szCs w:val="14"/>
        </w:rPr>
        <w:t>n</w:t>
      </w:r>
    </w:p>
    <w:p w14:paraId="52D956F5" w14:textId="77777777" w:rsidR="00C268BE" w:rsidRPr="009B7BEA" w:rsidRDefault="009B7BEA">
      <w:pPr>
        <w:spacing w:line="160" w:lineRule="exact"/>
        <w:ind w:left="250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595D"/>
          <w:spacing w:val="-6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spacing w:val="-8"/>
          <w:w w:val="170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33424B"/>
          <w:w w:val="135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33424B"/>
          <w:spacing w:val="-9"/>
          <w:w w:val="13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-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7967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706D46"/>
          <w:spacing w:val="-5"/>
          <w:w w:val="117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6595D"/>
          <w:spacing w:val="-3"/>
          <w:w w:val="10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5"/>
          <w:w w:val="114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6"/>
          <w:w w:val="11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0497B"/>
          <w:w w:val="11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0497B"/>
          <w:spacing w:val="-9"/>
          <w:w w:val="114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5"/>
          <w:w w:val="11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424B"/>
          <w:w w:val="114"/>
          <w:sz w:val="14"/>
          <w:szCs w:val="14"/>
        </w:rPr>
        <w:t>es</w:t>
      </w:r>
      <w:r w:rsidRPr="009B7BEA">
        <w:rPr>
          <w:rFonts w:asciiTheme="minorHAnsi" w:eastAsia="Arial" w:hAnsiTheme="minorHAnsi" w:cstheme="minorHAnsi"/>
          <w:color w:val="33424B"/>
          <w:spacing w:val="3"/>
          <w:w w:val="11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2386B"/>
          <w:spacing w:val="-2"/>
          <w:sz w:val="16"/>
          <w:szCs w:val="16"/>
        </w:rPr>
        <w:t>t</w:t>
      </w:r>
      <w:r w:rsidRPr="009B7BEA">
        <w:rPr>
          <w:rFonts w:asciiTheme="minorHAnsi" w:hAnsiTheme="minorHAnsi" w:cstheme="minorHAnsi"/>
          <w:color w:val="56595D"/>
          <w:sz w:val="16"/>
          <w:szCs w:val="16"/>
        </w:rPr>
        <w:t>o</w:t>
      </w:r>
      <w:r w:rsidRPr="009B7BEA">
        <w:rPr>
          <w:rFonts w:asciiTheme="minorHAnsi" w:hAnsiTheme="minorHAnsi" w:cstheme="minorHAnsi"/>
          <w:color w:val="56595D"/>
          <w:spacing w:val="1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12"/>
          <w:w w:val="118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0497B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0497B"/>
          <w:spacing w:val="-10"/>
          <w:w w:val="11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w w:val="103"/>
          <w:sz w:val="14"/>
          <w:szCs w:val="14"/>
        </w:rPr>
        <w:t>es</w:t>
      </w:r>
      <w:r w:rsidRPr="009B7BEA">
        <w:rPr>
          <w:rFonts w:asciiTheme="minorHAnsi" w:eastAsia="Arial" w:hAnsiTheme="minorHAnsi" w:cstheme="minorHAnsi"/>
          <w:color w:val="33424B"/>
          <w:spacing w:val="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6"/>
          <w:w w:val="11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2607E"/>
          <w:w w:val="10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2607E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4"/>
          <w:w w:val="101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627967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06D46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9442F"/>
          <w:w w:val="78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49442F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595D"/>
          <w:spacing w:val="-4"/>
          <w:w w:val="109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706D46"/>
          <w:spacing w:val="-5"/>
          <w:w w:val="11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892A67"/>
          <w:spacing w:val="-8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152D33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w w:val="111"/>
          <w:sz w:val="14"/>
          <w:szCs w:val="14"/>
        </w:rPr>
        <w:t>n</w:t>
      </w:r>
    </w:p>
    <w:p w14:paraId="76E9DD3A" w14:textId="77777777" w:rsidR="00C268BE" w:rsidRPr="009B7BEA" w:rsidRDefault="009B7BEA">
      <w:pPr>
        <w:spacing w:before="55"/>
        <w:ind w:left="29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33233B"/>
          <w:spacing w:val="7"/>
          <w:w w:val="123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b/>
          <w:color w:val="152D33"/>
          <w:spacing w:val="6"/>
          <w:w w:val="116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04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563F4F"/>
          <w:spacing w:val="5"/>
          <w:w w:val="191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424B"/>
          <w:w w:val="104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b/>
          <w:color w:val="33424B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424B"/>
          <w:spacing w:val="-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09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424B"/>
          <w:spacing w:val="7"/>
          <w:w w:val="135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b/>
          <w:color w:val="33233B"/>
          <w:w w:val="119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33233B"/>
          <w:spacing w:val="9"/>
          <w:w w:val="119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1"/>
          <w:sz w:val="12"/>
          <w:szCs w:val="12"/>
        </w:rPr>
        <w:t>se</w:t>
      </w:r>
      <w:r w:rsidRPr="009B7BEA">
        <w:rPr>
          <w:rFonts w:asciiTheme="minorHAnsi" w:eastAsia="Arial" w:hAnsiTheme="minorHAnsi" w:cstheme="minorHAnsi"/>
          <w:b/>
          <w:color w:val="33424B"/>
          <w:spacing w:val="5"/>
          <w:w w:val="10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6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07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33233B"/>
          <w:spacing w:val="4"/>
          <w:w w:val="157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424B"/>
          <w:spacing w:val="3"/>
          <w:w w:val="13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4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72544D"/>
          <w:w w:val="135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b/>
          <w:color w:val="72544D"/>
          <w:spacing w:val="13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b/>
          <w:color w:val="11111F"/>
          <w:w w:val="88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563F4F"/>
          <w:spacing w:val="-1"/>
          <w:w w:val="137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33233B"/>
          <w:spacing w:val="-1"/>
          <w:w w:val="125"/>
          <w:sz w:val="14"/>
          <w:szCs w:val="14"/>
        </w:rPr>
        <w:t>v</w:t>
      </w:r>
      <w:r w:rsidRPr="009B7BEA">
        <w:rPr>
          <w:rFonts w:asciiTheme="minorHAnsi" w:hAnsiTheme="minorHAnsi" w:cstheme="minorHAnsi"/>
          <w:b/>
          <w:color w:val="33424B"/>
          <w:w w:val="125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33424B"/>
          <w:spacing w:val="-1"/>
          <w:w w:val="117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11111F"/>
          <w:spacing w:val="-1"/>
          <w:w w:val="125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33233B"/>
          <w:spacing w:val="-1"/>
          <w:w w:val="131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33233B"/>
          <w:spacing w:val="-2"/>
          <w:w w:val="121"/>
          <w:sz w:val="14"/>
          <w:szCs w:val="14"/>
        </w:rPr>
        <w:t>m</w:t>
      </w:r>
      <w:r w:rsidRPr="009B7BEA">
        <w:rPr>
          <w:rFonts w:asciiTheme="minorHAnsi" w:hAnsiTheme="minorHAnsi" w:cstheme="minorHAnsi"/>
          <w:b/>
          <w:color w:val="11111F"/>
          <w:spacing w:val="-1"/>
          <w:w w:val="141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33233B"/>
          <w:spacing w:val="-1"/>
          <w:w w:val="106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33424B"/>
          <w:w w:val="135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33424B"/>
          <w:spacing w:val="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4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6"/>
          <w:sz w:val="12"/>
          <w:szCs w:val="12"/>
        </w:rPr>
        <w:t>ou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424B"/>
          <w:w w:val="108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33424B"/>
          <w:spacing w:val="7"/>
          <w:w w:val="10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2A5472"/>
          <w:w w:val="108"/>
          <w:sz w:val="12"/>
          <w:szCs w:val="12"/>
        </w:rPr>
        <w:t>l</w:t>
      </w:r>
    </w:p>
    <w:p w14:paraId="04D8ED50" w14:textId="77777777" w:rsidR="00C268BE" w:rsidRPr="009B7BEA" w:rsidRDefault="00C268BE">
      <w:pPr>
        <w:spacing w:before="5" w:line="140" w:lineRule="exact"/>
        <w:rPr>
          <w:rFonts w:asciiTheme="minorHAnsi" w:hAnsiTheme="minorHAnsi" w:cstheme="minorHAnsi"/>
          <w:sz w:val="15"/>
          <w:szCs w:val="15"/>
        </w:rPr>
      </w:pPr>
    </w:p>
    <w:p w14:paraId="1114D7A1" w14:textId="77777777" w:rsidR="00C268BE" w:rsidRPr="009B7BEA" w:rsidRDefault="009B7BEA">
      <w:pPr>
        <w:ind w:left="250" w:right="-21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595D"/>
          <w:spacing w:val="-6"/>
          <w:w w:val="10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06D46"/>
          <w:spacing w:val="-4"/>
          <w:w w:val="9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62386B"/>
          <w:spacing w:val="-5"/>
          <w:w w:val="21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92A67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8"/>
          <w:w w:val="10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80497B"/>
          <w:w w:val="10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D3F48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27967"/>
          <w:w w:val="9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2796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sz w:val="14"/>
          <w:szCs w:val="14"/>
        </w:rPr>
        <w:t xml:space="preserve">d </w:t>
      </w:r>
      <w:r w:rsidRPr="009B7BEA">
        <w:rPr>
          <w:rFonts w:asciiTheme="minorHAnsi" w:eastAsia="Arial" w:hAnsiTheme="minorHAnsi" w:cstheme="minorHAnsi"/>
          <w:color w:val="706D46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595D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6595D"/>
          <w:spacing w:val="-8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3F4F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29799"/>
          <w:spacing w:val="-6"/>
          <w:w w:val="115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627967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B2A82"/>
          <w:w w:val="116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7B2A8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6"/>
          <w:w w:val="12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771070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5E263F"/>
          <w:spacing w:val="-4"/>
          <w:w w:val="18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w w:val="10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7967"/>
          <w:w w:val="120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627967"/>
          <w:spacing w:val="-9"/>
          <w:w w:val="120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2544D"/>
          <w:spacing w:val="-9"/>
          <w:w w:val="104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5E263F"/>
          <w:spacing w:val="-4"/>
          <w:w w:val="18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w w:val="10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5"/>
          <w:w w:val="11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7174D"/>
          <w:spacing w:val="-3"/>
          <w:w w:val="11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6595D"/>
          <w:spacing w:val="-6"/>
          <w:w w:val="11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9442F"/>
          <w:spacing w:val="-5"/>
          <w:w w:val="114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771070"/>
          <w:spacing w:val="-3"/>
          <w:w w:val="11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6"/>
          <w:w w:val="11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0497B"/>
          <w:spacing w:val="-9"/>
          <w:w w:val="114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w w:val="114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9"/>
          <w:w w:val="1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3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8"/>
          <w:w w:val="144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33233B"/>
          <w:spacing w:val="-5"/>
          <w:w w:val="130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424B"/>
          <w:spacing w:val="-4"/>
          <w:w w:val="10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il</w:t>
      </w:r>
      <w:r w:rsidRPr="009B7BEA">
        <w:rPr>
          <w:rFonts w:asciiTheme="minorHAnsi" w:eastAsia="Arial" w:hAnsiTheme="minorHAnsi" w:cstheme="minorHAnsi"/>
          <w:color w:val="771070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D3F48"/>
          <w:spacing w:val="-4"/>
          <w:w w:val="18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5D0E67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w w:val="106"/>
          <w:sz w:val="14"/>
          <w:szCs w:val="14"/>
        </w:rPr>
        <w:t>es</w:t>
      </w:r>
    </w:p>
    <w:p w14:paraId="67A0EC7D" w14:textId="77777777" w:rsidR="00C268BE" w:rsidRPr="009B7BEA" w:rsidRDefault="009B7BEA">
      <w:pPr>
        <w:spacing w:before="7"/>
        <w:ind w:left="264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D0E67"/>
          <w:spacing w:val="-3"/>
          <w:w w:val="7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424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5"/>
          <w:w w:val="12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2607E"/>
          <w:w w:val="17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6"/>
          <w:w w:val="116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F245B"/>
          <w:spacing w:val="-6"/>
          <w:w w:val="116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627967"/>
          <w:spacing w:val="-6"/>
          <w:w w:val="11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63F4F"/>
          <w:w w:val="116"/>
          <w:sz w:val="14"/>
          <w:szCs w:val="14"/>
        </w:rPr>
        <w:t>ut</w:t>
      </w:r>
      <w:r w:rsidRPr="009B7BEA">
        <w:rPr>
          <w:rFonts w:asciiTheme="minorHAnsi" w:eastAsia="Arial" w:hAnsiTheme="minorHAnsi" w:cstheme="minorHAnsi"/>
          <w:color w:val="563F4F"/>
          <w:spacing w:val="-6"/>
          <w:w w:val="1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595D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27967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0497B"/>
          <w:spacing w:val="-7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0497B"/>
          <w:spacing w:val="-8"/>
          <w:w w:val="126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57560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4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77E89"/>
          <w:w w:val="116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877E89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1"/>
          <w:w w:val="65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4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85756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3424B"/>
          <w:w w:val="106"/>
          <w:sz w:val="14"/>
          <w:szCs w:val="14"/>
        </w:rPr>
        <w:t>es</w:t>
      </w:r>
      <w:r w:rsidRPr="009B7BEA">
        <w:rPr>
          <w:rFonts w:asciiTheme="minorHAnsi" w:eastAsia="Arial" w:hAnsiTheme="minorHAnsi" w:cstheme="minorHAnsi"/>
          <w:color w:val="33424B"/>
          <w:spacing w:val="-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5D0E67"/>
          <w:spacing w:val="-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27967"/>
          <w:spacing w:val="-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0497B"/>
          <w:sz w:val="14"/>
          <w:szCs w:val="14"/>
        </w:rPr>
        <w:t xml:space="preserve">m </w:t>
      </w:r>
      <w:r w:rsidRPr="009B7BEA">
        <w:rPr>
          <w:rFonts w:asciiTheme="minorHAnsi" w:eastAsia="Arial" w:hAnsiTheme="minorHAnsi" w:cstheme="minorHAnsi"/>
          <w:color w:val="80497B"/>
          <w:spacing w:val="2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386B"/>
          <w:spacing w:val="-4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424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152D33"/>
          <w:spacing w:val="-4"/>
          <w:w w:val="9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3F4F"/>
          <w:w w:val="104"/>
          <w:sz w:val="14"/>
          <w:szCs w:val="14"/>
        </w:rPr>
        <w:t>rs</w:t>
      </w:r>
    </w:p>
    <w:p w14:paraId="239D6FAC" w14:textId="77777777" w:rsidR="00C268BE" w:rsidRPr="009B7BEA" w:rsidRDefault="009B7BEA">
      <w:pPr>
        <w:spacing w:line="140" w:lineRule="exact"/>
        <w:ind w:left="250" w:right="-41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595D"/>
          <w:w w:val="108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56595D"/>
          <w:spacing w:val="-11"/>
          <w:w w:val="10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0497B"/>
          <w:spacing w:val="-8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0497B"/>
          <w:spacing w:val="-8"/>
          <w:w w:val="126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57560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3"/>
          <w:w w:val="10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2386B"/>
          <w:spacing w:val="-5"/>
          <w:w w:val="21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386B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ee</w:t>
      </w:r>
      <w:r w:rsidRPr="009B7BEA">
        <w:rPr>
          <w:rFonts w:asciiTheme="minorHAnsi" w:eastAsia="Arial" w:hAnsiTheme="minorHAnsi" w:cstheme="minorHAnsi"/>
          <w:color w:val="82607E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0497B"/>
          <w:spacing w:val="-6"/>
          <w:w w:val="104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2386B"/>
          <w:w w:val="117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62386B"/>
          <w:spacing w:val="-10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4008C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9442F"/>
          <w:w w:val="78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49442F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7174D"/>
          <w:spacing w:val="-3"/>
          <w:w w:val="109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F245B"/>
          <w:spacing w:val="-5"/>
          <w:w w:val="21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9442F"/>
          <w:spacing w:val="-4"/>
          <w:w w:val="98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w w:val="106"/>
          <w:sz w:val="14"/>
          <w:szCs w:val="14"/>
        </w:rPr>
        <w:t>es</w:t>
      </w:r>
      <w:r w:rsidRPr="009B7BEA">
        <w:rPr>
          <w:rFonts w:asciiTheme="minorHAnsi" w:eastAsia="Arial" w:hAnsiTheme="minorHAnsi" w:cstheme="minorHAnsi"/>
          <w:color w:val="33424B"/>
          <w:spacing w:val="-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183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109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pacing w:val="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spacing w:val="-5"/>
          <w:w w:val="19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2607E"/>
          <w:spacing w:val="-4"/>
          <w:w w:val="85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92A67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2607E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0497B"/>
          <w:spacing w:val="-7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152D33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0497B"/>
          <w:w w:val="117"/>
          <w:sz w:val="14"/>
          <w:szCs w:val="14"/>
        </w:rPr>
        <w:t>nt</w:t>
      </w:r>
    </w:p>
    <w:p w14:paraId="69D1E16A" w14:textId="77777777" w:rsidR="00C268BE" w:rsidRPr="009B7BEA" w:rsidRDefault="009B7BEA">
      <w:pPr>
        <w:spacing w:before="7"/>
        <w:ind w:left="250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627967"/>
          <w:spacing w:val="-3"/>
          <w:w w:val="10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2386B"/>
          <w:spacing w:val="-8"/>
          <w:w w:val="126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4F245B"/>
          <w:w w:val="11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4F245B"/>
          <w:spacing w:val="-9"/>
          <w:w w:val="11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9442F"/>
          <w:spacing w:val="-5"/>
          <w:w w:val="117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82607E"/>
          <w:w w:val="185"/>
          <w:sz w:val="14"/>
          <w:szCs w:val="14"/>
        </w:rPr>
        <w:t>r</w:t>
      </w:r>
    </w:p>
    <w:p w14:paraId="33C187BC" w14:textId="77777777" w:rsidR="00C268BE" w:rsidRPr="009B7BEA" w:rsidRDefault="009B7BEA">
      <w:pPr>
        <w:spacing w:before="59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33233B"/>
          <w:spacing w:val="6"/>
          <w:w w:val="118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b/>
          <w:color w:val="33424B"/>
          <w:spacing w:val="7"/>
          <w:w w:val="135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424B"/>
          <w:spacing w:val="3"/>
          <w:w w:val="135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6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0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80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3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4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424B"/>
          <w:spacing w:val="5"/>
          <w:w w:val="13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563F4F"/>
          <w:w w:val="12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b/>
          <w:color w:val="563F4F"/>
          <w:spacing w:val="-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80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b/>
          <w:color w:val="33233B"/>
          <w:spacing w:val="4"/>
          <w:w w:val="11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2A5472"/>
          <w:spacing w:val="3"/>
          <w:w w:val="12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152D33"/>
          <w:spacing w:val="6"/>
          <w:w w:val="121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1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33233B"/>
          <w:w w:val="10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233B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4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10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spacing w:val="11"/>
          <w:w w:val="134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b/>
          <w:color w:val="33233B"/>
          <w:spacing w:val="10"/>
          <w:w w:val="126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6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33424B"/>
          <w:spacing w:val="6"/>
          <w:w w:val="110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11111F"/>
          <w:spacing w:val="-22"/>
          <w:w w:val="9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20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233B"/>
          <w:w w:val="128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b/>
          <w:color w:val="33233B"/>
          <w:spacing w:val="1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4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0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233B"/>
          <w:spacing w:val="4"/>
          <w:w w:val="157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424B"/>
          <w:w w:val="125"/>
          <w:sz w:val="12"/>
          <w:szCs w:val="12"/>
        </w:rPr>
        <w:t>r</w:t>
      </w:r>
    </w:p>
    <w:p w14:paraId="2281042D" w14:textId="77777777" w:rsidR="00C268BE" w:rsidRPr="009B7BEA" w:rsidRDefault="009B7BEA">
      <w:pPr>
        <w:spacing w:line="200" w:lineRule="exact"/>
        <w:rPr>
          <w:rFonts w:asciiTheme="minorHAnsi" w:hAnsiTheme="minorHAnsi" w:cstheme="minorHAnsi"/>
        </w:rPr>
      </w:pPr>
      <w:r w:rsidRPr="009B7BEA">
        <w:rPr>
          <w:rFonts w:asciiTheme="minorHAnsi" w:hAnsiTheme="minorHAnsi" w:cstheme="minorHAnsi"/>
        </w:rPr>
        <w:br w:type="column"/>
      </w:r>
    </w:p>
    <w:p w14:paraId="4A89F3C2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29594945" w14:textId="77777777" w:rsidR="00C268BE" w:rsidRPr="009B7BEA" w:rsidRDefault="00C268BE">
      <w:pPr>
        <w:spacing w:before="15" w:line="220" w:lineRule="exact"/>
        <w:rPr>
          <w:rFonts w:asciiTheme="minorHAnsi" w:hAnsiTheme="minorHAnsi" w:cstheme="minorHAnsi"/>
          <w:sz w:val="22"/>
          <w:szCs w:val="22"/>
        </w:rPr>
      </w:pPr>
    </w:p>
    <w:p w14:paraId="615CB634" w14:textId="77777777" w:rsidR="00C268BE" w:rsidRPr="009B7BEA" w:rsidRDefault="009B7BEA">
      <w:pPr>
        <w:ind w:right="-41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62386B"/>
          <w:spacing w:val="-4"/>
          <w:w w:val="85"/>
          <w:sz w:val="14"/>
          <w:szCs w:val="14"/>
        </w:rPr>
        <w:t>7</w:t>
      </w:r>
      <w:r w:rsidRPr="009B7BEA">
        <w:rPr>
          <w:rFonts w:asciiTheme="minorHAnsi" w:eastAsia="Arial" w:hAnsiTheme="minorHAnsi" w:cstheme="minorHAnsi"/>
          <w:color w:val="A7A1AF"/>
          <w:spacing w:val="-4"/>
          <w:w w:val="196"/>
          <w:sz w:val="14"/>
          <w:szCs w:val="14"/>
        </w:rPr>
        <w:t>/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563F4F"/>
          <w:spacing w:val="-5"/>
          <w:w w:val="117"/>
          <w:sz w:val="14"/>
          <w:szCs w:val="14"/>
        </w:rPr>
        <w:t>9</w:t>
      </w:r>
      <w:r w:rsidRPr="009B7BEA">
        <w:rPr>
          <w:rFonts w:asciiTheme="minorHAnsi" w:eastAsia="Arial" w:hAnsiTheme="minorHAnsi" w:cstheme="minorHAnsi"/>
          <w:color w:val="010102"/>
          <w:spacing w:val="-3"/>
          <w:w w:val="141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5</w:t>
      </w:r>
      <w:r w:rsidRPr="009B7BEA">
        <w:rPr>
          <w:rFonts w:asciiTheme="minorHAnsi" w:eastAsia="Arial" w:hAnsiTheme="minorHAnsi" w:cstheme="minorHAnsi"/>
          <w:color w:val="A7A1AF"/>
          <w:spacing w:val="-4"/>
          <w:w w:val="196"/>
          <w:sz w:val="14"/>
          <w:szCs w:val="14"/>
        </w:rPr>
        <w:t>/</w:t>
      </w:r>
      <w:r w:rsidRPr="009B7BEA">
        <w:rPr>
          <w:rFonts w:asciiTheme="minorHAnsi" w:eastAsia="Arial" w:hAnsiTheme="minorHAnsi" w:cstheme="minorHAnsi"/>
          <w:color w:val="494F75"/>
          <w:spacing w:val="-5"/>
          <w:w w:val="111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82607E"/>
          <w:w w:val="98"/>
          <w:sz w:val="14"/>
          <w:szCs w:val="14"/>
        </w:rPr>
        <w:t>0</w:t>
      </w:r>
    </w:p>
    <w:p w14:paraId="3CC6D670" w14:textId="77777777" w:rsidR="00C268BE" w:rsidRPr="009B7BEA" w:rsidRDefault="009B7BEA">
      <w:pPr>
        <w:spacing w:before="20"/>
        <w:ind w:left="58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010102"/>
          <w:w w:val="62"/>
          <w:sz w:val="14"/>
          <w:szCs w:val="14"/>
        </w:rPr>
        <w:t xml:space="preserve">•    </w:t>
      </w:r>
      <w:r w:rsidRPr="009B7BEA">
        <w:rPr>
          <w:rFonts w:asciiTheme="minorHAnsi" w:eastAsia="Arial" w:hAnsiTheme="minorHAnsi" w:cstheme="minorHAnsi"/>
          <w:color w:val="010102"/>
          <w:spacing w:val="8"/>
          <w:w w:val="6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0546"/>
          <w:spacing w:val="-4"/>
          <w:w w:val="83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5D0E67"/>
          <w:spacing w:val="-5"/>
          <w:w w:val="117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d </w:t>
      </w:r>
      <w:r w:rsidRPr="009B7BEA">
        <w:rPr>
          <w:rFonts w:asciiTheme="minorHAnsi" w:eastAsia="Arial" w:hAnsiTheme="minorHAnsi" w:cstheme="minorHAnsi"/>
          <w:color w:val="5D0E67"/>
          <w:spacing w:val="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pp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2386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5D0E67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877E89"/>
          <w:w w:val="123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877E89"/>
          <w:spacing w:val="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71070"/>
          <w:spacing w:val="-3"/>
          <w:w w:val="115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5"/>
          <w:w w:val="11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6"/>
          <w:w w:val="115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6"/>
          <w:w w:val="115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4F245B"/>
          <w:spacing w:val="-6"/>
          <w:w w:val="11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6"/>
          <w:w w:val="11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pacing w:val="-6"/>
          <w:w w:val="115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spacing w:val="-6"/>
          <w:w w:val="11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w w:val="115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pacing w:val="23"/>
          <w:w w:val="1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z w:val="14"/>
          <w:szCs w:val="14"/>
        </w:rPr>
        <w:t xml:space="preserve">o  </w:t>
      </w:r>
      <w:r w:rsidRPr="009B7BEA">
        <w:rPr>
          <w:rFonts w:asciiTheme="minorHAnsi" w:eastAsia="Arial" w:hAnsiTheme="minorHAnsi" w:cstheme="minorHAnsi"/>
          <w:color w:val="62386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2386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30099"/>
          <w:spacing w:val="-3"/>
          <w:w w:val="163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7174D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7174D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ll</w:t>
      </w:r>
      <w:r w:rsidRPr="009B7BEA">
        <w:rPr>
          <w:rFonts w:asciiTheme="minorHAnsi" w:eastAsia="Arial" w:hAnsiTheme="minorHAnsi" w:cstheme="minorHAnsi"/>
          <w:color w:val="33424B"/>
          <w:w w:val="94"/>
          <w:sz w:val="14"/>
          <w:szCs w:val="14"/>
        </w:rPr>
        <w:t>s</w:t>
      </w:r>
    </w:p>
    <w:p w14:paraId="331D4F98" w14:textId="77777777" w:rsidR="00C268BE" w:rsidRPr="009B7BEA" w:rsidRDefault="009B7BEA">
      <w:pPr>
        <w:spacing w:line="140" w:lineRule="exact"/>
        <w:ind w:left="58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010102"/>
          <w:w w:val="62"/>
          <w:sz w:val="14"/>
          <w:szCs w:val="14"/>
        </w:rPr>
        <w:t xml:space="preserve">•    </w:t>
      </w:r>
      <w:r w:rsidRPr="009B7BEA">
        <w:rPr>
          <w:rFonts w:asciiTheme="minorHAnsi" w:eastAsia="Arial" w:hAnsiTheme="minorHAnsi" w:cstheme="minorHAnsi"/>
          <w:color w:val="010102"/>
          <w:spacing w:val="8"/>
          <w:w w:val="6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4"/>
          <w:w w:val="85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7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2386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71070"/>
          <w:spacing w:val="-3"/>
          <w:w w:val="11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4"/>
          <w:w w:val="11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4"/>
          <w:w w:val="112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6"/>
          <w:w w:val="112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4F245B"/>
          <w:spacing w:val="-6"/>
          <w:w w:val="112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6"/>
          <w:w w:val="112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424B"/>
          <w:spacing w:val="-4"/>
          <w:w w:val="112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4"/>
          <w:w w:val="11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w w:val="112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30"/>
          <w:w w:val="11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E263F"/>
          <w:spacing w:val="-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z w:val="14"/>
          <w:szCs w:val="14"/>
        </w:rPr>
        <w:t xml:space="preserve">o  </w:t>
      </w:r>
      <w:r w:rsidRPr="009B7BEA">
        <w:rPr>
          <w:rFonts w:asciiTheme="minorHAnsi" w:eastAsia="Arial" w:hAnsiTheme="minorHAnsi" w:cstheme="minorHAnsi"/>
          <w:color w:val="33233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pacing w:val="-5"/>
          <w:w w:val="12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w w:val="98"/>
          <w:sz w:val="14"/>
          <w:szCs w:val="14"/>
        </w:rPr>
        <w:t>e</w:t>
      </w:r>
    </w:p>
    <w:p w14:paraId="068349F2" w14:textId="77777777" w:rsidR="00C268BE" w:rsidRPr="009B7BEA" w:rsidRDefault="009B7BEA">
      <w:pPr>
        <w:spacing w:line="140" w:lineRule="exact"/>
        <w:ind w:left="202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877E89"/>
          <w:spacing w:val="-6"/>
          <w:w w:val="109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424B"/>
          <w:spacing w:val="-3"/>
          <w:w w:val="87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4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E263F"/>
          <w:spacing w:val="-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 xml:space="preserve">e </w:t>
      </w:r>
      <w:r w:rsidRPr="009B7BEA">
        <w:rPr>
          <w:rFonts w:asciiTheme="minorHAnsi" w:eastAsia="Arial" w:hAnsiTheme="minorHAnsi" w:cstheme="minorHAnsi"/>
          <w:color w:val="33233B"/>
          <w:spacing w:val="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4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94F75"/>
          <w:spacing w:val="-4"/>
          <w:w w:val="123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7174D"/>
          <w:spacing w:val="-3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109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5E263F"/>
          <w:w w:val="109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5E263F"/>
          <w:spacing w:val="28"/>
          <w:w w:val="10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7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771070"/>
          <w:spacing w:val="-8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un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spacing w:val="-3"/>
          <w:w w:val="13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A9397"/>
          <w:w w:val="130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9A9397"/>
          <w:spacing w:val="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spacing w:val="-5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 xml:space="preserve">n </w:t>
      </w:r>
      <w:r w:rsidRPr="009B7BEA">
        <w:rPr>
          <w:rFonts w:asciiTheme="minorHAnsi" w:eastAsia="Arial" w:hAnsiTheme="minorHAnsi" w:cstheme="minorHAnsi"/>
          <w:color w:val="771070"/>
          <w:spacing w:val="1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71070"/>
          <w:spacing w:val="-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3424B"/>
          <w:spacing w:val="-4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 xml:space="preserve">e </w:t>
      </w:r>
      <w:r w:rsidRPr="009B7BEA">
        <w:rPr>
          <w:rFonts w:asciiTheme="minorHAnsi" w:eastAsia="Arial" w:hAnsiTheme="minorHAnsi" w:cstheme="minorHAnsi"/>
          <w:color w:val="33233B"/>
          <w:spacing w:val="2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8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A9397"/>
          <w:spacing w:val="-5"/>
          <w:w w:val="130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2386B"/>
          <w:spacing w:val="-4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w w:val="72"/>
          <w:sz w:val="14"/>
          <w:szCs w:val="14"/>
        </w:rPr>
        <w:t>s</w:t>
      </w:r>
    </w:p>
    <w:p w14:paraId="75B88694" w14:textId="77777777" w:rsidR="00C268BE" w:rsidRPr="009B7BEA" w:rsidRDefault="00C268BE">
      <w:pPr>
        <w:spacing w:before="6" w:line="140" w:lineRule="exact"/>
        <w:rPr>
          <w:rFonts w:asciiTheme="minorHAnsi" w:hAnsiTheme="minorHAnsi" w:cstheme="minorHAnsi"/>
          <w:sz w:val="14"/>
          <w:szCs w:val="14"/>
        </w:rPr>
      </w:pPr>
    </w:p>
    <w:p w14:paraId="430FC869" w14:textId="77777777" w:rsidR="00C268BE" w:rsidRPr="009B7BEA" w:rsidRDefault="009B7BEA">
      <w:pPr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4F245B"/>
          <w:spacing w:val="-5"/>
          <w:w w:val="8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D0E67"/>
          <w:w w:val="118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5D0E67"/>
          <w:spacing w:val="-20"/>
          <w:w w:val="118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5D0E67"/>
          <w:spacing w:val="-3"/>
          <w:w w:val="196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5"/>
          <w:w w:val="123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w w:val="9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D0E67"/>
          <w:spacing w:val="-4"/>
          <w:w w:val="196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5"/>
          <w:w w:val="12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233B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0546"/>
          <w:spacing w:val="-5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ee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 xml:space="preserve">n </w:t>
      </w:r>
      <w:r w:rsidRPr="009B7BEA">
        <w:rPr>
          <w:rFonts w:asciiTheme="minorHAnsi" w:eastAsia="Arial" w:hAnsiTheme="minorHAnsi" w:cstheme="minorHAnsi"/>
          <w:color w:val="771070"/>
          <w:spacing w:val="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595D"/>
          <w:spacing w:val="-4"/>
          <w:w w:val="80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24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71070"/>
          <w:spacing w:val="-4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spacing w:val="-3"/>
          <w:w w:val="87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2BAE9"/>
          <w:spacing w:val="-1"/>
          <w:w w:val="49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30099"/>
          <w:w w:val="180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z w:val="14"/>
          <w:szCs w:val="14"/>
        </w:rPr>
        <w:t xml:space="preserve">                                                     </w:t>
      </w:r>
      <w:r w:rsidRPr="009B7BEA">
        <w:rPr>
          <w:rFonts w:asciiTheme="minorHAnsi" w:eastAsia="Arial" w:hAnsiTheme="minorHAnsi" w:cstheme="minorHAnsi"/>
          <w:color w:val="930099"/>
          <w:spacing w:val="-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92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4F245B"/>
          <w:spacing w:val="-4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424B"/>
          <w:spacing w:val="-4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AA9E90"/>
          <w:w w:val="118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AA9E90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E3693"/>
          <w:spacing w:val="5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82607E"/>
          <w:sz w:val="12"/>
          <w:szCs w:val="12"/>
        </w:rPr>
        <w:t>A</w:t>
      </w:r>
    </w:p>
    <w:p w14:paraId="4F884CAB" w14:textId="77777777" w:rsidR="00C268BE" w:rsidRPr="009B7BEA" w:rsidRDefault="009B7BEA">
      <w:pPr>
        <w:spacing w:line="160" w:lineRule="exact"/>
        <w:rPr>
          <w:rFonts w:asciiTheme="minorHAnsi" w:hAnsiTheme="minorHAnsi" w:cstheme="minorHAnsi"/>
          <w:sz w:val="16"/>
          <w:szCs w:val="16"/>
        </w:rPr>
      </w:pPr>
      <w:r w:rsidRPr="009B7BEA">
        <w:rPr>
          <w:rFonts w:asciiTheme="minorHAnsi" w:hAnsiTheme="minorHAnsi" w:cstheme="minorHAnsi"/>
          <w:b/>
          <w:i/>
          <w:color w:val="56595D"/>
          <w:spacing w:val="-3"/>
          <w:w w:val="97"/>
          <w:sz w:val="16"/>
          <w:szCs w:val="16"/>
        </w:rPr>
        <w:t>I</w:t>
      </w:r>
      <w:r w:rsidRPr="009B7BEA">
        <w:rPr>
          <w:rFonts w:asciiTheme="minorHAnsi" w:hAnsiTheme="minorHAnsi" w:cstheme="minorHAnsi"/>
          <w:b/>
          <w:i/>
          <w:color w:val="877E89"/>
          <w:spacing w:val="-4"/>
          <w:w w:val="96"/>
          <w:sz w:val="16"/>
          <w:szCs w:val="16"/>
        </w:rPr>
        <w:t>n</w:t>
      </w:r>
      <w:r w:rsidRPr="009B7BEA">
        <w:rPr>
          <w:rFonts w:asciiTheme="minorHAnsi" w:hAnsiTheme="minorHAnsi" w:cstheme="minorHAnsi"/>
          <w:b/>
          <w:i/>
          <w:color w:val="56595D"/>
          <w:spacing w:val="-3"/>
          <w:w w:val="148"/>
          <w:sz w:val="16"/>
          <w:szCs w:val="16"/>
        </w:rPr>
        <w:t>t</w:t>
      </w:r>
      <w:r w:rsidRPr="009B7BEA">
        <w:rPr>
          <w:rFonts w:asciiTheme="minorHAnsi" w:hAnsiTheme="minorHAnsi" w:cstheme="minorHAnsi"/>
          <w:b/>
          <w:i/>
          <w:color w:val="56595D"/>
          <w:w w:val="106"/>
          <w:sz w:val="16"/>
          <w:szCs w:val="16"/>
        </w:rPr>
        <w:t>e</w:t>
      </w:r>
      <w:r w:rsidRPr="009B7BEA">
        <w:rPr>
          <w:rFonts w:asciiTheme="minorHAnsi" w:hAnsiTheme="minorHAnsi" w:cstheme="minorHAnsi"/>
          <w:b/>
          <w:i/>
          <w:color w:val="56595D"/>
          <w:spacing w:val="-7"/>
          <w:w w:val="106"/>
          <w:sz w:val="16"/>
          <w:szCs w:val="16"/>
        </w:rPr>
        <w:t>r</w:t>
      </w:r>
      <w:r w:rsidRPr="009B7BEA">
        <w:rPr>
          <w:rFonts w:asciiTheme="minorHAnsi" w:hAnsiTheme="minorHAnsi" w:cstheme="minorHAnsi"/>
          <w:b/>
          <w:i/>
          <w:color w:val="877E89"/>
          <w:w w:val="85"/>
          <w:sz w:val="16"/>
          <w:szCs w:val="16"/>
        </w:rPr>
        <w:t>n</w:t>
      </w:r>
    </w:p>
    <w:p w14:paraId="3AF224DF" w14:textId="77777777" w:rsidR="00C268BE" w:rsidRPr="009B7BEA" w:rsidRDefault="009B7BEA">
      <w:pPr>
        <w:spacing w:line="140" w:lineRule="exact"/>
        <w:ind w:left="216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D0E67"/>
          <w:spacing w:val="-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4F245B"/>
          <w:spacing w:val="-5"/>
          <w:sz w:val="14"/>
          <w:szCs w:val="14"/>
        </w:rPr>
        <w:t>ogg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d </w:t>
      </w:r>
      <w:r w:rsidRPr="009B7BEA">
        <w:rPr>
          <w:rFonts w:asciiTheme="minorHAnsi" w:eastAsia="Arial" w:hAnsiTheme="minorHAnsi" w:cstheme="minorHAnsi"/>
          <w:color w:val="5D0E67"/>
          <w:spacing w:val="3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4F245B"/>
          <w:spacing w:val="-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 xml:space="preserve">e </w:t>
      </w:r>
      <w:r w:rsidRPr="009B7BEA">
        <w:rPr>
          <w:rFonts w:asciiTheme="minorHAnsi" w:eastAsia="Arial" w:hAnsiTheme="minorHAnsi" w:cstheme="minorHAnsi"/>
          <w:color w:val="33233B"/>
          <w:spacing w:val="3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pacing w:val="-3"/>
          <w:w w:val="163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424B"/>
          <w:w w:val="87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d </w:t>
      </w:r>
      <w:r w:rsidRPr="009B7BEA">
        <w:rPr>
          <w:rFonts w:asciiTheme="minorHAnsi" w:eastAsia="Arial" w:hAnsiTheme="minorHAnsi" w:cstheme="minorHAnsi"/>
          <w:color w:val="5D0E67"/>
          <w:spacing w:val="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71070"/>
          <w:spacing w:val="-7"/>
          <w:w w:val="110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spacing w:val="-4"/>
          <w:w w:val="110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4"/>
          <w:w w:val="11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5"/>
          <w:w w:val="11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5"/>
          <w:w w:val="110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F245B"/>
          <w:spacing w:val="-5"/>
          <w:w w:val="110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33233B"/>
          <w:spacing w:val="-4"/>
          <w:w w:val="110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w w:val="11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36"/>
          <w:w w:val="1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233B"/>
          <w:spacing w:val="1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4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5"/>
          <w:w w:val="12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w w:val="98"/>
          <w:sz w:val="14"/>
          <w:szCs w:val="14"/>
        </w:rPr>
        <w:t>e</w:t>
      </w:r>
    </w:p>
    <w:p w14:paraId="767D564D" w14:textId="77777777" w:rsidR="00C268BE" w:rsidRPr="009B7BEA" w:rsidRDefault="009B7BEA">
      <w:pPr>
        <w:spacing w:before="7"/>
        <w:ind w:left="58"/>
        <w:rPr>
          <w:rFonts w:asciiTheme="minorHAnsi" w:eastAsia="Arial" w:hAnsiTheme="minorHAnsi" w:cstheme="minorHAnsi"/>
          <w:sz w:val="14"/>
          <w:szCs w:val="14"/>
        </w:rPr>
        <w:sectPr w:rsidR="00C268BE" w:rsidRPr="009B7BEA">
          <w:type w:val="continuous"/>
          <w:pgSz w:w="15840" w:h="12240" w:orient="landscape"/>
          <w:pgMar w:top="860" w:right="1200" w:bottom="280" w:left="1060" w:header="720" w:footer="720" w:gutter="0"/>
          <w:cols w:num="4" w:space="720" w:equalWidth="0">
            <w:col w:w="1219" w:space="453"/>
            <w:col w:w="4294" w:space="1687"/>
            <w:col w:w="672" w:space="552"/>
            <w:col w:w="4703"/>
          </w:cols>
        </w:sectPr>
      </w:pPr>
      <w:r w:rsidRPr="009B7BEA">
        <w:rPr>
          <w:rFonts w:asciiTheme="minorHAnsi" w:eastAsia="Arial" w:hAnsiTheme="minorHAnsi" w:cstheme="minorHAnsi"/>
          <w:color w:val="010102"/>
          <w:w w:val="62"/>
          <w:sz w:val="14"/>
          <w:szCs w:val="14"/>
        </w:rPr>
        <w:t xml:space="preserve">•    </w:t>
      </w:r>
      <w:r w:rsidRPr="009B7BEA">
        <w:rPr>
          <w:rFonts w:asciiTheme="minorHAnsi" w:eastAsia="Arial" w:hAnsiTheme="minorHAnsi" w:cstheme="minorHAnsi"/>
          <w:color w:val="010102"/>
          <w:spacing w:val="8"/>
          <w:w w:val="6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0546"/>
          <w:spacing w:val="-4"/>
          <w:w w:val="83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pacing w:val="3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92A67"/>
          <w:spacing w:val="-4"/>
          <w:w w:val="15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7174D"/>
          <w:spacing w:val="-3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F245B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4F245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4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71070"/>
          <w:spacing w:val="-8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4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63F4F"/>
          <w:spacing w:val="-4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w w:val="80"/>
          <w:sz w:val="14"/>
          <w:szCs w:val="14"/>
        </w:rPr>
        <w:t>s</w:t>
      </w:r>
    </w:p>
    <w:p w14:paraId="4164B944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02431C1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795A0F7" w14:textId="77777777" w:rsidR="00C268BE" w:rsidRPr="009B7BEA" w:rsidRDefault="00C268BE">
      <w:pPr>
        <w:spacing w:before="18" w:line="220" w:lineRule="exact"/>
        <w:rPr>
          <w:rFonts w:asciiTheme="minorHAnsi" w:hAnsiTheme="minorHAnsi" w:cstheme="minorHAnsi"/>
          <w:sz w:val="22"/>
          <w:szCs w:val="22"/>
        </w:rPr>
      </w:pPr>
    </w:p>
    <w:p w14:paraId="624CF420" w14:textId="77777777" w:rsidR="00C268BE" w:rsidRPr="009B7BEA" w:rsidRDefault="009B7BEA">
      <w:pPr>
        <w:ind w:left="116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186782"/>
          <w:spacing w:val="-3"/>
          <w:w w:val="101"/>
          <w:sz w:val="14"/>
          <w:szCs w:val="14"/>
        </w:rPr>
        <w:t>J</w:t>
      </w:r>
      <w:r w:rsidRPr="009B7BEA">
        <w:rPr>
          <w:rFonts w:asciiTheme="minorHAnsi" w:eastAsia="Arial" w:hAnsiTheme="minorHAnsi" w:cstheme="minorHAnsi"/>
          <w:color w:val="857560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930099"/>
          <w:w w:val="81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1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D6277"/>
          <w:spacing w:val="-2"/>
          <w:sz w:val="14"/>
          <w:szCs w:val="14"/>
        </w:rPr>
        <w:t>0</w:t>
      </w:r>
      <w:r w:rsidRPr="009B7BEA">
        <w:rPr>
          <w:rFonts w:asciiTheme="minorHAnsi" w:hAnsiTheme="minorHAnsi" w:cstheme="minorHAnsi"/>
          <w:color w:val="33424B"/>
          <w:sz w:val="14"/>
          <w:szCs w:val="14"/>
        </w:rPr>
        <w:t xml:space="preserve">9 </w:t>
      </w:r>
      <w:r w:rsidRPr="009B7BEA">
        <w:rPr>
          <w:rFonts w:asciiTheme="minorHAnsi" w:hAnsiTheme="minorHAnsi" w:cstheme="minorHAnsi"/>
          <w:color w:val="33424B"/>
          <w:spacing w:val="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043149"/>
          <w:sz w:val="14"/>
          <w:szCs w:val="14"/>
        </w:rPr>
        <w:t>-</w:t>
      </w:r>
      <w:r w:rsidRPr="009B7BEA">
        <w:rPr>
          <w:rFonts w:asciiTheme="minorHAnsi" w:hAnsiTheme="minorHAnsi" w:cstheme="minorHAnsi"/>
          <w:color w:val="043149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06D46"/>
          <w:spacing w:val="-5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49442F"/>
          <w:sz w:val="14"/>
          <w:szCs w:val="14"/>
        </w:rPr>
        <w:t xml:space="preserve">g </w:t>
      </w:r>
      <w:r w:rsidRPr="009B7BEA">
        <w:rPr>
          <w:rFonts w:asciiTheme="minorHAnsi" w:eastAsia="Arial" w:hAnsiTheme="minorHAnsi" w:cstheme="minorHAnsi"/>
          <w:color w:val="49442F"/>
          <w:spacing w:val="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4F798E"/>
          <w:spacing w:val="-2"/>
          <w:w w:val="112"/>
          <w:sz w:val="14"/>
          <w:szCs w:val="14"/>
        </w:rPr>
        <w:t>0</w:t>
      </w:r>
      <w:r w:rsidRPr="009B7BEA">
        <w:rPr>
          <w:rFonts w:asciiTheme="minorHAnsi" w:hAnsiTheme="minorHAnsi" w:cstheme="minorHAnsi"/>
          <w:color w:val="33424B"/>
          <w:w w:val="105"/>
          <w:sz w:val="14"/>
          <w:szCs w:val="14"/>
        </w:rPr>
        <w:t>9</w:t>
      </w:r>
    </w:p>
    <w:p w14:paraId="3D3E6C02" w14:textId="77777777" w:rsidR="00C268BE" w:rsidRPr="009B7BEA" w:rsidRDefault="009B7BEA">
      <w:pPr>
        <w:spacing w:before="6"/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62386B"/>
          <w:spacing w:val="-4"/>
          <w:w w:val="85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27967"/>
          <w:w w:val="120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27967"/>
          <w:spacing w:val="-9"/>
          <w:w w:val="120"/>
          <w:sz w:val="14"/>
          <w:szCs w:val="14"/>
        </w:rPr>
        <w:t>x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85756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71070"/>
          <w:spacing w:val="-19"/>
          <w:w w:val="17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77E89"/>
          <w:spacing w:val="-4"/>
          <w:w w:val="109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829799"/>
          <w:w w:val="105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297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9799"/>
          <w:spacing w:val="-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877E89"/>
          <w:sz w:val="12"/>
          <w:szCs w:val="12"/>
        </w:rPr>
        <w:t>MA</w:t>
      </w:r>
    </w:p>
    <w:p w14:paraId="1EC25049" w14:textId="77777777" w:rsidR="00C268BE" w:rsidRPr="009B7BEA" w:rsidRDefault="00C268BE">
      <w:pPr>
        <w:spacing w:before="9" w:line="160" w:lineRule="exact"/>
        <w:rPr>
          <w:rFonts w:asciiTheme="minorHAnsi" w:hAnsiTheme="minorHAnsi" w:cstheme="minorHAnsi"/>
          <w:sz w:val="16"/>
          <w:szCs w:val="16"/>
        </w:rPr>
      </w:pPr>
    </w:p>
    <w:p w14:paraId="1F8EC5E8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34B1066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1C0FEF5" w14:textId="77777777" w:rsidR="00C268BE" w:rsidRPr="009B7BEA" w:rsidRDefault="009B7BEA">
      <w:pPr>
        <w:ind w:left="116" w:right="-4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563F4F"/>
          <w:spacing w:val="-5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F245B"/>
          <w:sz w:val="14"/>
          <w:szCs w:val="14"/>
        </w:rPr>
        <w:t xml:space="preserve">p </w:t>
      </w:r>
      <w:r w:rsidRPr="009B7BEA">
        <w:rPr>
          <w:rFonts w:asciiTheme="minorHAnsi" w:eastAsia="Arial" w:hAnsiTheme="minorHAnsi" w:cstheme="minorHAnsi"/>
          <w:color w:val="4F245B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2A5472"/>
          <w:spacing w:val="-4"/>
          <w:w w:val="98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33424B"/>
          <w:spacing w:val="-6"/>
          <w:w w:val="143"/>
          <w:sz w:val="14"/>
          <w:szCs w:val="14"/>
        </w:rPr>
        <w:t>8</w:t>
      </w:r>
      <w:r w:rsidRPr="009B7BEA">
        <w:rPr>
          <w:rFonts w:asciiTheme="minorHAnsi" w:eastAsia="Arial" w:hAnsiTheme="minorHAnsi" w:cstheme="minorHAnsi"/>
          <w:color w:val="11111F"/>
          <w:w w:val="152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11111F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595D"/>
          <w:spacing w:val="-3"/>
          <w:sz w:val="14"/>
          <w:szCs w:val="14"/>
        </w:rPr>
        <w:t>J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pacing w:val="3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w w:val="215"/>
          <w:sz w:val="12"/>
          <w:szCs w:val="12"/>
        </w:rPr>
        <w:t>0</w:t>
      </w:r>
    </w:p>
    <w:p w14:paraId="5401D80A" w14:textId="77777777" w:rsidR="00C268BE" w:rsidRPr="009B7BEA" w:rsidRDefault="009B7BEA">
      <w:pPr>
        <w:spacing w:line="140" w:lineRule="exact"/>
        <w:ind w:left="130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33424B"/>
          <w:w w:val="178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424B"/>
          <w:spacing w:val="-14"/>
          <w:w w:val="17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563F4F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2607E"/>
          <w:spacing w:val="-5"/>
          <w:w w:val="185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29799"/>
          <w:w w:val="105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297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9799"/>
          <w:spacing w:val="-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>MA</w:t>
      </w:r>
    </w:p>
    <w:p w14:paraId="65C9EC12" w14:textId="77777777" w:rsidR="00C268BE" w:rsidRPr="009B7BEA" w:rsidRDefault="009B7BEA">
      <w:pPr>
        <w:spacing w:before="11" w:line="236" w:lineRule="auto"/>
        <w:ind w:left="221" w:right="146" w:firstLine="14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62386B"/>
          <w:spacing w:val="-4"/>
          <w:w w:val="8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5"/>
          <w:w w:val="12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0497B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152D33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595D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6595D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F245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4008C"/>
          <w:spacing w:val="-1"/>
          <w:w w:val="8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0497B"/>
          <w:w w:val="130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80497B"/>
          <w:spacing w:val="-7"/>
          <w:w w:val="130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5E263F"/>
          <w:spacing w:val="-4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152D33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6"/>
          <w:w w:val="113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6"/>
          <w:w w:val="113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w w:val="113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-4"/>
          <w:w w:val="1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7967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92A67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9442F"/>
          <w:spacing w:val="-4"/>
          <w:w w:val="98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w w:val="19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4"/>
          <w:w w:val="116"/>
          <w:sz w:val="14"/>
          <w:szCs w:val="14"/>
        </w:rPr>
        <w:t>z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7174D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06D46"/>
          <w:spacing w:val="-4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9442F"/>
          <w:spacing w:val="-5"/>
          <w:w w:val="111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0497B"/>
          <w:spacing w:val="-7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0497B"/>
          <w:spacing w:val="-8"/>
          <w:w w:val="69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7B2A82"/>
          <w:spacing w:val="-5"/>
          <w:w w:val="29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9442F"/>
          <w:w w:val="85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49442F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11"/>
          <w:w w:val="133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627967"/>
          <w:spacing w:val="-7"/>
          <w:w w:val="133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133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-16"/>
          <w:w w:val="13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5756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06D46"/>
          <w:spacing w:val="-5"/>
          <w:w w:val="117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0497B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w w:val="102"/>
          <w:sz w:val="14"/>
          <w:szCs w:val="14"/>
        </w:rPr>
        <w:t xml:space="preserve">ts </w:t>
      </w:r>
      <w:r w:rsidRPr="009B7BEA">
        <w:rPr>
          <w:rFonts w:asciiTheme="minorHAnsi" w:eastAsia="Arial" w:hAnsiTheme="minorHAnsi" w:cstheme="minorHAnsi"/>
          <w:color w:val="33233B"/>
          <w:spacing w:val="-4"/>
          <w:w w:val="8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spacing w:val="-4"/>
          <w:w w:val="109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85756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0497B"/>
          <w:spacing w:val="-4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152D33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11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6"/>
          <w:w w:val="121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56595D"/>
          <w:spacing w:val="-6"/>
          <w:w w:val="12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2544D"/>
          <w:w w:val="12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2544D"/>
          <w:spacing w:val="-10"/>
          <w:w w:val="12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w w:val="12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pacing w:val="2"/>
          <w:w w:val="12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10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2386B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06D46"/>
          <w:spacing w:val="-4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95638"/>
          <w:spacing w:val="-5"/>
          <w:w w:val="117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771070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2386B"/>
          <w:spacing w:val="-8"/>
          <w:w w:val="126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0497B"/>
          <w:spacing w:val="-8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9442F"/>
          <w:w w:val="85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49442F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6"/>
          <w:w w:val="11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6"/>
          <w:w w:val="11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27967"/>
          <w:w w:val="115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627967"/>
          <w:spacing w:val="-9"/>
          <w:w w:val="1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5"/>
          <w:w w:val="115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27967"/>
          <w:spacing w:val="-5"/>
          <w:w w:val="11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2386B"/>
          <w:w w:val="11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2386B"/>
          <w:spacing w:val="-9"/>
          <w:w w:val="115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3"/>
          <w:w w:val="115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-2"/>
          <w:w w:val="115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5D0E67"/>
          <w:spacing w:val="-6"/>
          <w:w w:val="115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72544D"/>
          <w:spacing w:val="-10"/>
          <w:w w:val="115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3233B"/>
          <w:w w:val="115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9"/>
          <w:w w:val="11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115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20"/>
          <w:w w:val="1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5467"/>
          <w:spacing w:val="-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424B"/>
          <w:spacing w:val="-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A9397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9A9397"/>
          <w:spacing w:val="2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06D46"/>
          <w:spacing w:val="-5"/>
          <w:w w:val="12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w w:val="10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8"/>
          <w:w w:val="10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424B"/>
          <w:w w:val="116"/>
          <w:sz w:val="14"/>
          <w:szCs w:val="14"/>
        </w:rPr>
        <w:t xml:space="preserve">s </w:t>
      </w:r>
      <w:r w:rsidRPr="009B7BEA">
        <w:rPr>
          <w:rFonts w:asciiTheme="minorHAnsi" w:eastAsia="Arial" w:hAnsiTheme="minorHAnsi" w:cstheme="minorHAnsi"/>
          <w:color w:val="33424B"/>
          <w:spacing w:val="-6"/>
          <w:w w:val="11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3"/>
          <w:w w:val="11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6"/>
          <w:w w:val="11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spacing w:val="-6"/>
          <w:w w:val="11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424B"/>
          <w:spacing w:val="-5"/>
          <w:w w:val="11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57560"/>
          <w:w w:val="11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857560"/>
          <w:spacing w:val="-5"/>
          <w:w w:val="1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7967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w w:val="109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3"/>
          <w:w w:val="101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627967"/>
          <w:spacing w:val="-5"/>
          <w:w w:val="12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5756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4F245B"/>
          <w:spacing w:val="-3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w w:val="10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3"/>
          <w:w w:val="115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627967"/>
          <w:spacing w:val="-6"/>
          <w:w w:val="11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930099"/>
          <w:spacing w:val="-2"/>
          <w:w w:val="115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706D46"/>
          <w:spacing w:val="-6"/>
          <w:w w:val="115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82607E"/>
          <w:spacing w:val="-6"/>
          <w:w w:val="11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424B"/>
          <w:w w:val="115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8"/>
          <w:w w:val="11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7"/>
          <w:w w:val="11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3F4F"/>
          <w:w w:val="115"/>
          <w:sz w:val="14"/>
          <w:szCs w:val="14"/>
        </w:rPr>
        <w:t>rs</w:t>
      </w:r>
      <w:r w:rsidRPr="009B7BEA">
        <w:rPr>
          <w:rFonts w:asciiTheme="minorHAnsi" w:eastAsia="Arial" w:hAnsiTheme="minorHAnsi" w:cstheme="minorHAnsi"/>
          <w:color w:val="563F4F"/>
          <w:spacing w:val="-6"/>
          <w:w w:val="1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2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6"/>
          <w:w w:val="115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5"/>
          <w:w w:val="11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w w:val="115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2607E"/>
          <w:spacing w:val="-9"/>
          <w:w w:val="115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33424B"/>
          <w:spacing w:val="-6"/>
          <w:w w:val="11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115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-4"/>
          <w:w w:val="1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607E"/>
          <w:spacing w:val="3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1"/>
          <w:w w:val="8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424B"/>
          <w:w w:val="12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8"/>
          <w:w w:val="12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6595D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w w:val="109"/>
          <w:sz w:val="14"/>
          <w:szCs w:val="14"/>
        </w:rPr>
        <w:t>r</w:t>
      </w:r>
    </w:p>
    <w:p w14:paraId="0E7252B9" w14:textId="77777777" w:rsidR="00C268BE" w:rsidRPr="009B7BEA" w:rsidRDefault="00C268BE">
      <w:pPr>
        <w:spacing w:before="7" w:line="140" w:lineRule="exact"/>
        <w:rPr>
          <w:rFonts w:asciiTheme="minorHAnsi" w:hAnsiTheme="minorHAnsi" w:cstheme="minorHAnsi"/>
          <w:sz w:val="14"/>
          <w:szCs w:val="14"/>
        </w:rPr>
      </w:pPr>
    </w:p>
    <w:p w14:paraId="52DC3110" w14:textId="77777777" w:rsidR="00C268BE" w:rsidRPr="009B7BEA" w:rsidRDefault="009B7BEA">
      <w:pPr>
        <w:ind w:left="1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33233B"/>
          <w:spacing w:val="7"/>
          <w:w w:val="123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6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04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80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424B"/>
          <w:w w:val="110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b/>
          <w:color w:val="33424B"/>
          <w:spacing w:val="11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b/>
          <w:color w:val="33424B"/>
          <w:spacing w:val="-13"/>
          <w:w w:val="116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33233B"/>
          <w:spacing w:val="5"/>
          <w:w w:val="185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33233B"/>
          <w:spacing w:val="5"/>
          <w:w w:val="116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33233B"/>
          <w:w w:val="120"/>
          <w:sz w:val="14"/>
          <w:szCs w:val="14"/>
        </w:rPr>
        <w:t>ff,</w:t>
      </w:r>
      <w:r w:rsidRPr="009B7BEA">
        <w:rPr>
          <w:rFonts w:asciiTheme="minorHAnsi" w:hAnsiTheme="minorHAnsi" w:cstheme="minorHAnsi"/>
          <w:b/>
          <w:color w:val="33233B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33233B"/>
          <w:spacing w:val="-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04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b/>
          <w:color w:val="043149"/>
          <w:spacing w:val="-26"/>
          <w:w w:val="12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33424B"/>
          <w:spacing w:val="6"/>
          <w:w w:val="225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233B"/>
          <w:w w:val="118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233B"/>
          <w:spacing w:val="12"/>
          <w:w w:val="11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8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11111F"/>
          <w:w w:val="10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11111F"/>
          <w:spacing w:val="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2"/>
          <w:w w:val="8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6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424B"/>
          <w:spacing w:val="3"/>
          <w:w w:val="13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33233B"/>
          <w:spacing w:val="4"/>
          <w:w w:val="146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424B"/>
          <w:spacing w:val="4"/>
          <w:w w:val="14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11111F"/>
          <w:spacing w:val="5"/>
          <w:w w:val="107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91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004869"/>
          <w:spacing w:val="-21"/>
          <w:w w:val="10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33424B"/>
          <w:spacing w:val="7"/>
          <w:w w:val="155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b/>
          <w:color w:val="11111F"/>
          <w:w w:val="134"/>
          <w:sz w:val="12"/>
          <w:szCs w:val="12"/>
        </w:rPr>
        <w:t>e</w:t>
      </w:r>
    </w:p>
    <w:p w14:paraId="645312F2" w14:textId="77777777" w:rsidR="00C268BE" w:rsidRPr="009B7BEA" w:rsidRDefault="00C268BE">
      <w:pPr>
        <w:spacing w:before="9" w:line="160" w:lineRule="exact"/>
        <w:rPr>
          <w:rFonts w:asciiTheme="minorHAnsi" w:hAnsiTheme="minorHAnsi" w:cstheme="minorHAnsi"/>
          <w:sz w:val="17"/>
          <w:szCs w:val="17"/>
        </w:rPr>
      </w:pPr>
    </w:p>
    <w:p w14:paraId="620AA97A" w14:textId="77777777" w:rsidR="00C268BE" w:rsidRPr="009B7BEA" w:rsidRDefault="009B7BEA">
      <w:pPr>
        <w:ind w:left="221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3F4F"/>
          <w:spacing w:val="-5"/>
          <w:w w:val="105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w w:val="10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8"/>
          <w:w w:val="10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F245B"/>
          <w:spacing w:val="-4"/>
          <w:w w:val="18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152D33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152D33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9442F"/>
          <w:spacing w:val="-4"/>
          <w:w w:val="91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9442F"/>
          <w:spacing w:val="-5"/>
          <w:w w:val="117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9442F"/>
          <w:w w:val="85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49442F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170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771070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4"/>
          <w:w w:val="18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2607E"/>
          <w:spacing w:val="-5"/>
          <w:w w:val="19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152D33"/>
          <w:spacing w:val="-4"/>
          <w:w w:val="9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4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w w:val="94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92A67"/>
          <w:spacing w:val="-3"/>
          <w:w w:val="109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06D46"/>
          <w:spacing w:val="-4"/>
          <w:w w:val="9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62386B"/>
          <w:spacing w:val="-4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4008C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152D33"/>
          <w:spacing w:val="-4"/>
          <w:w w:val="8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w w:val="123"/>
          <w:sz w:val="14"/>
          <w:szCs w:val="14"/>
        </w:rPr>
        <w:t>s</w:t>
      </w:r>
    </w:p>
    <w:p w14:paraId="4E1485CF" w14:textId="77777777" w:rsidR="00C268BE" w:rsidRPr="009B7BEA" w:rsidRDefault="009B7BEA">
      <w:pPr>
        <w:spacing w:line="140" w:lineRule="exact"/>
        <w:ind w:left="235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877E89"/>
          <w:spacing w:val="-6"/>
          <w:w w:val="96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06D46"/>
          <w:spacing w:val="-5"/>
          <w:w w:val="11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4"/>
          <w:w w:val="183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9799"/>
          <w:spacing w:val="-5"/>
          <w:w w:val="138"/>
          <w:sz w:val="14"/>
          <w:szCs w:val="14"/>
        </w:rPr>
        <w:t>x</w:t>
      </w:r>
      <w:r w:rsidRPr="009B7BEA">
        <w:rPr>
          <w:rFonts w:asciiTheme="minorHAnsi" w:eastAsia="Arial" w:hAnsiTheme="minorHAnsi" w:cstheme="minorHAnsi"/>
          <w:color w:val="930099"/>
          <w:spacing w:val="-1"/>
          <w:w w:val="8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4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9442F"/>
          <w:w w:val="85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49442F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F245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w w:val="115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82607E"/>
          <w:spacing w:val="-6"/>
          <w:w w:val="115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4"/>
          <w:w w:val="18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77E89"/>
          <w:w w:val="116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877E89"/>
          <w:spacing w:val="-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595D"/>
          <w:spacing w:val="-5"/>
          <w:w w:val="111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857560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57560"/>
          <w:spacing w:val="-5"/>
          <w:w w:val="12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424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0497B"/>
          <w:spacing w:val="-5"/>
          <w:w w:val="19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w w:val="103"/>
          <w:sz w:val="14"/>
          <w:szCs w:val="14"/>
        </w:rPr>
        <w:t>es</w:t>
      </w:r>
    </w:p>
    <w:p w14:paraId="045E43E6" w14:textId="77777777" w:rsidR="00C268BE" w:rsidRPr="009B7BEA" w:rsidRDefault="009B7BEA">
      <w:pPr>
        <w:spacing w:before="2"/>
        <w:ind w:left="221" w:right="-41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3D6277"/>
          <w:spacing w:val="-6"/>
          <w:w w:val="11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6"/>
          <w:w w:val="116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06D46"/>
          <w:spacing w:val="-6"/>
          <w:w w:val="116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3233B"/>
          <w:spacing w:val="-5"/>
          <w:w w:val="116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62386B"/>
          <w:w w:val="116"/>
          <w:sz w:val="14"/>
          <w:szCs w:val="14"/>
        </w:rPr>
        <w:t>ht</w:t>
      </w:r>
      <w:r w:rsidRPr="009B7BEA">
        <w:rPr>
          <w:rFonts w:asciiTheme="minorHAnsi" w:eastAsia="Arial" w:hAnsiTheme="minorHAnsi" w:cstheme="minorHAnsi"/>
          <w:color w:val="62386B"/>
          <w:spacing w:val="-19"/>
          <w:w w:val="1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6"/>
          <w:w w:val="116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56595D"/>
          <w:spacing w:val="-6"/>
          <w:w w:val="11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63F4F"/>
          <w:w w:val="116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563F4F"/>
          <w:spacing w:val="-9"/>
          <w:w w:val="11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w w:val="116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pacing w:val="5"/>
          <w:w w:val="1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F245B"/>
          <w:spacing w:val="-5"/>
          <w:w w:val="130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56595D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2544D"/>
          <w:spacing w:val="-4"/>
          <w:w w:val="85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62386B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2386B"/>
          <w:spacing w:val="-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5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6"/>
          <w:w w:val="116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27967"/>
          <w:spacing w:val="-5"/>
          <w:w w:val="11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w w:val="11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7174D"/>
          <w:spacing w:val="-7"/>
          <w:w w:val="11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80497B"/>
          <w:spacing w:val="-8"/>
          <w:w w:val="116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spacing w:val="-6"/>
          <w:w w:val="116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563F4F"/>
          <w:w w:val="116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63F4F"/>
          <w:spacing w:val="-10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80497B"/>
          <w:spacing w:val="-6"/>
          <w:w w:val="116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930099"/>
          <w:spacing w:val="-2"/>
          <w:w w:val="116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6"/>
          <w:w w:val="116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AA9E90"/>
          <w:w w:val="116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AA9E90"/>
          <w:spacing w:val="23"/>
          <w:w w:val="1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627967"/>
          <w:spacing w:val="-21"/>
          <w:w w:val="150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77E89"/>
          <w:spacing w:val="-4"/>
          <w:w w:val="101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5D0E67"/>
          <w:w w:val="13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5D0E67"/>
          <w:spacing w:val="-5"/>
          <w:w w:val="138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2607E"/>
          <w:spacing w:val="-5"/>
          <w:w w:val="123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AA9E90"/>
          <w:w w:val="91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AA9E90"/>
          <w:spacing w:val="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w w:val="207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06D46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10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043149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3F4F"/>
          <w:w w:val="117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63F4F"/>
          <w:spacing w:val="-7"/>
          <w:w w:val="117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56595D"/>
          <w:w w:val="113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595D"/>
          <w:spacing w:val="-9"/>
          <w:w w:val="113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152D33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67174D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424B"/>
          <w:w w:val="91"/>
          <w:sz w:val="14"/>
          <w:szCs w:val="14"/>
        </w:rPr>
        <w:t>e.</w:t>
      </w:r>
    </w:p>
    <w:p w14:paraId="2F5F7F09" w14:textId="77777777" w:rsidR="00C268BE" w:rsidRPr="009B7BEA" w:rsidRDefault="00C268BE">
      <w:pPr>
        <w:spacing w:before="7" w:line="100" w:lineRule="exact"/>
        <w:rPr>
          <w:rFonts w:asciiTheme="minorHAnsi" w:hAnsiTheme="minorHAnsi" w:cstheme="minorHAnsi"/>
          <w:sz w:val="10"/>
          <w:szCs w:val="10"/>
        </w:rPr>
      </w:pPr>
    </w:p>
    <w:p w14:paraId="7D9943BF" w14:textId="77777777" w:rsidR="00C268BE" w:rsidRPr="009B7BEA" w:rsidRDefault="009B7BEA">
      <w:pPr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33233B"/>
          <w:spacing w:val="7"/>
          <w:w w:val="123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b/>
          <w:color w:val="152D33"/>
          <w:spacing w:val="6"/>
          <w:w w:val="116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04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563F4F"/>
          <w:spacing w:val="5"/>
          <w:w w:val="191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424B"/>
          <w:w w:val="104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b/>
          <w:color w:val="33424B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424B"/>
          <w:spacing w:val="-1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8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22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424B"/>
          <w:spacing w:val="3"/>
          <w:w w:val="135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6"/>
          <w:sz w:val="12"/>
          <w:szCs w:val="12"/>
        </w:rPr>
        <w:t>un</w:t>
      </w:r>
      <w:r w:rsidRPr="009B7BEA">
        <w:rPr>
          <w:rFonts w:asciiTheme="minorHAnsi" w:eastAsia="Arial" w:hAnsiTheme="minorHAnsi" w:cstheme="minorHAnsi"/>
          <w:b/>
          <w:color w:val="33233B"/>
          <w:spacing w:val="4"/>
          <w:w w:val="157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3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-5"/>
          <w:w w:val="13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33233B"/>
          <w:w w:val="108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b/>
          <w:color w:val="33233B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0"/>
          <w:sz w:val="12"/>
          <w:szCs w:val="12"/>
        </w:rPr>
        <w:t>Ch</w:t>
      </w:r>
      <w:r w:rsidRPr="009B7BEA">
        <w:rPr>
          <w:rFonts w:asciiTheme="minorHAnsi" w:eastAsia="Arial" w:hAnsiTheme="minorHAnsi" w:cstheme="minorHAnsi"/>
          <w:b/>
          <w:color w:val="33424B"/>
          <w:spacing w:val="3"/>
          <w:w w:val="110"/>
          <w:sz w:val="12"/>
          <w:szCs w:val="12"/>
        </w:rPr>
        <w:t>il</w:t>
      </w:r>
      <w:r w:rsidRPr="009B7BEA">
        <w:rPr>
          <w:rFonts w:asciiTheme="minorHAnsi" w:eastAsia="Arial" w:hAnsiTheme="minorHAnsi" w:cstheme="minorHAnsi"/>
          <w:b/>
          <w:color w:val="33233B"/>
          <w:w w:val="110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b/>
          <w:color w:val="33233B"/>
          <w:spacing w:val="26"/>
          <w:w w:val="110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1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1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b/>
          <w:color w:val="11111F"/>
          <w:spacing w:val="8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424B"/>
          <w:spacing w:val="4"/>
          <w:w w:val="121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1"/>
          <w:sz w:val="12"/>
          <w:szCs w:val="12"/>
        </w:rPr>
        <w:t>op</w:t>
      </w:r>
      <w:r w:rsidRPr="009B7BEA">
        <w:rPr>
          <w:rFonts w:asciiTheme="minorHAnsi" w:eastAsia="Arial" w:hAnsiTheme="minorHAnsi" w:cstheme="minorHAnsi"/>
          <w:b/>
          <w:color w:val="33233B"/>
          <w:spacing w:val="11"/>
          <w:w w:val="121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w w:val="121"/>
          <w:sz w:val="12"/>
          <w:szCs w:val="12"/>
        </w:rPr>
        <w:t>nt</w:t>
      </w:r>
      <w:r w:rsidRPr="009B7BEA">
        <w:rPr>
          <w:rFonts w:asciiTheme="minorHAnsi" w:eastAsia="Arial" w:hAnsiTheme="minorHAnsi" w:cstheme="minorHAnsi"/>
          <w:b/>
          <w:color w:val="33233B"/>
          <w:spacing w:val="14"/>
          <w:w w:val="12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4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233B"/>
          <w:spacing w:val="4"/>
          <w:w w:val="146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3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424B"/>
          <w:w w:val="134"/>
          <w:sz w:val="12"/>
          <w:szCs w:val="12"/>
        </w:rPr>
        <w:t>r</w:t>
      </w:r>
    </w:p>
    <w:p w14:paraId="7BC90186" w14:textId="77777777" w:rsidR="00C268BE" w:rsidRPr="009B7BEA" w:rsidRDefault="00C268BE">
      <w:pPr>
        <w:spacing w:before="2" w:line="160" w:lineRule="exact"/>
        <w:rPr>
          <w:rFonts w:asciiTheme="minorHAnsi" w:hAnsiTheme="minorHAnsi" w:cstheme="minorHAnsi"/>
          <w:sz w:val="16"/>
          <w:szCs w:val="16"/>
        </w:rPr>
      </w:pPr>
    </w:p>
    <w:p w14:paraId="694C7DB8" w14:textId="77777777" w:rsidR="00C268BE" w:rsidRPr="009B7BEA" w:rsidRDefault="009B7BEA">
      <w:pPr>
        <w:spacing w:line="236" w:lineRule="auto"/>
        <w:ind w:left="235" w:right="793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F245B"/>
          <w:spacing w:val="-4"/>
          <w:w w:val="85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3"/>
          <w:w w:val="10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7174D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5756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spacing w:val="-4"/>
          <w:w w:val="18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152D33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152D33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3F4F"/>
          <w:w w:val="135"/>
          <w:sz w:val="14"/>
          <w:szCs w:val="14"/>
        </w:rPr>
        <w:t>rs</w:t>
      </w:r>
      <w:r w:rsidRPr="009B7BEA">
        <w:rPr>
          <w:rFonts w:asciiTheme="minorHAnsi" w:eastAsia="Arial" w:hAnsiTheme="minorHAnsi" w:cstheme="minorHAnsi"/>
          <w:color w:val="563F4F"/>
          <w:spacing w:val="-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386B"/>
          <w:spacing w:val="-4"/>
          <w:w w:val="170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627967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67174D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7174D"/>
          <w:spacing w:val="-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spacing w:val="-5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152D33"/>
          <w:w w:val="8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152D3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152D33"/>
          <w:spacing w:val="-1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3"/>
          <w:w w:val="94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5D0E67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06D46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3424B"/>
          <w:spacing w:val="-3"/>
          <w:w w:val="10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F245B"/>
          <w:spacing w:val="-3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77E89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892A67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6"/>
          <w:w w:val="121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627967"/>
          <w:spacing w:val="-6"/>
          <w:w w:val="12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2544D"/>
          <w:w w:val="12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2544D"/>
          <w:spacing w:val="-10"/>
          <w:w w:val="12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0497B"/>
          <w:w w:val="12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0497B"/>
          <w:spacing w:val="2"/>
          <w:w w:val="12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7174D"/>
          <w:spacing w:val="-8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27967"/>
          <w:spacing w:val="-5"/>
          <w:w w:val="12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95638"/>
          <w:spacing w:val="-4"/>
          <w:w w:val="104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771070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0497B"/>
          <w:spacing w:val="-8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w w:val="109"/>
          <w:sz w:val="14"/>
          <w:szCs w:val="14"/>
        </w:rPr>
        <w:t xml:space="preserve">s </w:t>
      </w:r>
      <w:r w:rsidRPr="009B7BEA">
        <w:rPr>
          <w:rFonts w:asciiTheme="minorHAnsi" w:eastAsia="Arial" w:hAnsiTheme="minorHAnsi" w:cstheme="minorHAnsi"/>
          <w:color w:val="62386B"/>
          <w:spacing w:val="-4"/>
          <w:w w:val="76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w w:val="143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7174D"/>
          <w:spacing w:val="-7"/>
          <w:w w:val="14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152D33"/>
          <w:spacing w:val="-4"/>
          <w:w w:val="109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w w:val="10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233B"/>
          <w:spacing w:val="-8"/>
          <w:w w:val="10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D3F48"/>
          <w:spacing w:val="-4"/>
          <w:w w:val="1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930099"/>
          <w:spacing w:val="-1"/>
          <w:w w:val="65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b/>
          <w:color w:val="82607E"/>
          <w:w w:val="10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b/>
          <w:color w:val="82607E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6"/>
          <w:w w:val="12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627967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spacing w:val="-3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w w:val="74"/>
          <w:sz w:val="14"/>
          <w:szCs w:val="14"/>
        </w:rPr>
        <w:t>ks</w:t>
      </w:r>
      <w:r w:rsidRPr="009B7BEA">
        <w:rPr>
          <w:rFonts w:asciiTheme="minorHAnsi" w:eastAsia="Arial" w:hAnsiTheme="minorHAnsi" w:cstheme="minorHAnsi"/>
          <w:color w:val="4F245B"/>
          <w:spacing w:val="-8"/>
          <w:w w:val="7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82607E"/>
          <w:spacing w:val="-10"/>
          <w:w w:val="222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63F4F"/>
          <w:spacing w:val="-5"/>
          <w:w w:val="11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233B"/>
          <w:w w:val="101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27967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b/>
          <w:color w:val="82607E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b/>
          <w:color w:val="82607E"/>
          <w:spacing w:val="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5"/>
          <w:w w:val="145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907041"/>
          <w:spacing w:val="-4"/>
          <w:w w:val="9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80497B"/>
          <w:w w:val="135"/>
          <w:sz w:val="14"/>
          <w:szCs w:val="14"/>
        </w:rPr>
        <w:t>th</w:t>
      </w:r>
      <w:r w:rsidRPr="009B7BEA">
        <w:rPr>
          <w:rFonts w:asciiTheme="minorHAnsi" w:eastAsia="Arial" w:hAnsiTheme="minorHAnsi" w:cstheme="minorHAnsi"/>
          <w:color w:val="80497B"/>
          <w:spacing w:val="-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06D46"/>
          <w:spacing w:val="-5"/>
          <w:w w:val="130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6595D"/>
          <w:w w:val="110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595D"/>
          <w:spacing w:val="-9"/>
          <w:w w:val="110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33424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2"/>
          <w:w w:val="131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627967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80497B"/>
          <w:spacing w:val="-7"/>
          <w:w w:val="113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152D33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0497B"/>
          <w:w w:val="117"/>
          <w:sz w:val="14"/>
          <w:szCs w:val="14"/>
        </w:rPr>
        <w:t xml:space="preserve">nt 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2607E"/>
          <w:spacing w:val="-9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563F4F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63F4F"/>
          <w:spacing w:val="-10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9442F"/>
          <w:spacing w:val="-5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33424B"/>
          <w:spacing w:val="-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627967"/>
          <w:sz w:val="14"/>
          <w:szCs w:val="14"/>
        </w:rPr>
        <w:t xml:space="preserve">d </w:t>
      </w:r>
      <w:r w:rsidRPr="009B7BEA">
        <w:rPr>
          <w:rFonts w:asciiTheme="minorHAnsi" w:eastAsia="Arial" w:hAnsiTheme="minorHAnsi" w:cstheme="minorHAnsi"/>
          <w:color w:val="627967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E263F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92A67"/>
          <w:spacing w:val="-5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424B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9442F"/>
          <w:spacing w:val="-5"/>
          <w:w w:val="117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67174D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F245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9442F"/>
          <w:w w:val="78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49442F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06D46"/>
          <w:spacing w:val="-5"/>
          <w:w w:val="12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w w:val="109"/>
          <w:sz w:val="14"/>
          <w:szCs w:val="14"/>
        </w:rPr>
        <w:t>esk</w:t>
      </w:r>
    </w:p>
    <w:p w14:paraId="367FE86A" w14:textId="77777777" w:rsidR="00C268BE" w:rsidRPr="009B7BEA" w:rsidRDefault="009B7BEA">
      <w:pPr>
        <w:spacing w:before="4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9A9397"/>
          <w:spacing w:val="-5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4F245B"/>
          <w:sz w:val="14"/>
          <w:szCs w:val="14"/>
        </w:rPr>
        <w:t xml:space="preserve">O </w:t>
      </w:r>
      <w:r w:rsidRPr="009B7BEA">
        <w:rPr>
          <w:rFonts w:asciiTheme="minorHAnsi" w:eastAsia="Arial" w:hAnsiTheme="minorHAnsi" w:cstheme="minorHAnsi"/>
          <w:color w:val="5D0E67"/>
          <w:spacing w:val="-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71070"/>
          <w:spacing w:val="-1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B2A82"/>
          <w:spacing w:val="-4"/>
          <w:w w:val="93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F0546"/>
          <w:w w:val="93"/>
          <w:sz w:val="14"/>
          <w:szCs w:val="14"/>
        </w:rPr>
        <w:t xml:space="preserve">TE 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>ER</w:t>
      </w:r>
      <w:r w:rsidRPr="009B7BEA">
        <w:rPr>
          <w:rFonts w:asciiTheme="minorHAnsi" w:eastAsia="Arial" w:hAnsiTheme="minorHAnsi" w:cstheme="minorHAnsi"/>
          <w:color w:val="33233B"/>
          <w:spacing w:val="-1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A002F"/>
          <w:spacing w:val="-4"/>
          <w:w w:val="8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9799"/>
          <w:spacing w:val="-7"/>
          <w:w w:val="131"/>
          <w:sz w:val="14"/>
          <w:szCs w:val="14"/>
        </w:rPr>
        <w:t>X</w:t>
      </w:r>
      <w:r w:rsidRPr="009B7BEA">
        <w:rPr>
          <w:rFonts w:asciiTheme="minorHAnsi" w:eastAsia="Arial" w:hAnsiTheme="minorHAnsi" w:cstheme="minorHAnsi"/>
          <w:color w:val="4F0546"/>
          <w:spacing w:val="-4"/>
          <w:w w:val="8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A002F"/>
          <w:w w:val="7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A002F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w w:val="9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spacing w:val="-6"/>
          <w:w w:val="92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A002F"/>
          <w:w w:val="9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A002F"/>
          <w:spacing w:val="6"/>
          <w:w w:val="9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B2A82"/>
          <w:spacing w:val="-5"/>
          <w:w w:val="90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63F4F"/>
          <w:w w:val="72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563F4F"/>
          <w:spacing w:val="-5"/>
          <w:w w:val="72"/>
          <w:sz w:val="14"/>
          <w:szCs w:val="14"/>
        </w:rPr>
        <w:t>:</w:t>
      </w:r>
      <w:r w:rsidRPr="009B7BEA">
        <w:rPr>
          <w:rFonts w:asciiTheme="minorHAnsi" w:eastAsia="Arial" w:hAnsiTheme="minorHAnsi" w:cstheme="minorHAnsi"/>
          <w:color w:val="3A002F"/>
          <w:w w:val="76"/>
          <w:sz w:val="14"/>
          <w:szCs w:val="14"/>
        </w:rPr>
        <w:t>E</w:t>
      </w:r>
    </w:p>
    <w:p w14:paraId="64040BEA" w14:textId="77777777" w:rsidR="00C268BE" w:rsidRPr="009B7BEA" w:rsidRDefault="009B7BEA">
      <w:pPr>
        <w:spacing w:line="140" w:lineRule="exact"/>
        <w:ind w:left="235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595D"/>
          <w:spacing w:val="-4"/>
          <w:w w:val="98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56595D"/>
          <w:spacing w:val="-4"/>
          <w:w w:val="104"/>
          <w:sz w:val="14"/>
          <w:szCs w:val="14"/>
        </w:rPr>
        <w:t>9</w:t>
      </w:r>
      <w:r w:rsidRPr="009B7BEA">
        <w:rPr>
          <w:rFonts w:asciiTheme="minorHAnsi" w:eastAsia="Arial" w:hAnsiTheme="minorHAnsi" w:cstheme="minorHAnsi"/>
          <w:color w:val="9A9397"/>
          <w:spacing w:val="-5"/>
          <w:w w:val="111"/>
          <w:sz w:val="14"/>
          <w:szCs w:val="14"/>
        </w:rPr>
        <w:t>7</w:t>
      </w:r>
      <w:r w:rsidRPr="009B7BEA">
        <w:rPr>
          <w:rFonts w:asciiTheme="minorHAnsi" w:eastAsia="Arial" w:hAnsiTheme="minorHAnsi" w:cstheme="minorHAnsi"/>
          <w:color w:val="56595D"/>
          <w:spacing w:val="-4"/>
          <w:w w:val="98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33424B"/>
          <w:spacing w:val="-5"/>
          <w:w w:val="124"/>
          <w:sz w:val="14"/>
          <w:szCs w:val="14"/>
        </w:rPr>
        <w:t>9</w:t>
      </w:r>
      <w:r w:rsidRPr="009B7BEA">
        <w:rPr>
          <w:rFonts w:asciiTheme="minorHAnsi" w:eastAsia="Arial" w:hAnsiTheme="minorHAnsi" w:cstheme="minorHAnsi"/>
          <w:color w:val="11111F"/>
          <w:spacing w:val="-3"/>
          <w:w w:val="131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5</w:t>
      </w:r>
      <w:r w:rsidRPr="009B7BEA">
        <w:rPr>
          <w:rFonts w:asciiTheme="minorHAnsi" w:eastAsia="Arial" w:hAnsiTheme="minorHAnsi" w:cstheme="minorHAnsi"/>
          <w:color w:val="877E89"/>
          <w:spacing w:val="-9"/>
          <w:w w:val="209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82607E"/>
          <w:w w:val="104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 xml:space="preserve">         </w:t>
      </w:r>
      <w:r w:rsidRPr="009B7BEA">
        <w:rPr>
          <w:rFonts w:asciiTheme="minorHAnsi" w:eastAsia="Arial" w:hAnsiTheme="minorHAnsi" w:cstheme="minorHAnsi"/>
          <w:color w:val="82607E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87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w w:val="130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B2A82"/>
          <w:w w:val="167"/>
          <w:sz w:val="14"/>
          <w:szCs w:val="14"/>
        </w:rPr>
        <w:t>J</w:t>
      </w:r>
      <w:r w:rsidRPr="009B7BEA">
        <w:rPr>
          <w:rFonts w:asciiTheme="minorHAnsi" w:eastAsia="Arial" w:hAnsiTheme="minorHAnsi" w:cstheme="minorHAnsi"/>
          <w:color w:val="7B2A82"/>
          <w:spacing w:val="1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5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4F245B"/>
          <w:spacing w:val="-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 xml:space="preserve">n </w:t>
      </w:r>
      <w:r w:rsidRPr="009B7BEA">
        <w:rPr>
          <w:rFonts w:asciiTheme="minorHAnsi" w:eastAsia="Arial" w:hAnsiTheme="minorHAnsi" w:cstheme="minorHAnsi"/>
          <w:color w:val="771070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0546"/>
          <w:spacing w:val="-3"/>
          <w:w w:val="77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11111F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E1F97"/>
          <w:w w:val="163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8E1F97"/>
          <w:spacing w:val="-5"/>
          <w:w w:val="163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4F245B"/>
          <w:spacing w:val="-4"/>
          <w:w w:val="9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9A9397"/>
          <w:spacing w:val="-6"/>
          <w:w w:val="12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33424B"/>
          <w:spacing w:val="-3"/>
          <w:w w:val="87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7B2A82"/>
          <w:spacing w:val="-5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w w:val="9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7174D"/>
          <w:sz w:val="14"/>
          <w:szCs w:val="14"/>
        </w:rPr>
        <w:t xml:space="preserve">                                                      </w:t>
      </w:r>
      <w:r w:rsidRPr="009B7BEA">
        <w:rPr>
          <w:rFonts w:asciiTheme="minorHAnsi" w:eastAsia="Arial" w:hAnsiTheme="minorHAnsi" w:cstheme="minorHAnsi"/>
          <w:color w:val="67174D"/>
          <w:spacing w:val="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92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4F245B"/>
          <w:spacing w:val="-4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424B"/>
          <w:spacing w:val="-4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AA9E90"/>
          <w:spacing w:val="-4"/>
          <w:w w:val="170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b/>
          <w:color w:val="8E3693"/>
          <w:spacing w:val="-5"/>
          <w:w w:val="9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b/>
          <w:color w:val="8E1F97"/>
          <w:w w:val="38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b/>
          <w:color w:val="877E89"/>
          <w:w w:val="119"/>
          <w:sz w:val="14"/>
          <w:szCs w:val="14"/>
        </w:rPr>
        <w:t>~</w:t>
      </w:r>
    </w:p>
    <w:p w14:paraId="0A49EEF2" w14:textId="77777777" w:rsidR="00C268BE" w:rsidRPr="009B7BEA" w:rsidRDefault="009B7BEA">
      <w:pPr>
        <w:spacing w:line="160" w:lineRule="exact"/>
        <w:ind w:left="1416"/>
        <w:rPr>
          <w:rFonts w:asciiTheme="minorHAnsi" w:hAnsiTheme="minorHAnsi" w:cstheme="minorHAnsi"/>
          <w:sz w:val="16"/>
          <w:szCs w:val="16"/>
        </w:rPr>
      </w:pPr>
      <w:r w:rsidRPr="009B7BEA">
        <w:rPr>
          <w:rFonts w:asciiTheme="minorHAnsi" w:hAnsiTheme="minorHAnsi" w:cstheme="minorHAnsi"/>
          <w:i/>
          <w:color w:val="627967"/>
          <w:spacing w:val="-12"/>
          <w:sz w:val="16"/>
          <w:szCs w:val="16"/>
        </w:rPr>
        <w:t>F</w:t>
      </w:r>
      <w:r w:rsidRPr="009B7BEA">
        <w:rPr>
          <w:rFonts w:asciiTheme="minorHAnsi" w:hAnsiTheme="minorHAnsi" w:cstheme="minorHAnsi"/>
          <w:i/>
          <w:color w:val="33424B"/>
          <w:spacing w:val="-3"/>
          <w:sz w:val="16"/>
          <w:szCs w:val="16"/>
        </w:rPr>
        <w:t>e</w:t>
      </w:r>
      <w:r w:rsidRPr="009B7BEA">
        <w:rPr>
          <w:rFonts w:asciiTheme="minorHAnsi" w:hAnsiTheme="minorHAnsi" w:cstheme="minorHAnsi"/>
          <w:i/>
          <w:color w:val="A7A1AF"/>
          <w:spacing w:val="1"/>
          <w:sz w:val="16"/>
          <w:szCs w:val="16"/>
        </w:rPr>
        <w:t>l</w:t>
      </w:r>
      <w:r w:rsidRPr="009B7BEA">
        <w:rPr>
          <w:rFonts w:asciiTheme="minorHAnsi" w:hAnsiTheme="minorHAnsi" w:cstheme="minorHAnsi"/>
          <w:i/>
          <w:color w:val="AA9E90"/>
          <w:spacing w:val="1"/>
          <w:sz w:val="16"/>
          <w:szCs w:val="16"/>
        </w:rPr>
        <w:t>l</w:t>
      </w:r>
      <w:r w:rsidRPr="009B7BEA">
        <w:rPr>
          <w:rFonts w:asciiTheme="minorHAnsi" w:hAnsiTheme="minorHAnsi" w:cstheme="minorHAnsi"/>
          <w:i/>
          <w:color w:val="56595D"/>
          <w:spacing w:val="2"/>
          <w:sz w:val="16"/>
          <w:szCs w:val="16"/>
        </w:rPr>
        <w:t>o</w:t>
      </w:r>
      <w:r w:rsidRPr="009B7BEA">
        <w:rPr>
          <w:rFonts w:asciiTheme="minorHAnsi" w:hAnsiTheme="minorHAnsi" w:cstheme="minorHAnsi"/>
          <w:i/>
          <w:color w:val="9A9397"/>
          <w:sz w:val="16"/>
          <w:szCs w:val="16"/>
        </w:rPr>
        <w:t>w</w:t>
      </w:r>
    </w:p>
    <w:p w14:paraId="516072B5" w14:textId="77777777" w:rsidR="00C268BE" w:rsidRPr="009B7BEA" w:rsidRDefault="009B7BEA">
      <w:pPr>
        <w:spacing w:line="140" w:lineRule="exact"/>
        <w:ind w:left="1618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F245B"/>
          <w:spacing w:val="-5"/>
          <w:w w:val="90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A9397"/>
          <w:spacing w:val="-5"/>
          <w:w w:val="130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spacing w:val="-5"/>
          <w:w w:val="11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w w:val="9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2"/>
          <w:w w:val="10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5"/>
          <w:w w:val="108"/>
          <w:sz w:val="14"/>
          <w:szCs w:val="14"/>
        </w:rPr>
        <w:t>ea</w:t>
      </w:r>
      <w:r w:rsidRPr="009B7BEA">
        <w:rPr>
          <w:rFonts w:asciiTheme="minorHAnsi" w:eastAsia="Arial" w:hAnsiTheme="minorHAnsi" w:cstheme="minorHAnsi"/>
          <w:color w:val="5D0E67"/>
          <w:spacing w:val="-4"/>
          <w:w w:val="10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spacing w:val="-4"/>
          <w:w w:val="10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spacing w:val="-3"/>
          <w:w w:val="108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3"/>
          <w:w w:val="10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771070"/>
          <w:spacing w:val="-5"/>
          <w:w w:val="108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930099"/>
          <w:spacing w:val="-2"/>
          <w:w w:val="10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w w:val="10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67174D"/>
          <w:spacing w:val="-16"/>
          <w:w w:val="10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771070"/>
          <w:spacing w:val="-4"/>
          <w:w w:val="116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424B"/>
          <w:w w:val="87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3"/>
          <w:w w:val="118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4F245B"/>
          <w:spacing w:val="-4"/>
          <w:w w:val="104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771070"/>
          <w:w w:val="9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771070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6"/>
          <w:w w:val="11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5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-3"/>
          <w:w w:val="56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4F245B"/>
          <w:spacing w:val="-8"/>
          <w:w w:val="21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771070"/>
          <w:spacing w:val="-4"/>
          <w:w w:val="10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spacing w:val="-4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424B"/>
          <w:w w:val="101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F245B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4F245B"/>
          <w:spacing w:val="3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8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A9397"/>
          <w:spacing w:val="-5"/>
          <w:w w:val="130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7174D"/>
          <w:w w:val="118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7174D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4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5D0E67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w w:val="116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pacing w:val="-6"/>
          <w:w w:val="116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pacing w:val="-4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F245B"/>
          <w:w w:val="91"/>
          <w:sz w:val="14"/>
          <w:szCs w:val="14"/>
        </w:rPr>
        <w:t>g</w:t>
      </w:r>
    </w:p>
    <w:p w14:paraId="7C1D7DD1" w14:textId="77777777" w:rsidR="00C268BE" w:rsidRPr="009B7BEA" w:rsidRDefault="009B7BEA">
      <w:pPr>
        <w:spacing w:before="10" w:line="140" w:lineRule="exact"/>
        <w:ind w:left="1618" w:right="390" w:hanging="14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9A9397"/>
          <w:spacing w:val="-7"/>
          <w:w w:val="111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-4"/>
          <w:w w:val="109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pacing w:val="1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5E263F"/>
          <w:spacing w:val="-3"/>
          <w:w w:val="13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30099"/>
          <w:spacing w:val="-1"/>
          <w:w w:val="8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A9397"/>
          <w:spacing w:val="-5"/>
          <w:w w:val="138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0497B"/>
          <w:sz w:val="14"/>
          <w:szCs w:val="14"/>
        </w:rPr>
        <w:t>ly</w:t>
      </w:r>
      <w:r w:rsidRPr="009B7BEA">
        <w:rPr>
          <w:rFonts w:asciiTheme="minorHAnsi" w:eastAsia="Arial" w:hAnsiTheme="minorHAnsi" w:cstheme="minorHAnsi"/>
          <w:color w:val="80497B"/>
          <w:spacing w:val="-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6"/>
          <w:w w:val="11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0546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w w:val="98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771070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9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4"/>
          <w:w w:val="104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563F4F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4"/>
          <w:w w:val="163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F245B"/>
          <w:spacing w:val="-4"/>
          <w:w w:val="98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w w:val="8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1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3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spacing w:val="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4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A9397"/>
          <w:spacing w:val="-5"/>
          <w:w w:val="138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5D0E67"/>
          <w:w w:val="10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spacing w:val="-6"/>
          <w:w w:val="10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9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233B"/>
          <w:spacing w:val="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4"/>
          <w:w w:val="98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67174D"/>
          <w:spacing w:val="-3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3"/>
          <w:w w:val="13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w w:val="131"/>
          <w:sz w:val="14"/>
          <w:szCs w:val="14"/>
        </w:rPr>
        <w:t xml:space="preserve">r </w:t>
      </w:r>
      <w:r w:rsidRPr="009B7BEA">
        <w:rPr>
          <w:rFonts w:asciiTheme="minorHAnsi" w:eastAsia="Arial" w:hAnsiTheme="minorHAnsi" w:cstheme="minorHAnsi"/>
          <w:color w:val="771070"/>
          <w:spacing w:val="-4"/>
          <w:w w:val="98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71070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pacing w:val="-5"/>
          <w:w w:val="117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3"/>
          <w:w w:val="101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3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4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pacing w:val="-4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pacing w:val="-4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w w:val="98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33233B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D0E67"/>
          <w:w w:val="157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5D0E67"/>
          <w:spacing w:val="-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111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62386B"/>
          <w:spacing w:val="-6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9A9397"/>
          <w:spacing w:val="-6"/>
          <w:w w:val="111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33233B"/>
          <w:spacing w:val="-4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spacing w:val="-3"/>
          <w:w w:val="11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D0E67"/>
          <w:spacing w:val="-4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pacing w:val="-8"/>
          <w:w w:val="111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spacing w:val="-4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6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E263F"/>
          <w:w w:val="11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5E263F"/>
          <w:spacing w:val="-1"/>
          <w:w w:val="11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pacing w:val="1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8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771070"/>
          <w:spacing w:val="-7"/>
          <w:w w:val="109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771070"/>
          <w:w w:val="7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pacing w:val="-4"/>
          <w:w w:val="7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pacing w:val="-5"/>
          <w:w w:val="21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A9397"/>
          <w:w w:val="123"/>
          <w:sz w:val="14"/>
          <w:szCs w:val="14"/>
        </w:rPr>
        <w:t>y</w:t>
      </w:r>
    </w:p>
    <w:p w14:paraId="1270A2A1" w14:textId="77777777" w:rsidR="00C268BE" w:rsidRPr="009B7BEA" w:rsidRDefault="009B7BEA">
      <w:pPr>
        <w:spacing w:line="140" w:lineRule="exact"/>
        <w:ind w:left="1603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F0546"/>
          <w:spacing w:val="-5"/>
          <w:w w:val="10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67174D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il</w:t>
      </w:r>
      <w:r w:rsidRPr="009B7BEA">
        <w:rPr>
          <w:rFonts w:asciiTheme="minorHAnsi" w:eastAsia="Arial" w:hAnsiTheme="minorHAnsi" w:cstheme="minorHAnsi"/>
          <w:color w:val="5D0E67"/>
          <w:spacing w:val="-5"/>
          <w:w w:val="12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w w:val="9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A372A0"/>
          <w:w w:val="119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A372A0"/>
          <w:spacing w:val="-8"/>
          <w:w w:val="119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w w:val="98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771070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5"/>
          <w:w w:val="117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94F75"/>
          <w:spacing w:val="-5"/>
          <w:w w:val="117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71070"/>
          <w:spacing w:val="-6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233B"/>
          <w:spacing w:val="-6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spacing w:val="-6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930099"/>
          <w:spacing w:val="-2"/>
          <w:w w:val="11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A9397"/>
          <w:spacing w:val="-7"/>
          <w:w w:val="117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4F245B"/>
          <w:spacing w:val="-6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3"/>
          <w:w w:val="117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w w:val="117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771070"/>
          <w:spacing w:val="11"/>
          <w:w w:val="1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d </w:t>
      </w:r>
      <w:r w:rsidRPr="009B7BEA">
        <w:rPr>
          <w:rFonts w:asciiTheme="minorHAnsi" w:eastAsia="Arial" w:hAnsiTheme="minorHAnsi" w:cstheme="minorHAnsi"/>
          <w:color w:val="5D0E67"/>
          <w:spacing w:val="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4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3"/>
          <w:w w:val="180"/>
          <w:sz w:val="14"/>
          <w:szCs w:val="14"/>
        </w:rPr>
        <w:t>j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5E263F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w w:val="101"/>
          <w:sz w:val="14"/>
          <w:szCs w:val="14"/>
        </w:rPr>
        <w:t>s</w:t>
      </w:r>
    </w:p>
    <w:p w14:paraId="061BBCF4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712C9489" w14:textId="77777777" w:rsidR="00C268BE" w:rsidRPr="009B7BEA" w:rsidRDefault="00C268BE">
      <w:pPr>
        <w:spacing w:before="19" w:line="220" w:lineRule="exact"/>
        <w:rPr>
          <w:rFonts w:asciiTheme="minorHAnsi" w:hAnsiTheme="minorHAnsi" w:cstheme="minorHAnsi"/>
          <w:sz w:val="22"/>
          <w:szCs w:val="22"/>
        </w:rPr>
      </w:pPr>
    </w:p>
    <w:p w14:paraId="564B38F0" w14:textId="77777777" w:rsidR="00C268BE" w:rsidRPr="009B7BEA" w:rsidRDefault="009B7BEA">
      <w:pPr>
        <w:ind w:left="14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33233B"/>
          <w:spacing w:val="-4"/>
          <w:w w:val="87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7B2A82"/>
          <w:spacing w:val="-6"/>
          <w:w w:val="120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4F245B"/>
          <w:spacing w:val="-4"/>
          <w:w w:val="183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5D0E67"/>
          <w:spacing w:val="-5"/>
          <w:w w:val="11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w w:val="81"/>
          <w:sz w:val="14"/>
          <w:szCs w:val="14"/>
        </w:rPr>
        <w:t>S</w:t>
      </w:r>
    </w:p>
    <w:p w14:paraId="1ED4420E" w14:textId="77777777" w:rsidR="00C268BE" w:rsidRPr="009B7BEA" w:rsidRDefault="009B7BEA">
      <w:pPr>
        <w:spacing w:before="12"/>
        <w:ind w:left="235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3F4F"/>
          <w:spacing w:val="-4"/>
          <w:w w:val="80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7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67174D"/>
          <w:spacing w:val="-5"/>
          <w:w w:val="12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5E263F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A7B8A7"/>
          <w:w w:val="105"/>
          <w:sz w:val="14"/>
          <w:szCs w:val="14"/>
        </w:rPr>
        <w:t>.</w:t>
      </w:r>
      <w:r w:rsidRPr="009B7BEA">
        <w:rPr>
          <w:rFonts w:asciiTheme="minorHAnsi" w:eastAsia="Arial" w:hAnsiTheme="minorHAnsi" w:cstheme="minorHAnsi"/>
          <w:color w:val="A7B8A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A7B8A7"/>
          <w:spacing w:val="-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0546"/>
          <w:spacing w:val="-3"/>
          <w:w w:val="70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131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771070"/>
          <w:spacing w:val="-5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4"/>
          <w:w w:val="10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8E1F97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4"/>
          <w:w w:val="9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7174D"/>
          <w:w w:val="105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7174D"/>
          <w:spacing w:val="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2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3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8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67174D"/>
          <w:w w:val="105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7174D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A002F"/>
          <w:spacing w:val="-3"/>
          <w:w w:val="70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E9370"/>
          <w:spacing w:val="-5"/>
          <w:w w:val="130"/>
          <w:sz w:val="14"/>
          <w:szCs w:val="14"/>
        </w:rPr>
        <w:t>x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4F245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AA9E90"/>
          <w:w w:val="118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AA9E90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E3693"/>
          <w:spacing w:val="-5"/>
          <w:w w:val="91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B2A82"/>
          <w:spacing w:val="-3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424B"/>
          <w:spacing w:val="-3"/>
          <w:w w:val="94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E263F"/>
          <w:w w:val="111"/>
          <w:sz w:val="14"/>
          <w:szCs w:val="14"/>
        </w:rPr>
        <w:t>ft</w:t>
      </w:r>
      <w:r w:rsidRPr="009B7BEA">
        <w:rPr>
          <w:rFonts w:asciiTheme="minorHAnsi" w:eastAsia="Arial" w:hAnsiTheme="minorHAnsi" w:cstheme="minorHAnsi"/>
          <w:color w:val="5E263F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-8"/>
          <w:w w:val="112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4F245B"/>
          <w:spacing w:val="-6"/>
          <w:w w:val="112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3"/>
          <w:w w:val="11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D0E67"/>
          <w:spacing w:val="-4"/>
          <w:w w:val="112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A7A1AF"/>
          <w:w w:val="112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A7A1AF"/>
          <w:spacing w:val="-2"/>
          <w:w w:val="11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5"/>
          <w:w w:val="8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30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9A9397"/>
          <w:w w:val="91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9A939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A9397"/>
          <w:spacing w:val="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A002F"/>
          <w:spacing w:val="-3"/>
          <w:w w:val="70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E9370"/>
          <w:spacing w:val="-5"/>
          <w:w w:val="130"/>
          <w:sz w:val="14"/>
          <w:szCs w:val="14"/>
        </w:rPr>
        <w:t>x</w:t>
      </w:r>
      <w:r w:rsidRPr="009B7BEA">
        <w:rPr>
          <w:rFonts w:asciiTheme="minorHAnsi" w:eastAsia="Arial" w:hAnsiTheme="minorHAnsi" w:cstheme="minorHAnsi"/>
          <w:color w:val="62386B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A9397"/>
          <w:w w:val="118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9A9397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B2A82"/>
          <w:spacing w:val="-5"/>
          <w:w w:val="130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4F0546"/>
          <w:spacing w:val="-5"/>
          <w:w w:val="98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4F245B"/>
          <w:spacing w:val="-4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77E89"/>
          <w:spacing w:val="-6"/>
          <w:w w:val="12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0546"/>
          <w:spacing w:val="-4"/>
          <w:w w:val="8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w w:val="10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6"/>
          <w:w w:val="10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pacing w:val="-4"/>
          <w:w w:val="10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7174D"/>
          <w:w w:val="118"/>
          <w:sz w:val="14"/>
          <w:szCs w:val="14"/>
        </w:rPr>
        <w:t>t</w:t>
      </w:r>
    </w:p>
    <w:p w14:paraId="4FF6D805" w14:textId="77777777" w:rsidR="00C268BE" w:rsidRPr="009B7BEA" w:rsidRDefault="009B7BEA">
      <w:pPr>
        <w:spacing w:before="15" w:line="140" w:lineRule="exact"/>
        <w:ind w:left="235" w:right="2316"/>
        <w:rPr>
          <w:rFonts w:asciiTheme="minorHAnsi" w:eastAsia="Arial" w:hAnsiTheme="minorHAnsi" w:cstheme="minorHAnsi"/>
          <w:sz w:val="14"/>
          <w:szCs w:val="14"/>
        </w:rPr>
        <w:sectPr w:rsidR="00C268BE" w:rsidRPr="009B7BEA">
          <w:type w:val="continuous"/>
          <w:pgSz w:w="15840" w:h="12240" w:orient="landscape"/>
          <w:pgMar w:top="860" w:right="1200" w:bottom="280" w:left="1060" w:header="720" w:footer="720" w:gutter="0"/>
          <w:cols w:num="3" w:space="720" w:equalWidth="0">
            <w:col w:w="1167" w:space="533"/>
            <w:col w:w="4446" w:space="1271"/>
            <w:col w:w="6163"/>
          </w:cols>
        </w:sectPr>
      </w:pPr>
      <w:r w:rsidRPr="009B7BEA">
        <w:rPr>
          <w:rFonts w:asciiTheme="minorHAnsi" w:eastAsia="Arial" w:hAnsiTheme="minorHAnsi" w:cstheme="minorHAnsi"/>
          <w:color w:val="5D0E67"/>
          <w:spacing w:val="-4"/>
          <w:w w:val="85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771070"/>
          <w:spacing w:val="-5"/>
          <w:w w:val="124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F245B"/>
          <w:spacing w:val="-4"/>
          <w:w w:val="104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A7A1AF"/>
          <w:w w:val="105"/>
          <w:sz w:val="14"/>
          <w:szCs w:val="14"/>
        </w:rPr>
        <w:t>:</w:t>
      </w:r>
      <w:r w:rsidRPr="009B7BEA">
        <w:rPr>
          <w:rFonts w:asciiTheme="minorHAnsi" w:eastAsia="Arial" w:hAnsiTheme="minorHAnsi" w:cstheme="minorHAnsi"/>
          <w:color w:val="A7A1AF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A7A1AF"/>
          <w:spacing w:val="-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B2A82"/>
          <w:spacing w:val="-4"/>
          <w:w w:val="87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9A9397"/>
          <w:spacing w:val="-6"/>
          <w:w w:val="125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D0E67"/>
          <w:spacing w:val="-4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ea</w:t>
      </w:r>
      <w:r w:rsidRPr="009B7BEA">
        <w:rPr>
          <w:rFonts w:asciiTheme="minorHAnsi" w:eastAsia="Arial" w:hAnsiTheme="minorHAnsi" w:cstheme="minorHAnsi"/>
          <w:color w:val="67174D"/>
          <w:spacing w:val="-5"/>
          <w:w w:val="111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w w:val="9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2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pacing w:val="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81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w w:val="102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71070"/>
          <w:spacing w:val="-5"/>
          <w:w w:val="102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771070"/>
          <w:spacing w:val="-5"/>
          <w:w w:val="130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9A9397"/>
          <w:spacing w:val="-5"/>
          <w:w w:val="210"/>
          <w:sz w:val="14"/>
          <w:szCs w:val="14"/>
        </w:rPr>
        <w:t>[</w:t>
      </w:r>
      <w:r w:rsidRPr="009B7BEA">
        <w:rPr>
          <w:rFonts w:asciiTheme="minorHAnsi" w:eastAsia="Arial" w:hAnsiTheme="minorHAnsi" w:cstheme="minorHAnsi"/>
          <w:color w:val="563F4F"/>
          <w:spacing w:val="-5"/>
          <w:w w:val="117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9A9397"/>
          <w:spacing w:val="-6"/>
          <w:w w:val="110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6"/>
          <w:w w:val="13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D0E67"/>
          <w:spacing w:val="-4"/>
          <w:w w:val="170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33424B"/>
          <w:spacing w:val="-4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62386B"/>
          <w:spacing w:val="-9"/>
          <w:w w:val="209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935467"/>
          <w:w w:val="105"/>
          <w:sz w:val="14"/>
          <w:szCs w:val="14"/>
        </w:rPr>
        <w:t xml:space="preserve">] </w:t>
      </w:r>
      <w:r w:rsidRPr="009B7BEA">
        <w:rPr>
          <w:rFonts w:asciiTheme="minorHAnsi" w:eastAsia="Arial" w:hAnsiTheme="minorHAnsi" w:cstheme="minorHAnsi"/>
          <w:color w:val="4F245B"/>
          <w:spacing w:val="-5"/>
          <w:w w:val="8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4"/>
          <w:w w:val="15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A7B8A7"/>
          <w:w w:val="105"/>
          <w:sz w:val="14"/>
          <w:szCs w:val="14"/>
        </w:rPr>
        <w:t>.</w:t>
      </w:r>
      <w:r w:rsidRPr="009B7BEA">
        <w:rPr>
          <w:rFonts w:asciiTheme="minorHAnsi" w:eastAsia="Arial" w:hAnsiTheme="minorHAnsi" w:cstheme="minorHAnsi"/>
          <w:color w:val="A7B8A7"/>
          <w:spacing w:val="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386B"/>
          <w:spacing w:val="-4"/>
          <w:w w:val="8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5"/>
          <w:w w:val="12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5"/>
          <w:w w:val="12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4F245B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F245B"/>
          <w:w w:val="105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5"/>
          <w:w w:val="105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spacing w:val="-5"/>
          <w:w w:val="111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A9397"/>
          <w:w w:val="118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9A9397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A002F"/>
          <w:spacing w:val="-3"/>
          <w:w w:val="70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F245B"/>
          <w:w w:val="144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4F245B"/>
          <w:spacing w:val="-30"/>
          <w:w w:val="144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5D0E67"/>
          <w:spacing w:val="-3"/>
          <w:w w:val="212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3"/>
          <w:w w:val="9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spacing w:val="-4"/>
          <w:w w:val="9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7174D"/>
          <w:spacing w:val="-3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A7B8A7"/>
          <w:w w:val="131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A7B8A7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5D0E67"/>
          <w:spacing w:val="-5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4F0546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0546"/>
          <w:spacing w:val="2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±</w:t>
      </w:r>
      <w:r w:rsidRPr="009B7BEA">
        <w:rPr>
          <w:rFonts w:asciiTheme="minorHAnsi" w:eastAsia="Arial" w:hAnsiTheme="minorHAnsi" w:cstheme="minorHAnsi"/>
          <w:color w:val="33233B"/>
          <w:spacing w:val="-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771070"/>
          <w:spacing w:val="1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71070"/>
          <w:w w:val="90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-6"/>
          <w:w w:val="90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424B"/>
          <w:spacing w:val="-20"/>
          <w:w w:val="13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77E89"/>
          <w:spacing w:val="-3"/>
          <w:w w:val="94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w w:val="131"/>
          <w:sz w:val="14"/>
          <w:szCs w:val="14"/>
        </w:rPr>
        <w:t>r</w:t>
      </w:r>
    </w:p>
    <w:p w14:paraId="4BCA15DA" w14:textId="77777777" w:rsidR="00C268BE" w:rsidRPr="009B7BEA" w:rsidRDefault="009B7BEA">
      <w:pPr>
        <w:spacing w:before="8" w:line="100" w:lineRule="exact"/>
        <w:rPr>
          <w:rFonts w:asciiTheme="minorHAnsi" w:hAnsiTheme="minorHAnsi" w:cstheme="minorHAnsi"/>
          <w:sz w:val="10"/>
          <w:szCs w:val="10"/>
        </w:rPr>
      </w:pPr>
      <w:r w:rsidRPr="009B7BEA">
        <w:rPr>
          <w:rFonts w:asciiTheme="minorHAnsi" w:hAnsiTheme="minorHAnsi" w:cstheme="minorHAnsi"/>
        </w:rPr>
        <w:pict w14:anchorId="40C2EE32">
          <v:shape id="_x0000_s1028" type="#_x0000_t75" style="position:absolute;margin-left:0;margin-top:0;width:11in;height:612pt;z-index:-1626;mso-position-horizontal-relative:page;mso-position-vertical-relative:page">
            <v:imagedata r:id="rId17" o:title=""/>
            <w10:wrap anchorx="page" anchory="page"/>
          </v:shape>
        </w:pict>
      </w:r>
    </w:p>
    <w:p w14:paraId="22B52477" w14:textId="77777777" w:rsidR="00C268BE" w:rsidRPr="009B7BEA" w:rsidRDefault="009B7BEA">
      <w:pPr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33233B"/>
          <w:spacing w:val="9"/>
          <w:w w:val="119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0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5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33233B"/>
          <w:w w:val="128"/>
          <w:sz w:val="12"/>
          <w:szCs w:val="12"/>
        </w:rPr>
        <w:t>k</w:t>
      </w:r>
      <w:r w:rsidRPr="009B7BEA">
        <w:rPr>
          <w:rFonts w:asciiTheme="minorHAnsi" w:eastAsia="Arial" w:hAnsiTheme="minorHAnsi" w:cstheme="minorHAnsi"/>
          <w:b/>
          <w:color w:val="33233B"/>
          <w:spacing w:val="1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11111F"/>
          <w:spacing w:val="5"/>
          <w:w w:val="8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48"/>
          <w:sz w:val="12"/>
          <w:szCs w:val="12"/>
        </w:rPr>
        <w:t>x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3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424B"/>
          <w:spacing w:val="5"/>
          <w:w w:val="14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33424B"/>
          <w:spacing w:val="3"/>
          <w:w w:val="12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152D33"/>
          <w:spacing w:val="6"/>
          <w:w w:val="128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11111F"/>
          <w:w w:val="107"/>
          <w:sz w:val="12"/>
          <w:szCs w:val="12"/>
        </w:rPr>
        <w:t>e</w:t>
      </w:r>
    </w:p>
    <w:p w14:paraId="1A449BA9" w14:textId="77777777" w:rsidR="00C268BE" w:rsidRPr="009B7BEA" w:rsidRDefault="009B7BEA">
      <w:pPr>
        <w:spacing w:before="59"/>
        <w:ind w:left="116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33424B"/>
          <w:spacing w:val="-6"/>
          <w:w w:val="117"/>
          <w:sz w:val="14"/>
          <w:szCs w:val="14"/>
        </w:rPr>
        <w:t>Se</w:t>
      </w:r>
      <w:r w:rsidRPr="009B7BEA">
        <w:rPr>
          <w:rFonts w:asciiTheme="minorHAnsi" w:eastAsia="Arial" w:hAnsiTheme="minorHAnsi" w:cstheme="minorHAnsi"/>
          <w:color w:val="62386B"/>
          <w:spacing w:val="-6"/>
          <w:w w:val="11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4F245B"/>
          <w:w w:val="11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5"/>
          <w:w w:val="1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w w:val="191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33424B"/>
          <w:spacing w:val="15"/>
          <w:w w:val="19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11111F"/>
          <w:w w:val="191"/>
          <w:sz w:val="12"/>
          <w:szCs w:val="12"/>
        </w:rPr>
        <w:t>-</w:t>
      </w:r>
      <w:r w:rsidRPr="009B7BEA">
        <w:rPr>
          <w:rFonts w:asciiTheme="minorHAnsi" w:eastAsia="Arial" w:hAnsiTheme="minorHAnsi" w:cstheme="minorHAnsi"/>
          <w:color w:val="11111F"/>
          <w:spacing w:val="-15"/>
          <w:w w:val="19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8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892A67"/>
          <w:spacing w:val="-8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4"/>
          <w:w w:val="9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5"/>
          <w:w w:val="13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F245B"/>
          <w:w w:val="14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33424B"/>
          <w:spacing w:val="4"/>
          <w:w w:val="122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22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22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33233B"/>
          <w:spacing w:val="9"/>
          <w:w w:val="122"/>
          <w:sz w:val="12"/>
          <w:szCs w:val="12"/>
        </w:rPr>
        <w:t>k</w:t>
      </w:r>
      <w:r w:rsidRPr="009B7BEA">
        <w:rPr>
          <w:rFonts w:asciiTheme="minorHAnsi" w:eastAsia="Arial" w:hAnsiTheme="minorHAnsi" w:cstheme="minorHAnsi"/>
          <w:b/>
          <w:color w:val="829799"/>
          <w:w w:val="122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b/>
          <w:color w:val="829799"/>
          <w:spacing w:val="29"/>
          <w:w w:val="12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03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b/>
          <w:color w:val="33233B"/>
          <w:spacing w:val="2"/>
          <w:w w:val="135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11111F"/>
          <w:spacing w:val="-4"/>
          <w:w w:val="114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33233B"/>
          <w:spacing w:val="4"/>
          <w:w w:val="157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2D281A"/>
          <w:spacing w:val="7"/>
          <w:w w:val="122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w w:val="10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233B"/>
          <w:spacing w:val="1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9"/>
          <w:w w:val="119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9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2D281A"/>
          <w:spacing w:val="7"/>
          <w:w w:val="119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424B"/>
          <w:spacing w:val="7"/>
          <w:w w:val="119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19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19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33233B"/>
          <w:w w:val="119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b/>
          <w:color w:val="33233B"/>
          <w:spacing w:val="19"/>
          <w:w w:val="11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8"/>
          <w:w w:val="112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28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33233B"/>
          <w:w w:val="129"/>
          <w:sz w:val="12"/>
          <w:szCs w:val="12"/>
        </w:rPr>
        <w:t>rt</w:t>
      </w:r>
    </w:p>
    <w:p w14:paraId="55145F3C" w14:textId="77777777" w:rsidR="00C268BE" w:rsidRPr="009B7BEA" w:rsidRDefault="009B7BEA">
      <w:pPr>
        <w:spacing w:line="140" w:lineRule="exact"/>
        <w:ind w:left="130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33233B"/>
          <w:spacing w:val="-4"/>
          <w:w w:val="9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6595D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56595D"/>
          <w:spacing w:val="-9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0497B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829799"/>
          <w:w w:val="105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8297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9799"/>
          <w:spacing w:val="-1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607E"/>
          <w:sz w:val="14"/>
          <w:szCs w:val="14"/>
        </w:rPr>
        <w:t>MA</w:t>
      </w:r>
    </w:p>
    <w:p w14:paraId="09966D85" w14:textId="77777777" w:rsidR="00C268BE" w:rsidRPr="009B7BEA" w:rsidRDefault="009B7BEA">
      <w:pPr>
        <w:spacing w:before="7"/>
        <w:ind w:left="1921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56595D"/>
          <w:spacing w:val="-5"/>
          <w:w w:val="11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233B"/>
          <w:spacing w:val="-3"/>
          <w:w w:val="101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4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2386B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424B"/>
          <w:spacing w:val="-5"/>
          <w:w w:val="11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2544D"/>
          <w:spacing w:val="-4"/>
          <w:w w:val="85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56595D"/>
          <w:spacing w:val="-5"/>
          <w:w w:val="130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2386B"/>
          <w:spacing w:val="-4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27967"/>
          <w:spacing w:val="-4"/>
          <w:w w:val="10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80497B"/>
          <w:spacing w:val="-7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424B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E263F"/>
          <w:w w:val="109"/>
          <w:sz w:val="14"/>
          <w:szCs w:val="14"/>
        </w:rPr>
        <w:t>rs</w:t>
      </w:r>
      <w:r w:rsidRPr="009B7BEA">
        <w:rPr>
          <w:rFonts w:asciiTheme="minorHAnsi" w:eastAsia="Arial" w:hAnsiTheme="minorHAnsi" w:cstheme="minorHAnsi"/>
          <w:color w:val="5E263F"/>
          <w:spacing w:val="-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6"/>
          <w:w w:val="12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4F245B"/>
          <w:w w:val="12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-9"/>
          <w:w w:val="12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80497B"/>
          <w:spacing w:val="-5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152D33"/>
          <w:spacing w:val="-5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3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 xml:space="preserve">k </w:t>
      </w:r>
      <w:r w:rsidRPr="009B7BEA">
        <w:rPr>
          <w:rFonts w:asciiTheme="minorHAnsi" w:eastAsia="Arial" w:hAnsiTheme="minorHAnsi" w:cstheme="minorHAnsi"/>
          <w:color w:val="771070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27967"/>
          <w:spacing w:val="-5"/>
          <w:w w:val="130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563F4F"/>
          <w:w w:val="122"/>
          <w:sz w:val="14"/>
          <w:szCs w:val="14"/>
        </w:rPr>
        <w:t>ut</w:t>
      </w:r>
    </w:p>
    <w:p w14:paraId="6AF4504B" w14:textId="77777777" w:rsidR="00C268BE" w:rsidRPr="009B7BEA" w:rsidRDefault="009B7BEA">
      <w:pPr>
        <w:spacing w:before="7"/>
        <w:ind w:left="1935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F0546"/>
          <w:spacing w:val="-4"/>
          <w:w w:val="89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il</w:t>
      </w:r>
      <w:r w:rsidRPr="009B7BEA">
        <w:rPr>
          <w:rFonts w:asciiTheme="minorHAnsi" w:eastAsia="Arial" w:hAnsiTheme="minorHAnsi" w:cstheme="minorHAnsi"/>
          <w:color w:val="33424B"/>
          <w:spacing w:val="-5"/>
          <w:w w:val="130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595D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71070"/>
          <w:spacing w:val="-3"/>
          <w:w w:val="109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595638"/>
          <w:spacing w:val="-5"/>
          <w:w w:val="11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71070"/>
          <w:spacing w:val="-2"/>
          <w:w w:val="9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w w:val="170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F245B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92A67"/>
          <w:spacing w:val="-9"/>
          <w:w w:val="11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6"/>
          <w:w w:val="11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5"/>
          <w:w w:val="114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3424B"/>
          <w:spacing w:val="-6"/>
          <w:w w:val="11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w w:val="11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4F245B"/>
          <w:spacing w:val="-9"/>
          <w:w w:val="114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w w:val="114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1"/>
          <w:w w:val="1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27967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627967"/>
          <w:spacing w:val="2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424B"/>
          <w:spacing w:val="-4"/>
          <w:w w:val="11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F245B"/>
          <w:spacing w:val="-5"/>
          <w:w w:val="111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424B"/>
          <w:spacing w:val="-5"/>
          <w:w w:val="117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33424B"/>
          <w:spacing w:val="-3"/>
          <w:w w:val="101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930099"/>
          <w:spacing w:val="-1"/>
          <w:w w:val="8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33B"/>
          <w:spacing w:val="-5"/>
          <w:w w:val="12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w w:val="9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w w:val="9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33233B"/>
          <w:spacing w:val="-7"/>
          <w:w w:val="9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w w:val="122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82607E"/>
          <w:spacing w:val="-12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152D33"/>
          <w:spacing w:val="-4"/>
          <w:w w:val="10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82607E"/>
          <w:spacing w:val="-5"/>
          <w:w w:val="11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F245B"/>
          <w:spacing w:val="-3"/>
          <w:w w:val="131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w w:val="109"/>
          <w:sz w:val="14"/>
          <w:szCs w:val="14"/>
        </w:rPr>
        <w:t>s</w:t>
      </w:r>
    </w:p>
    <w:p w14:paraId="39B94A4D" w14:textId="77777777" w:rsidR="00C268BE" w:rsidRPr="009B7BEA" w:rsidRDefault="009B7BEA">
      <w:pPr>
        <w:spacing w:line="140" w:lineRule="exact"/>
        <w:ind w:left="1935" w:right="-41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82607E"/>
          <w:spacing w:val="-5"/>
          <w:w w:val="90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233B"/>
          <w:spacing w:val="-5"/>
          <w:w w:val="12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2607E"/>
          <w:spacing w:val="-5"/>
          <w:w w:val="124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spacing w:val="-5"/>
          <w:w w:val="11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930099"/>
          <w:spacing w:val="-2"/>
          <w:w w:val="114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33424B"/>
          <w:spacing w:val="-5"/>
          <w:w w:val="12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10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4"/>
          <w:w w:val="170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857560"/>
          <w:spacing w:val="-5"/>
          <w:w w:val="111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80497B"/>
          <w:spacing w:val="-5"/>
          <w:w w:val="117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spacing w:val="-4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-5"/>
          <w:sz w:val="14"/>
          <w:szCs w:val="14"/>
        </w:rPr>
        <w:t xml:space="preserve"> a</w:t>
      </w:r>
      <w:r w:rsidRPr="009B7BEA">
        <w:rPr>
          <w:rFonts w:asciiTheme="minorHAnsi" w:eastAsia="Arial" w:hAnsiTheme="minorHAnsi" w:cstheme="minorHAnsi"/>
          <w:color w:val="82607E"/>
          <w:spacing w:val="-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706D46"/>
          <w:sz w:val="14"/>
          <w:szCs w:val="14"/>
        </w:rPr>
        <w:t xml:space="preserve">d </w:t>
      </w:r>
      <w:r w:rsidRPr="009B7BEA">
        <w:rPr>
          <w:rFonts w:asciiTheme="minorHAnsi" w:eastAsia="Arial" w:hAnsiTheme="minorHAnsi" w:cstheme="minorHAnsi"/>
          <w:color w:val="706D46"/>
          <w:spacing w:val="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245B"/>
          <w:spacing w:val="-5"/>
          <w:w w:val="114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771070"/>
          <w:spacing w:val="-3"/>
          <w:w w:val="11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2607E"/>
          <w:w w:val="114"/>
          <w:sz w:val="14"/>
          <w:szCs w:val="14"/>
        </w:rPr>
        <w:t>ov</w:t>
      </w:r>
      <w:r w:rsidRPr="009B7BEA">
        <w:rPr>
          <w:rFonts w:asciiTheme="minorHAnsi" w:eastAsia="Arial" w:hAnsiTheme="minorHAnsi" w:cstheme="minorHAnsi"/>
          <w:color w:val="82607E"/>
          <w:spacing w:val="-13"/>
          <w:w w:val="114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06D46"/>
          <w:spacing w:val="-7"/>
          <w:w w:val="11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424B"/>
          <w:spacing w:val="-6"/>
          <w:w w:val="11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06D46"/>
          <w:w w:val="114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06D46"/>
          <w:spacing w:val="-4"/>
          <w:w w:val="1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3233B"/>
          <w:spacing w:val="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9442F"/>
          <w:w w:val="11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49442F"/>
          <w:spacing w:val="-10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930099"/>
          <w:spacing w:val="-2"/>
          <w:w w:val="9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877E89"/>
          <w:w w:val="145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877E89"/>
          <w:spacing w:val="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92A67"/>
          <w:spacing w:val="-3"/>
          <w:w w:val="11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6"/>
          <w:w w:val="11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49442F"/>
          <w:spacing w:val="-4"/>
          <w:w w:val="112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930099"/>
          <w:spacing w:val="-2"/>
          <w:w w:val="112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424B"/>
          <w:spacing w:val="-6"/>
          <w:w w:val="112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w w:val="112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33233B"/>
          <w:spacing w:val="-8"/>
          <w:w w:val="112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771070"/>
          <w:w w:val="11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1"/>
          <w:w w:val="11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10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877E89"/>
          <w:spacing w:val="-5"/>
          <w:w w:val="11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color w:val="80497B"/>
          <w:spacing w:val="-7"/>
          <w:w w:val="11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80497B"/>
          <w:spacing w:val="-8"/>
          <w:w w:val="12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33233B"/>
          <w:spacing w:val="-4"/>
          <w:w w:val="98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spacing w:val="-19"/>
          <w:w w:val="196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857560"/>
          <w:w w:val="101"/>
          <w:sz w:val="14"/>
          <w:szCs w:val="14"/>
        </w:rPr>
        <w:t>y</w:t>
      </w:r>
    </w:p>
    <w:p w14:paraId="14644BF5" w14:textId="77777777" w:rsidR="00C268BE" w:rsidRPr="009B7BEA" w:rsidRDefault="009B7BEA">
      <w:pPr>
        <w:spacing w:before="78"/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33233B"/>
          <w:spacing w:val="6"/>
          <w:w w:val="109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5"/>
          <w:w w:val="180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63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152D33"/>
          <w:spacing w:val="6"/>
          <w:w w:val="128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11111F"/>
          <w:spacing w:val="5"/>
          <w:w w:val="10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11111F"/>
          <w:w w:val="114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11111F"/>
          <w:spacing w:val="-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8"/>
          <w:w w:val="117"/>
          <w:sz w:val="12"/>
          <w:szCs w:val="12"/>
        </w:rPr>
        <w:t>Av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7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186782"/>
          <w:spacing w:val="3"/>
          <w:w w:val="117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33424B"/>
          <w:spacing w:val="3"/>
          <w:w w:val="117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7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33424B"/>
          <w:spacing w:val="7"/>
          <w:w w:val="117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b/>
          <w:color w:val="2A5472"/>
          <w:spacing w:val="3"/>
          <w:w w:val="117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11111F"/>
          <w:w w:val="117"/>
          <w:sz w:val="12"/>
          <w:szCs w:val="12"/>
        </w:rPr>
        <w:t xml:space="preserve">e </w:t>
      </w:r>
      <w:r w:rsidRPr="009B7BEA">
        <w:rPr>
          <w:rFonts w:asciiTheme="minorHAnsi" w:eastAsia="Arial" w:hAnsiTheme="minorHAnsi" w:cstheme="minorHAnsi"/>
          <w:b/>
          <w:color w:val="11111F"/>
          <w:spacing w:val="4"/>
          <w:w w:val="11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8"/>
          <w:w w:val="117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17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b/>
          <w:color w:val="11111F"/>
          <w:spacing w:val="8"/>
          <w:w w:val="11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33233B"/>
          <w:w w:val="117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33233B"/>
          <w:spacing w:val="12"/>
          <w:w w:val="11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3233B"/>
          <w:spacing w:val="6"/>
          <w:w w:val="109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11111F"/>
          <w:spacing w:val="7"/>
          <w:w w:val="122"/>
          <w:sz w:val="12"/>
          <w:szCs w:val="12"/>
        </w:rPr>
        <w:t>q</w:t>
      </w:r>
      <w:r w:rsidRPr="009B7BEA">
        <w:rPr>
          <w:rFonts w:asciiTheme="minorHAnsi" w:eastAsia="Arial" w:hAnsiTheme="minorHAnsi" w:cstheme="minorHAnsi"/>
          <w:b/>
          <w:color w:val="33233B"/>
          <w:spacing w:val="7"/>
          <w:w w:val="122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b/>
          <w:color w:val="11111F"/>
          <w:spacing w:val="6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11111F"/>
          <w:spacing w:val="5"/>
          <w:w w:val="10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33233B"/>
          <w:w w:val="135"/>
          <w:sz w:val="12"/>
          <w:szCs w:val="12"/>
        </w:rPr>
        <w:t>t</w:t>
      </w:r>
    </w:p>
    <w:p w14:paraId="66C2C3A1" w14:textId="77777777" w:rsidR="00C268BE" w:rsidRPr="009B7BEA" w:rsidRDefault="009B7BEA">
      <w:pPr>
        <w:spacing w:before="8" w:line="260" w:lineRule="exact"/>
        <w:rPr>
          <w:rFonts w:asciiTheme="minorHAnsi" w:hAnsiTheme="minorHAnsi" w:cstheme="minorHAnsi"/>
          <w:sz w:val="26"/>
          <w:szCs w:val="26"/>
        </w:rPr>
      </w:pPr>
      <w:r w:rsidRPr="009B7BEA">
        <w:rPr>
          <w:rFonts w:asciiTheme="minorHAnsi" w:hAnsiTheme="minorHAnsi" w:cstheme="minorHAnsi"/>
        </w:rPr>
        <w:br w:type="column"/>
      </w:r>
    </w:p>
    <w:p w14:paraId="58D7D838" w14:textId="77777777" w:rsidR="00C268BE" w:rsidRPr="009B7BEA" w:rsidRDefault="009B7BEA">
      <w:pPr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771070"/>
          <w:spacing w:val="-5"/>
          <w:w w:val="95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4F245B"/>
          <w:spacing w:val="-7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B2A82"/>
          <w:spacing w:val="-6"/>
          <w:w w:val="120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4F245B"/>
          <w:spacing w:val="-7"/>
          <w:w w:val="112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5E263F"/>
          <w:spacing w:val="-6"/>
          <w:w w:val="120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233B"/>
          <w:w w:val="81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33B"/>
          <w:spacing w:val="15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2607E"/>
          <w:spacing w:val="-3"/>
          <w:w w:val="94"/>
          <w:sz w:val="16"/>
          <w:szCs w:val="16"/>
        </w:rPr>
        <w:t>A</w:t>
      </w:r>
      <w:r w:rsidRPr="009B7BEA">
        <w:rPr>
          <w:rFonts w:asciiTheme="minorHAnsi" w:hAnsiTheme="minorHAnsi" w:cstheme="minorHAnsi"/>
          <w:color w:val="8E3693"/>
          <w:spacing w:val="-4"/>
          <w:w w:val="187"/>
          <w:sz w:val="16"/>
          <w:szCs w:val="16"/>
        </w:rPr>
        <w:t>I</w:t>
      </w:r>
      <w:r w:rsidRPr="009B7BEA">
        <w:rPr>
          <w:rFonts w:asciiTheme="minorHAnsi" w:hAnsiTheme="minorHAnsi" w:cstheme="minorHAnsi"/>
          <w:color w:val="771070"/>
          <w:w w:val="107"/>
          <w:sz w:val="16"/>
          <w:szCs w:val="16"/>
        </w:rPr>
        <w:t>D</w:t>
      </w:r>
      <w:r w:rsidRPr="009B7BEA">
        <w:rPr>
          <w:rFonts w:asciiTheme="minorHAnsi" w:hAnsiTheme="minorHAnsi" w:cstheme="minorHAnsi"/>
          <w:color w:val="771070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5"/>
          <w:w w:val="103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A9397"/>
          <w:spacing w:val="-7"/>
          <w:w w:val="111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877E89"/>
          <w:spacing w:val="-6"/>
          <w:w w:val="120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67174D"/>
          <w:spacing w:val="-5"/>
          <w:w w:val="95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4F245B"/>
          <w:spacing w:val="-5"/>
          <w:w w:val="105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33233B"/>
          <w:w w:val="92"/>
          <w:sz w:val="14"/>
          <w:szCs w:val="14"/>
        </w:rPr>
        <w:t>S</w:t>
      </w:r>
    </w:p>
    <w:p w14:paraId="6B8EC94A" w14:textId="77777777" w:rsidR="00C268BE" w:rsidRPr="009B7BEA" w:rsidRDefault="009B7BEA">
      <w:pPr>
        <w:spacing w:before="21"/>
        <w:ind w:left="221"/>
        <w:rPr>
          <w:rFonts w:asciiTheme="minorHAnsi" w:eastAsia="Arial" w:hAnsiTheme="minorHAnsi" w:cstheme="minorHAnsi"/>
          <w:sz w:val="14"/>
          <w:szCs w:val="14"/>
        </w:rPr>
        <w:sectPr w:rsidR="00C268BE" w:rsidRPr="009B7BEA">
          <w:type w:val="continuous"/>
          <w:pgSz w:w="15840" w:h="12240" w:orient="landscape"/>
          <w:pgMar w:top="860" w:right="1200" w:bottom="280" w:left="1060" w:header="720" w:footer="720" w:gutter="0"/>
          <w:cols w:num="2" w:space="720" w:equalWidth="0">
            <w:col w:w="5549" w:space="1882"/>
            <w:col w:w="6149"/>
          </w:cols>
        </w:sectPr>
      </w:pPr>
      <w:r w:rsidRPr="009B7BEA">
        <w:rPr>
          <w:rFonts w:asciiTheme="minorHAnsi" w:eastAsia="Arial" w:hAnsiTheme="minorHAnsi" w:cstheme="minorHAnsi"/>
          <w:color w:val="33233B"/>
          <w:spacing w:val="-4"/>
          <w:w w:val="81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563F4F"/>
          <w:spacing w:val="-4"/>
          <w:w w:val="116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771070"/>
          <w:spacing w:val="-5"/>
          <w:w w:val="111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F245B"/>
          <w:spacing w:val="-5"/>
          <w:w w:val="12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930099"/>
          <w:w w:val="9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81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771070"/>
          <w:spacing w:val="-4"/>
          <w:w w:val="152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930099"/>
          <w:spacing w:val="-2"/>
          <w:w w:val="131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w w:val="118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7174D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7174D"/>
          <w:spacing w:val="-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33B"/>
          <w:spacing w:val="-4"/>
          <w:w w:val="8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77E89"/>
          <w:spacing w:val="-6"/>
          <w:w w:val="125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5D0E67"/>
          <w:w w:val="91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5D0E6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D0E67"/>
          <w:spacing w:val="-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11111F"/>
          <w:w w:val="117"/>
          <w:sz w:val="14"/>
          <w:szCs w:val="14"/>
        </w:rPr>
        <w:t>-</w:t>
      </w:r>
      <w:r w:rsidRPr="009B7BEA">
        <w:rPr>
          <w:rFonts w:asciiTheme="minorHAnsi" w:eastAsia="Arial" w:hAnsiTheme="minorHAnsi" w:cstheme="minorHAnsi"/>
          <w:color w:val="11111F"/>
          <w:spacing w:val="35"/>
          <w:w w:val="1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5"/>
          <w:w w:val="117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82607E"/>
          <w:spacing w:val="-6"/>
          <w:w w:val="117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494F75"/>
          <w:spacing w:val="-6"/>
          <w:w w:val="117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82607E"/>
          <w:spacing w:val="-6"/>
          <w:w w:val="117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AA9E90"/>
          <w:w w:val="117"/>
          <w:sz w:val="14"/>
          <w:szCs w:val="14"/>
        </w:rPr>
        <w:t>,</w:t>
      </w:r>
      <w:r w:rsidRPr="009B7BEA">
        <w:rPr>
          <w:rFonts w:asciiTheme="minorHAnsi" w:eastAsia="Arial" w:hAnsiTheme="minorHAnsi" w:cstheme="minorHAnsi"/>
          <w:color w:val="AA9E90"/>
          <w:spacing w:val="-11"/>
          <w:w w:val="11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71070"/>
          <w:spacing w:val="-3"/>
          <w:w w:val="87"/>
          <w:sz w:val="14"/>
          <w:szCs w:val="14"/>
        </w:rPr>
        <w:t>J</w:t>
      </w:r>
      <w:r w:rsidRPr="009B7BEA">
        <w:rPr>
          <w:rFonts w:asciiTheme="minorHAnsi" w:eastAsia="Arial" w:hAnsiTheme="minorHAnsi" w:cstheme="minorHAnsi"/>
          <w:color w:val="771070"/>
          <w:spacing w:val="-5"/>
          <w:w w:val="117"/>
          <w:sz w:val="14"/>
          <w:szCs w:val="14"/>
        </w:rPr>
        <w:t>un</w:t>
      </w:r>
      <w:r w:rsidRPr="009B7BEA">
        <w:rPr>
          <w:rFonts w:asciiTheme="minorHAnsi" w:eastAsia="Arial" w:hAnsiTheme="minorHAnsi" w:cstheme="minorHAnsi"/>
          <w:color w:val="930099"/>
          <w:spacing w:val="-2"/>
          <w:w w:val="147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F245B"/>
          <w:spacing w:val="-5"/>
          <w:w w:val="124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771070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spacing w:val="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spacing w:val="-6"/>
          <w:w w:val="119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33233B"/>
          <w:spacing w:val="-6"/>
          <w:w w:val="119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4"/>
          <w:w w:val="119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3424B"/>
          <w:spacing w:val="-5"/>
          <w:w w:val="11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930099"/>
          <w:spacing w:val="-2"/>
          <w:w w:val="119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7174D"/>
          <w:spacing w:val="-4"/>
          <w:w w:val="119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877E89"/>
          <w:w w:val="119"/>
          <w:sz w:val="14"/>
          <w:szCs w:val="14"/>
        </w:rPr>
        <w:t>y</w:t>
      </w:r>
      <w:r w:rsidRPr="009B7BEA">
        <w:rPr>
          <w:rFonts w:asciiTheme="minorHAnsi" w:eastAsia="Arial" w:hAnsiTheme="minorHAnsi" w:cstheme="minorHAnsi"/>
          <w:color w:val="877E89"/>
          <w:spacing w:val="9"/>
          <w:w w:val="11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F0546"/>
          <w:spacing w:val="-3"/>
          <w:w w:val="77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color w:val="4F245B"/>
          <w:spacing w:val="-5"/>
          <w:w w:val="117"/>
          <w:sz w:val="14"/>
          <w:szCs w:val="14"/>
        </w:rPr>
        <w:t>oo</w:t>
      </w:r>
      <w:r w:rsidRPr="009B7BEA">
        <w:rPr>
          <w:rFonts w:asciiTheme="minorHAnsi" w:eastAsia="Arial" w:hAnsiTheme="minorHAnsi" w:cstheme="minorHAnsi"/>
          <w:color w:val="67174D"/>
          <w:spacing w:val="-3"/>
          <w:w w:val="15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67174D"/>
          <w:spacing w:val="-5"/>
          <w:w w:val="117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33233B"/>
          <w:spacing w:val="-5"/>
          <w:w w:val="117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930099"/>
          <w:spacing w:val="-3"/>
          <w:w w:val="163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w w:val="98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93009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930099"/>
          <w:spacing w:val="-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E3693"/>
          <w:spacing w:val="-4"/>
          <w:w w:val="82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9A9397"/>
          <w:spacing w:val="-5"/>
          <w:w w:val="114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color w:val="4F0546"/>
          <w:w w:val="76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color w:val="4F0546"/>
          <w:spacing w:val="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77E89"/>
          <w:w w:val="104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877E89"/>
          <w:spacing w:val="-10"/>
          <w:w w:val="104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color w:val="33233B"/>
          <w:spacing w:val="-5"/>
          <w:w w:val="11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771070"/>
          <w:spacing w:val="-3"/>
          <w:w w:val="14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771070"/>
          <w:w w:val="9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color w:val="77107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71070"/>
          <w:spacing w:val="-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152D33"/>
          <w:w w:val="76"/>
          <w:sz w:val="14"/>
          <w:szCs w:val="14"/>
        </w:rPr>
        <w:t xml:space="preserve">- </w:t>
      </w:r>
      <w:r w:rsidRPr="009B7BEA">
        <w:rPr>
          <w:rFonts w:asciiTheme="minorHAnsi" w:eastAsia="Arial" w:hAnsiTheme="minorHAnsi" w:cstheme="minorHAnsi"/>
          <w:color w:val="152D33"/>
          <w:spacing w:val="7"/>
          <w:w w:val="7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563F4F"/>
          <w:spacing w:val="-4"/>
          <w:w w:val="98"/>
          <w:sz w:val="14"/>
          <w:szCs w:val="14"/>
        </w:rPr>
        <w:t>2</w:t>
      </w:r>
      <w:r w:rsidRPr="009B7BEA">
        <w:rPr>
          <w:rFonts w:asciiTheme="minorHAnsi" w:eastAsia="Arial" w:hAnsiTheme="minorHAnsi" w:cstheme="minorHAnsi"/>
          <w:color w:val="56595D"/>
          <w:spacing w:val="-5"/>
          <w:w w:val="117"/>
          <w:sz w:val="14"/>
          <w:szCs w:val="14"/>
        </w:rPr>
        <w:t>0</w:t>
      </w:r>
      <w:r w:rsidRPr="009B7BEA">
        <w:rPr>
          <w:rFonts w:asciiTheme="minorHAnsi" w:eastAsia="Arial" w:hAnsiTheme="minorHAnsi" w:cstheme="minorHAnsi"/>
          <w:color w:val="33424B"/>
          <w:spacing w:val="-5"/>
          <w:w w:val="124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82607E"/>
          <w:w w:val="98"/>
          <w:sz w:val="14"/>
          <w:szCs w:val="14"/>
        </w:rPr>
        <w:t>0</w:t>
      </w:r>
    </w:p>
    <w:p w14:paraId="5FCCF9C4" w14:textId="77777777" w:rsidR="00C268BE" w:rsidRPr="009B7BEA" w:rsidRDefault="00C268BE">
      <w:pPr>
        <w:spacing w:before="10" w:line="100" w:lineRule="exact"/>
        <w:rPr>
          <w:rFonts w:asciiTheme="minorHAnsi" w:hAnsiTheme="minorHAnsi" w:cstheme="minorHAnsi"/>
          <w:sz w:val="10"/>
          <w:szCs w:val="10"/>
        </w:rPr>
      </w:pPr>
    </w:p>
    <w:p w14:paraId="5596C4F8" w14:textId="77777777" w:rsidR="00C268BE" w:rsidRPr="009B7BEA" w:rsidRDefault="009B7BEA">
      <w:pPr>
        <w:ind w:left="2018" w:right="-36"/>
        <w:jc w:val="center"/>
        <w:rPr>
          <w:rFonts w:asciiTheme="minorHAnsi" w:hAnsiTheme="minorHAnsi" w:cstheme="minorHAnsi"/>
          <w:sz w:val="22"/>
          <w:szCs w:val="22"/>
        </w:rPr>
      </w:pPr>
      <w:r w:rsidRPr="009B7BEA">
        <w:rPr>
          <w:rFonts w:asciiTheme="minorHAnsi" w:hAnsiTheme="minorHAnsi" w:cstheme="minorHAnsi"/>
          <w:b/>
          <w:color w:val="1F3A36"/>
          <w:spacing w:val="8"/>
          <w:sz w:val="22"/>
          <w:szCs w:val="22"/>
        </w:rPr>
        <w:t>T</w:t>
      </w:r>
      <w:r w:rsidRPr="009B7BEA">
        <w:rPr>
          <w:rFonts w:asciiTheme="minorHAnsi" w:hAnsiTheme="minorHAnsi" w:cstheme="minorHAnsi"/>
          <w:b/>
          <w:color w:val="170E21"/>
          <w:spacing w:val="8"/>
          <w:sz w:val="22"/>
          <w:szCs w:val="22"/>
        </w:rPr>
        <w:t>o</w:t>
      </w:r>
      <w:r w:rsidRPr="009B7BEA">
        <w:rPr>
          <w:rFonts w:asciiTheme="minorHAnsi" w:hAnsiTheme="minorHAnsi" w:cstheme="minorHAnsi"/>
          <w:b/>
          <w:color w:val="3A3328"/>
          <w:spacing w:val="7"/>
          <w:sz w:val="22"/>
          <w:szCs w:val="22"/>
        </w:rPr>
        <w:t>n</w:t>
      </w:r>
      <w:r w:rsidRPr="009B7BEA">
        <w:rPr>
          <w:rFonts w:asciiTheme="minorHAnsi" w:hAnsiTheme="minorHAnsi" w:cstheme="minorHAnsi"/>
          <w:b/>
          <w:color w:val="33263A"/>
          <w:sz w:val="22"/>
          <w:szCs w:val="22"/>
        </w:rPr>
        <w:t>y</w:t>
      </w:r>
      <w:r w:rsidRPr="009B7BEA">
        <w:rPr>
          <w:rFonts w:asciiTheme="minorHAnsi" w:hAnsiTheme="minorHAnsi" w:cstheme="minorHAnsi"/>
          <w:b/>
          <w:color w:val="33263A"/>
          <w:spacing w:val="48"/>
          <w:sz w:val="22"/>
          <w:szCs w:val="22"/>
        </w:rPr>
        <w:t xml:space="preserve"> </w:t>
      </w:r>
      <w:r w:rsidRPr="009B7BEA">
        <w:rPr>
          <w:rFonts w:asciiTheme="minorHAnsi" w:hAnsiTheme="minorHAnsi" w:cstheme="minorHAnsi"/>
          <w:b/>
          <w:color w:val="3A3328"/>
          <w:spacing w:val="12"/>
          <w:w w:val="96"/>
          <w:sz w:val="22"/>
          <w:szCs w:val="22"/>
        </w:rPr>
        <w:t>M</w:t>
      </w:r>
      <w:r w:rsidRPr="009B7BEA">
        <w:rPr>
          <w:rFonts w:asciiTheme="minorHAnsi" w:hAnsiTheme="minorHAnsi" w:cstheme="minorHAnsi"/>
          <w:b/>
          <w:color w:val="170E21"/>
          <w:spacing w:val="7"/>
          <w:w w:val="103"/>
          <w:sz w:val="22"/>
          <w:szCs w:val="22"/>
        </w:rPr>
        <w:t>a</w:t>
      </w:r>
      <w:r w:rsidRPr="009B7BEA">
        <w:rPr>
          <w:rFonts w:asciiTheme="minorHAnsi" w:hAnsiTheme="minorHAnsi" w:cstheme="minorHAnsi"/>
          <w:b/>
          <w:color w:val="1F3A36"/>
          <w:w w:val="118"/>
          <w:sz w:val="22"/>
          <w:szCs w:val="22"/>
        </w:rPr>
        <w:t>t</w:t>
      </w:r>
      <w:r w:rsidRPr="009B7BEA">
        <w:rPr>
          <w:rFonts w:asciiTheme="minorHAnsi" w:hAnsiTheme="minorHAnsi" w:cstheme="minorHAnsi"/>
          <w:b/>
          <w:color w:val="1F3A36"/>
          <w:spacing w:val="10"/>
          <w:w w:val="118"/>
          <w:sz w:val="22"/>
          <w:szCs w:val="22"/>
        </w:rPr>
        <w:t>t</w:t>
      </w:r>
      <w:r w:rsidRPr="009B7BEA">
        <w:rPr>
          <w:rFonts w:asciiTheme="minorHAnsi" w:hAnsiTheme="minorHAnsi" w:cstheme="minorHAnsi"/>
          <w:b/>
          <w:color w:val="3A3328"/>
          <w:spacing w:val="8"/>
          <w:w w:val="107"/>
          <w:sz w:val="22"/>
          <w:szCs w:val="22"/>
        </w:rPr>
        <w:t>h</w:t>
      </w:r>
      <w:r w:rsidRPr="009B7BEA">
        <w:rPr>
          <w:rFonts w:asciiTheme="minorHAnsi" w:hAnsiTheme="minorHAnsi" w:cstheme="minorHAnsi"/>
          <w:b/>
          <w:color w:val="170E21"/>
          <w:spacing w:val="7"/>
          <w:w w:val="116"/>
          <w:sz w:val="22"/>
          <w:szCs w:val="22"/>
        </w:rPr>
        <w:t>e</w:t>
      </w:r>
      <w:r w:rsidRPr="009B7BEA">
        <w:rPr>
          <w:rFonts w:asciiTheme="minorHAnsi" w:hAnsiTheme="minorHAnsi" w:cstheme="minorHAnsi"/>
          <w:b/>
          <w:color w:val="33263A"/>
          <w:spacing w:val="11"/>
          <w:w w:val="117"/>
          <w:sz w:val="22"/>
          <w:szCs w:val="22"/>
        </w:rPr>
        <w:t>w</w:t>
      </w:r>
      <w:r w:rsidRPr="009B7BEA">
        <w:rPr>
          <w:rFonts w:asciiTheme="minorHAnsi" w:hAnsiTheme="minorHAnsi" w:cstheme="minorHAnsi"/>
          <w:b/>
          <w:color w:val="170E21"/>
          <w:w w:val="106"/>
          <w:sz w:val="22"/>
          <w:szCs w:val="22"/>
        </w:rPr>
        <w:t>s</w:t>
      </w:r>
    </w:p>
    <w:p w14:paraId="140F4619" w14:textId="77777777" w:rsidR="00C268BE" w:rsidRPr="009B7BEA" w:rsidRDefault="009B7BEA">
      <w:pPr>
        <w:spacing w:before="36"/>
        <w:ind w:left="2141" w:right="68"/>
        <w:jc w:val="center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695252"/>
          <w:spacing w:val="1"/>
          <w:w w:val="7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b/>
          <w:color w:val="57463D"/>
          <w:w w:val="122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b/>
          <w:color w:val="6B6769"/>
          <w:w w:val="122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b/>
          <w:color w:val="6B6769"/>
          <w:w w:val="115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b/>
          <w:color w:val="6E7985"/>
          <w:w w:val="11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808A9A"/>
          <w:w w:val="161"/>
          <w:sz w:val="12"/>
          <w:szCs w:val="12"/>
        </w:rPr>
        <w:t>ut</w:t>
      </w:r>
      <w:r w:rsidRPr="009B7BEA">
        <w:rPr>
          <w:rFonts w:asciiTheme="minorHAnsi" w:eastAsia="Arial" w:hAnsiTheme="minorHAnsi" w:cstheme="minorHAnsi"/>
          <w:b/>
          <w:color w:val="808A9A"/>
          <w:spacing w:val="10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170E21"/>
          <w:w w:val="74"/>
          <w:sz w:val="10"/>
          <w:szCs w:val="10"/>
        </w:rPr>
        <w:t>5</w:t>
      </w:r>
      <w:r w:rsidRPr="009B7BEA">
        <w:rPr>
          <w:rFonts w:asciiTheme="minorHAnsi" w:eastAsia="Arial" w:hAnsiTheme="minorHAnsi" w:cstheme="minorHAnsi"/>
          <w:b/>
          <w:color w:val="46494F"/>
          <w:spacing w:val="-34"/>
          <w:w w:val="298"/>
          <w:sz w:val="10"/>
          <w:szCs w:val="10"/>
        </w:rPr>
        <w:t>5</w:t>
      </w:r>
      <w:r w:rsidRPr="009B7BEA">
        <w:rPr>
          <w:rFonts w:asciiTheme="minorHAnsi" w:eastAsia="Arial" w:hAnsiTheme="minorHAnsi" w:cstheme="minorHAnsi"/>
          <w:b/>
          <w:color w:val="604D69"/>
          <w:spacing w:val="2"/>
          <w:w w:val="180"/>
          <w:sz w:val="10"/>
          <w:szCs w:val="10"/>
        </w:rPr>
        <w:t>t</w:t>
      </w:r>
      <w:r w:rsidRPr="009B7BEA">
        <w:rPr>
          <w:rFonts w:asciiTheme="minorHAnsi" w:eastAsia="Arial" w:hAnsiTheme="minorHAnsi" w:cstheme="minorHAnsi"/>
          <w:b/>
          <w:color w:val="6E7985"/>
          <w:spacing w:val="-6"/>
          <w:w w:val="132"/>
          <w:sz w:val="10"/>
          <w:szCs w:val="10"/>
        </w:rPr>
        <w:t>2</w:t>
      </w:r>
      <w:r w:rsidRPr="009B7BEA">
        <w:rPr>
          <w:rFonts w:asciiTheme="minorHAnsi" w:eastAsia="Arial" w:hAnsiTheme="minorHAnsi" w:cstheme="minorHAnsi"/>
          <w:b/>
          <w:color w:val="9AA5A8"/>
          <w:w w:val="105"/>
          <w:sz w:val="10"/>
          <w:szCs w:val="10"/>
        </w:rPr>
        <w:t>n</w:t>
      </w:r>
      <w:r w:rsidRPr="009B7BEA">
        <w:rPr>
          <w:rFonts w:asciiTheme="minorHAnsi" w:eastAsia="Arial" w:hAnsiTheme="minorHAnsi" w:cstheme="minorHAnsi"/>
          <w:b/>
          <w:color w:val="9AA5A8"/>
          <w:sz w:val="10"/>
          <w:szCs w:val="10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9AA5A8"/>
          <w:spacing w:val="5"/>
          <w:sz w:val="10"/>
          <w:szCs w:val="10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B6769"/>
          <w:spacing w:val="1"/>
          <w:w w:val="99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87857C"/>
          <w:w w:val="112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b/>
          <w:color w:val="87857C"/>
          <w:spacing w:val="-14"/>
          <w:w w:val="112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b/>
          <w:color w:val="9AA5A8"/>
          <w:spacing w:val="-9"/>
          <w:w w:val="10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6E7985"/>
          <w:w w:val="103"/>
          <w:sz w:val="12"/>
          <w:szCs w:val="12"/>
        </w:rPr>
        <w:t>u=</w:t>
      </w:r>
    </w:p>
    <w:p w14:paraId="2900E50E" w14:textId="77777777" w:rsidR="00C268BE" w:rsidRPr="009B7BEA" w:rsidRDefault="009B7BEA">
      <w:pPr>
        <w:spacing w:before="16"/>
        <w:ind w:left="2154" w:right="96"/>
        <w:jc w:val="center"/>
        <w:rPr>
          <w:rFonts w:asciiTheme="minorHAnsi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  <w:color w:val="6B6769"/>
          <w:spacing w:val="-1"/>
          <w:w w:val="90"/>
          <w:sz w:val="14"/>
          <w:szCs w:val="14"/>
        </w:rPr>
        <w:t>5</w:t>
      </w:r>
      <w:r w:rsidRPr="009B7BEA">
        <w:rPr>
          <w:rFonts w:asciiTheme="minorHAnsi" w:hAnsiTheme="minorHAnsi" w:cstheme="minorHAnsi"/>
          <w:color w:val="808A9A"/>
          <w:w w:val="149"/>
          <w:sz w:val="14"/>
          <w:szCs w:val="14"/>
        </w:rPr>
        <w:t>uth</w:t>
      </w:r>
      <w:r w:rsidRPr="009B7BEA">
        <w:rPr>
          <w:rFonts w:asciiTheme="minorHAnsi" w:hAnsiTheme="minorHAnsi" w:cstheme="minorHAnsi"/>
          <w:color w:val="808A9A"/>
          <w:spacing w:val="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170E21"/>
          <w:w w:val="60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46494F"/>
          <w:spacing w:val="-29"/>
          <w:w w:val="236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95252"/>
          <w:spacing w:val="4"/>
          <w:w w:val="175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46077"/>
          <w:w w:val="53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546077"/>
          <w:spacing w:val="-4"/>
          <w:w w:val="53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829CAA"/>
          <w:spacing w:val="5"/>
          <w:w w:val="10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A9A"/>
          <w:w w:val="8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1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6B6769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6B6769"/>
          <w:spacing w:val="14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B6769"/>
          <w:spacing w:val="3"/>
          <w:w w:val="123"/>
          <w:sz w:val="12"/>
          <w:szCs w:val="12"/>
        </w:rPr>
        <w:t>0</w:t>
      </w:r>
      <w:r w:rsidRPr="009B7BEA">
        <w:rPr>
          <w:rFonts w:asciiTheme="minorHAnsi" w:hAnsiTheme="minorHAnsi" w:cstheme="minorHAnsi"/>
          <w:color w:val="46494F"/>
          <w:spacing w:val="2"/>
          <w:w w:val="116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563659"/>
          <w:spacing w:val="2"/>
          <w:w w:val="92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6B6769"/>
          <w:spacing w:val="3"/>
          <w:w w:val="131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6E7985"/>
          <w:w w:val="108"/>
          <w:sz w:val="12"/>
          <w:szCs w:val="12"/>
        </w:rPr>
        <w:t>7</w:t>
      </w:r>
    </w:p>
    <w:p w14:paraId="226017DD" w14:textId="77777777" w:rsidR="00C268BE" w:rsidRPr="009B7BEA" w:rsidRDefault="009B7BEA">
      <w:pPr>
        <w:spacing w:before="44"/>
        <w:ind w:right="431"/>
        <w:jc w:val="right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46494F"/>
          <w:spacing w:val="-7"/>
          <w:w w:val="125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b/>
          <w:color w:val="695252"/>
          <w:spacing w:val="-5"/>
          <w:w w:val="85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b/>
          <w:color w:val="808A9A"/>
          <w:spacing w:val="-7"/>
          <w:w w:val="125"/>
          <w:sz w:val="12"/>
          <w:szCs w:val="12"/>
        </w:rPr>
        <w:t>7</w:t>
      </w:r>
      <w:r w:rsidRPr="009B7BEA">
        <w:rPr>
          <w:rFonts w:asciiTheme="minorHAnsi" w:eastAsia="Arial" w:hAnsiTheme="minorHAnsi" w:cstheme="minorHAnsi"/>
          <w:b/>
          <w:color w:val="44542D"/>
          <w:spacing w:val="-4"/>
          <w:w w:val="131"/>
          <w:sz w:val="12"/>
          <w:szCs w:val="12"/>
        </w:rPr>
        <w:t>-</w:t>
      </w:r>
      <w:r w:rsidRPr="009B7BEA">
        <w:rPr>
          <w:rFonts w:asciiTheme="minorHAnsi" w:eastAsia="Arial" w:hAnsiTheme="minorHAnsi" w:cstheme="minorHAnsi"/>
          <w:b/>
          <w:color w:val="3F4469"/>
          <w:spacing w:val="-6"/>
          <w:w w:val="117"/>
          <w:sz w:val="12"/>
          <w:szCs w:val="12"/>
        </w:rPr>
        <w:t>55</w:t>
      </w:r>
      <w:r w:rsidRPr="009B7BEA">
        <w:rPr>
          <w:rFonts w:asciiTheme="minorHAnsi" w:eastAsia="Arial" w:hAnsiTheme="minorHAnsi" w:cstheme="minorHAnsi"/>
          <w:b/>
          <w:color w:val="46494F"/>
          <w:w w:val="117"/>
          <w:sz w:val="12"/>
          <w:szCs w:val="12"/>
        </w:rPr>
        <w:t>5-</w:t>
      </w:r>
      <w:r w:rsidRPr="009B7BEA">
        <w:rPr>
          <w:rFonts w:asciiTheme="minorHAnsi" w:eastAsia="Arial" w:hAnsiTheme="minorHAnsi" w:cstheme="minorHAnsi"/>
          <w:b/>
          <w:color w:val="46494F"/>
          <w:spacing w:val="-16"/>
          <w:w w:val="117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b/>
          <w:color w:val="695252"/>
          <w:spacing w:val="-5"/>
          <w:w w:val="86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b/>
          <w:color w:val="695252"/>
          <w:spacing w:val="-8"/>
          <w:w w:val="149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b/>
          <w:color w:val="46494F"/>
          <w:w w:val="102"/>
          <w:sz w:val="12"/>
          <w:szCs w:val="12"/>
        </w:rPr>
        <w:t>5</w:t>
      </w:r>
    </w:p>
    <w:p w14:paraId="5B804197" w14:textId="77777777" w:rsidR="00C268BE" w:rsidRPr="009B7BEA" w:rsidRDefault="009B7BEA">
      <w:pPr>
        <w:spacing w:line="200" w:lineRule="exact"/>
        <w:rPr>
          <w:rFonts w:asciiTheme="minorHAnsi" w:hAnsiTheme="minorHAnsi" w:cstheme="minorHAnsi"/>
        </w:rPr>
      </w:pPr>
      <w:r w:rsidRPr="009B7BEA">
        <w:rPr>
          <w:rFonts w:asciiTheme="minorHAnsi" w:hAnsiTheme="minorHAnsi" w:cstheme="minorHAnsi"/>
        </w:rPr>
        <w:br w:type="column"/>
      </w:r>
    </w:p>
    <w:p w14:paraId="6261228F" w14:textId="77777777" w:rsidR="00C268BE" w:rsidRPr="009B7BEA" w:rsidRDefault="00C268BE">
      <w:pPr>
        <w:spacing w:before="4" w:line="240" w:lineRule="exact"/>
        <w:rPr>
          <w:rFonts w:asciiTheme="minorHAnsi" w:hAnsiTheme="minorHAnsi" w:cstheme="minorHAnsi"/>
          <w:sz w:val="24"/>
          <w:szCs w:val="24"/>
        </w:rPr>
      </w:pPr>
    </w:p>
    <w:p w14:paraId="4377A695" w14:textId="77777777" w:rsidR="00C268BE" w:rsidRPr="009B7BEA" w:rsidRDefault="009B7BEA">
      <w:pPr>
        <w:ind w:left="581" w:right="-50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b/>
          <w:color w:val="343354"/>
          <w:spacing w:val="-2"/>
          <w:w w:val="91"/>
        </w:rPr>
        <w:t>H</w:t>
      </w:r>
      <w:r w:rsidRPr="009B7BEA">
        <w:rPr>
          <w:rFonts w:asciiTheme="minorHAnsi" w:eastAsia="Arial" w:hAnsiTheme="minorHAnsi" w:cstheme="minorHAnsi"/>
          <w:b/>
          <w:color w:val="33263A"/>
          <w:spacing w:val="-2"/>
          <w:w w:val="108"/>
        </w:rPr>
        <w:t>A</w:t>
      </w:r>
      <w:r w:rsidRPr="009B7BEA">
        <w:rPr>
          <w:rFonts w:asciiTheme="minorHAnsi" w:eastAsia="Arial" w:hAnsiTheme="minorHAnsi" w:cstheme="minorHAnsi"/>
          <w:b/>
          <w:color w:val="3F4469"/>
          <w:spacing w:val="-1"/>
          <w:w w:val="97"/>
        </w:rPr>
        <w:t>I</w:t>
      </w:r>
      <w:r w:rsidRPr="009B7BEA">
        <w:rPr>
          <w:rFonts w:asciiTheme="minorHAnsi" w:eastAsia="Arial" w:hAnsiTheme="minorHAnsi" w:cstheme="minorHAnsi"/>
          <w:b/>
          <w:color w:val="46494F"/>
          <w:spacing w:val="-2"/>
          <w:w w:val="101"/>
        </w:rPr>
        <w:t>N</w:t>
      </w:r>
      <w:r w:rsidRPr="009B7BEA">
        <w:rPr>
          <w:rFonts w:asciiTheme="minorHAnsi" w:eastAsia="Arial" w:hAnsiTheme="minorHAnsi" w:cstheme="minorHAnsi"/>
          <w:b/>
          <w:color w:val="33263A"/>
          <w:w w:val="108"/>
        </w:rPr>
        <w:t>A</w:t>
      </w:r>
    </w:p>
    <w:p w14:paraId="603E8BC7" w14:textId="77777777" w:rsidR="00C268BE" w:rsidRPr="009B7BEA" w:rsidRDefault="009B7BEA">
      <w:pPr>
        <w:spacing w:before="51"/>
        <w:ind w:left="454" w:right="697"/>
        <w:jc w:val="center"/>
        <w:rPr>
          <w:rFonts w:asciiTheme="minorHAnsi" w:hAnsiTheme="minorHAnsi" w:cstheme="minorHAnsi"/>
          <w:sz w:val="8"/>
          <w:szCs w:val="8"/>
        </w:rPr>
      </w:pPr>
      <w:r w:rsidRPr="009B7BEA">
        <w:rPr>
          <w:rFonts w:asciiTheme="minorHAnsi" w:hAnsiTheme="minorHAnsi" w:cstheme="minorHAnsi"/>
        </w:rPr>
        <w:pict w14:anchorId="1138CB02">
          <v:shape id="_x0000_s1027" type="#_x0000_t202" style="position:absolute;left:0;text-align:left;margin-left:487.2pt;margin-top:-29.2pt;width:24.5pt;height:39pt;z-index:-1623;mso-position-horizontal-relative:page" filled="f" stroked="f">
            <v:textbox inset="0,0,0,0">
              <w:txbxContent>
                <w:p w14:paraId="0F88E47D" w14:textId="77777777" w:rsidR="00C268BE" w:rsidRDefault="009B7BEA">
                  <w:pPr>
                    <w:spacing w:line="780" w:lineRule="exact"/>
                    <w:ind w:right="-137"/>
                    <w:rPr>
                      <w:sz w:val="78"/>
                      <w:szCs w:val="78"/>
                    </w:rPr>
                  </w:pPr>
                  <w:r>
                    <w:rPr>
                      <w:b/>
                      <w:i/>
                      <w:color w:val="170E21"/>
                      <w:w w:val="113"/>
                      <w:sz w:val="78"/>
                      <w:szCs w:val="78"/>
                    </w:rPr>
                    <w:t>S</w:t>
                  </w:r>
                </w:p>
              </w:txbxContent>
            </v:textbox>
            <w10:wrap anchorx="page"/>
          </v:shape>
        </w:pict>
      </w:r>
      <w:r w:rsidRPr="009B7BEA">
        <w:rPr>
          <w:rFonts w:asciiTheme="minorHAnsi" w:hAnsiTheme="minorHAnsi" w:cstheme="minorHAnsi"/>
          <w:color w:val="977CB3"/>
          <w:w w:val="51"/>
          <w:sz w:val="8"/>
          <w:szCs w:val="8"/>
        </w:rPr>
        <w:t>I</w:t>
      </w:r>
    </w:p>
    <w:p w14:paraId="5A852F7A" w14:textId="77777777" w:rsidR="00C268BE" w:rsidRPr="009B7BEA" w:rsidRDefault="009B7BEA">
      <w:pPr>
        <w:spacing w:before="4" w:line="80" w:lineRule="exact"/>
        <w:ind w:left="454" w:right="697"/>
        <w:jc w:val="center"/>
        <w:rPr>
          <w:rFonts w:asciiTheme="minorHAnsi" w:hAnsiTheme="minorHAnsi" w:cstheme="minorHAnsi"/>
          <w:sz w:val="8"/>
          <w:szCs w:val="8"/>
        </w:rPr>
      </w:pPr>
      <w:r w:rsidRPr="009B7BEA">
        <w:rPr>
          <w:rFonts w:asciiTheme="minorHAnsi" w:hAnsiTheme="minorHAnsi" w:cstheme="minorHAnsi"/>
          <w:color w:val="977CB3"/>
          <w:w w:val="51"/>
          <w:sz w:val="8"/>
          <w:szCs w:val="8"/>
        </w:rPr>
        <w:t>I</w:t>
      </w:r>
    </w:p>
    <w:p w14:paraId="427B4186" w14:textId="77777777" w:rsidR="00C268BE" w:rsidRPr="009B7BEA" w:rsidRDefault="009B7BEA">
      <w:pPr>
        <w:spacing w:before="90"/>
        <w:rPr>
          <w:rFonts w:asciiTheme="minorHAnsi" w:hAnsiTheme="minorHAnsi" w:cstheme="minorHAnsi"/>
          <w:sz w:val="58"/>
          <w:szCs w:val="58"/>
        </w:rPr>
        <w:sectPr w:rsidR="00C268BE" w:rsidRPr="009B7BEA">
          <w:pgSz w:w="15840" w:h="12240" w:orient="landscape"/>
          <w:pgMar w:top="1120" w:right="1040" w:bottom="280" w:left="1200" w:header="720" w:footer="720" w:gutter="0"/>
          <w:cols w:num="3" w:space="720" w:equalWidth="0">
            <w:col w:w="3730" w:space="4814"/>
            <w:col w:w="1217" w:space="237"/>
            <w:col w:w="3602"/>
          </w:cols>
        </w:sect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hAnsiTheme="minorHAnsi" w:cstheme="minorHAnsi"/>
          <w:b/>
          <w:color w:val="170E21"/>
          <w:spacing w:val="-2"/>
          <w:w w:val="151"/>
          <w:sz w:val="58"/>
          <w:szCs w:val="58"/>
        </w:rPr>
        <w:t>q</w:t>
      </w:r>
      <w:r w:rsidRPr="009B7BEA">
        <w:rPr>
          <w:rFonts w:asciiTheme="minorHAnsi" w:hAnsiTheme="minorHAnsi" w:cstheme="minorHAnsi"/>
          <w:b/>
          <w:color w:val="33263A"/>
          <w:spacing w:val="2"/>
          <w:w w:val="39"/>
          <w:sz w:val="58"/>
          <w:szCs w:val="58"/>
        </w:rPr>
        <w:t>O</w:t>
      </w:r>
      <w:r w:rsidRPr="009B7BEA">
        <w:rPr>
          <w:rFonts w:asciiTheme="minorHAnsi" w:hAnsiTheme="minorHAnsi" w:cstheme="minorHAnsi"/>
          <w:b/>
          <w:color w:val="33263A"/>
          <w:spacing w:val="-2"/>
          <w:w w:val="31"/>
          <w:sz w:val="58"/>
          <w:szCs w:val="58"/>
        </w:rPr>
        <w:t>M</w:t>
      </w:r>
      <w:r w:rsidRPr="009B7BEA">
        <w:rPr>
          <w:rFonts w:asciiTheme="minorHAnsi" w:hAnsiTheme="minorHAnsi" w:cstheme="minorHAnsi"/>
          <w:b/>
          <w:color w:val="33263A"/>
          <w:w w:val="31"/>
          <w:sz w:val="58"/>
          <w:szCs w:val="58"/>
        </w:rPr>
        <w:t>E</w:t>
      </w:r>
      <w:r w:rsidRPr="009B7BEA">
        <w:rPr>
          <w:rFonts w:asciiTheme="minorHAnsi" w:hAnsiTheme="minorHAnsi" w:cstheme="minorHAnsi"/>
          <w:b/>
          <w:color w:val="33263A"/>
          <w:w w:val="25"/>
          <w:sz w:val="58"/>
          <w:szCs w:val="58"/>
        </w:rPr>
        <w:t>S</w:t>
      </w:r>
    </w:p>
    <w:p w14:paraId="0D8D823B" w14:textId="77777777" w:rsidR="00C268BE" w:rsidRPr="009B7BEA" w:rsidRDefault="009B7BEA">
      <w:pPr>
        <w:spacing w:line="140" w:lineRule="exact"/>
        <w:ind w:left="2155" w:right="-41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color w:val="604D69"/>
          <w:spacing w:val="1"/>
          <w:w w:val="83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87857C"/>
          <w:spacing w:val="-8"/>
          <w:w w:val="108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29CAA"/>
          <w:w w:val="104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29CAA"/>
          <w:spacing w:val="3"/>
          <w:w w:val="104"/>
          <w:sz w:val="14"/>
          <w:szCs w:val="14"/>
        </w:rPr>
        <w:t>y</w:t>
      </w:r>
      <w:hyperlink r:id="rId18">
        <w:r w:rsidRPr="009B7BEA">
          <w:rPr>
            <w:rFonts w:asciiTheme="minorHAnsi" w:hAnsiTheme="minorHAnsi" w:cstheme="minorHAnsi"/>
            <w:color w:val="829CAA"/>
            <w:spacing w:val="1"/>
            <w:w w:val="108"/>
            <w:sz w:val="14"/>
            <w:szCs w:val="14"/>
          </w:rPr>
          <w:t>.</w:t>
        </w:r>
        <w:r w:rsidRPr="009B7BEA">
          <w:rPr>
            <w:rFonts w:asciiTheme="minorHAnsi" w:hAnsiTheme="minorHAnsi" w:cstheme="minorHAnsi"/>
            <w:color w:val="829CAA"/>
            <w:spacing w:val="3"/>
            <w:w w:val="102"/>
            <w:sz w:val="14"/>
            <w:szCs w:val="14"/>
          </w:rPr>
          <w:t>M</w:t>
        </w:r>
        <w:r w:rsidRPr="009B7BEA">
          <w:rPr>
            <w:rFonts w:asciiTheme="minorHAnsi" w:hAnsiTheme="minorHAnsi" w:cstheme="minorHAnsi"/>
            <w:color w:val="1C1A41"/>
            <w:spacing w:val="1"/>
            <w:w w:val="99"/>
            <w:sz w:val="14"/>
            <w:szCs w:val="14"/>
          </w:rPr>
          <w:t>a</w:t>
        </w:r>
        <w:r w:rsidRPr="009B7BEA">
          <w:rPr>
            <w:rFonts w:asciiTheme="minorHAnsi" w:hAnsiTheme="minorHAnsi" w:cstheme="minorHAnsi"/>
            <w:color w:val="6E7985"/>
            <w:w w:val="95"/>
            <w:sz w:val="14"/>
            <w:szCs w:val="14"/>
          </w:rPr>
          <w:t>t</w:t>
        </w:r>
        <w:r w:rsidRPr="009B7BEA">
          <w:rPr>
            <w:rFonts w:asciiTheme="minorHAnsi" w:hAnsiTheme="minorHAnsi" w:cstheme="minorHAnsi"/>
            <w:color w:val="6E7985"/>
            <w:spacing w:val="-12"/>
            <w:w w:val="95"/>
            <w:sz w:val="14"/>
            <w:szCs w:val="14"/>
          </w:rPr>
          <w:t>h</w:t>
        </w:r>
        <w:r w:rsidRPr="009B7BEA">
          <w:rPr>
            <w:rFonts w:asciiTheme="minorHAnsi" w:hAnsiTheme="minorHAnsi" w:cstheme="minorHAnsi"/>
            <w:color w:val="6E7985"/>
            <w:spacing w:val="3"/>
            <w:w w:val="228"/>
            <w:sz w:val="14"/>
            <w:szCs w:val="14"/>
          </w:rPr>
          <w:t>e</w:t>
        </w:r>
        <w:r w:rsidRPr="009B7BEA">
          <w:rPr>
            <w:rFonts w:asciiTheme="minorHAnsi" w:hAnsiTheme="minorHAnsi" w:cstheme="minorHAnsi"/>
            <w:color w:val="6B6769"/>
            <w:spacing w:val="2"/>
            <w:w w:val="169"/>
            <w:sz w:val="14"/>
            <w:szCs w:val="14"/>
          </w:rPr>
          <w:t>5</w:t>
        </w:r>
        <w:r w:rsidRPr="009B7BEA">
          <w:rPr>
            <w:rFonts w:asciiTheme="minorHAnsi" w:hAnsiTheme="minorHAnsi" w:cstheme="minorHAnsi"/>
            <w:color w:val="343354"/>
            <w:spacing w:val="2"/>
            <w:w w:val="84"/>
            <w:sz w:val="14"/>
            <w:szCs w:val="14"/>
          </w:rPr>
          <w:t>@</w:t>
        </w:r>
        <w:r w:rsidRPr="009B7BEA">
          <w:rPr>
            <w:rFonts w:asciiTheme="minorHAnsi" w:hAnsiTheme="minorHAnsi" w:cstheme="minorHAnsi"/>
            <w:color w:val="808A9A"/>
            <w:w w:val="111"/>
            <w:sz w:val="14"/>
            <w:szCs w:val="14"/>
          </w:rPr>
          <w:t>b</w:t>
        </w:r>
        <w:r w:rsidRPr="009B7BEA">
          <w:rPr>
            <w:rFonts w:asciiTheme="minorHAnsi" w:hAnsiTheme="minorHAnsi" w:cstheme="minorHAnsi"/>
            <w:color w:val="808A9A"/>
            <w:spacing w:val="3"/>
            <w:w w:val="111"/>
            <w:sz w:val="14"/>
            <w:szCs w:val="14"/>
          </w:rPr>
          <w:t>y</w:t>
        </w:r>
        <w:r w:rsidRPr="009B7BEA">
          <w:rPr>
            <w:rFonts w:asciiTheme="minorHAnsi" w:hAnsiTheme="minorHAnsi" w:cstheme="minorHAnsi"/>
            <w:color w:val="6B6769"/>
            <w:spacing w:val="1"/>
            <w:w w:val="146"/>
            <w:sz w:val="14"/>
            <w:szCs w:val="14"/>
          </w:rPr>
          <w:t>:</w:t>
        </w:r>
      </w:hyperlink>
      <w:r w:rsidRPr="009B7BEA">
        <w:rPr>
          <w:rFonts w:asciiTheme="minorHAnsi" w:hAnsiTheme="minorHAnsi" w:cstheme="minorHAnsi"/>
          <w:color w:val="6091A5"/>
          <w:w w:val="81"/>
          <w:sz w:val="14"/>
          <w:szCs w:val="14"/>
        </w:rPr>
        <w:t>.</w:t>
      </w:r>
      <w:r w:rsidRPr="009B7BEA">
        <w:rPr>
          <w:rFonts w:asciiTheme="minorHAnsi" w:hAnsiTheme="minorHAnsi" w:cstheme="minorHAnsi"/>
          <w:color w:val="6B6769"/>
          <w:spacing w:val="1"/>
          <w:w w:val="202"/>
          <w:sz w:val="14"/>
          <w:szCs w:val="14"/>
        </w:rPr>
        <w:t>.</w:t>
      </w:r>
      <w:r w:rsidRPr="009B7BEA">
        <w:rPr>
          <w:rFonts w:asciiTheme="minorHAnsi" w:hAnsiTheme="minorHAnsi" w:cstheme="minorHAnsi"/>
          <w:color w:val="6E7985"/>
          <w:spacing w:val="-8"/>
          <w:w w:val="101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29CAA"/>
          <w:w w:val="162"/>
          <w:sz w:val="14"/>
          <w:szCs w:val="14"/>
        </w:rPr>
        <w:t>n</w:t>
      </w:r>
    </w:p>
    <w:p w14:paraId="08C9CF07" w14:textId="77777777" w:rsidR="00C268BE" w:rsidRPr="009B7BEA" w:rsidRDefault="009B7BEA">
      <w:pPr>
        <w:spacing w:before="83" w:line="120" w:lineRule="exact"/>
        <w:rPr>
          <w:rFonts w:asciiTheme="minorHAnsi" w:hAnsiTheme="minorHAnsi" w:cstheme="minorHAnsi"/>
          <w:sz w:val="12"/>
          <w:szCs w:val="12"/>
        </w:rPr>
        <w:sectPr w:rsidR="00C268BE" w:rsidRPr="009B7BEA">
          <w:type w:val="continuous"/>
          <w:pgSz w:w="15840" w:h="12240" w:orient="landscape"/>
          <w:pgMar w:top="860" w:right="1040" w:bottom="280" w:left="1200" w:header="720" w:footer="720" w:gutter="0"/>
          <w:cols w:num="2" w:space="720" w:equalWidth="0">
            <w:col w:w="3632" w:space="5516"/>
            <w:col w:w="4452"/>
          </w:cols>
        </w:sect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A19185"/>
          <w:spacing w:val="2"/>
          <w:w w:val="40"/>
          <w:sz w:val="12"/>
          <w:szCs w:val="12"/>
        </w:rPr>
        <w:t>$</w:t>
      </w:r>
      <w:r w:rsidRPr="009B7BEA">
        <w:rPr>
          <w:rFonts w:asciiTheme="minorHAnsi" w:eastAsia="Arial" w:hAnsiTheme="minorHAnsi" w:cstheme="minorHAnsi"/>
          <w:color w:val="6B6769"/>
          <w:w w:val="155"/>
          <w:sz w:val="12"/>
          <w:szCs w:val="12"/>
        </w:rPr>
        <w:t>922</w:t>
      </w:r>
      <w:r w:rsidRPr="009B7BEA">
        <w:rPr>
          <w:rFonts w:asciiTheme="minorHAnsi" w:eastAsia="Arial" w:hAnsiTheme="minorHAnsi" w:cstheme="minorHAnsi"/>
          <w:color w:val="6B6769"/>
          <w:spacing w:val="-12"/>
          <w:sz w:val="12"/>
          <w:szCs w:val="12"/>
        </w:rPr>
        <w:t xml:space="preserve"> </w:t>
      </w:r>
      <w:hyperlink r:id="rId19">
        <w:r w:rsidRPr="009B7BEA">
          <w:rPr>
            <w:rFonts w:asciiTheme="minorHAnsi" w:eastAsia="Arial" w:hAnsiTheme="minorHAnsi" w:cstheme="minorHAnsi"/>
            <w:color w:val="5D6B97"/>
            <w:spacing w:val="3"/>
            <w:w w:val="74"/>
            <w:sz w:val="12"/>
            <w:szCs w:val="12"/>
          </w:rPr>
          <w:t>5</w:t>
        </w:r>
        <w:r w:rsidRPr="009B7BEA">
          <w:rPr>
            <w:rFonts w:asciiTheme="minorHAnsi" w:eastAsia="Arial" w:hAnsiTheme="minorHAnsi" w:cstheme="minorHAnsi"/>
            <w:color w:val="6B6769"/>
            <w:w w:val="116"/>
            <w:sz w:val="12"/>
            <w:szCs w:val="12"/>
          </w:rPr>
          <w:t>@0</w:t>
        </w:r>
        <w:r w:rsidRPr="009B7BEA">
          <w:rPr>
            <w:rFonts w:asciiTheme="minorHAnsi" w:eastAsia="Arial" w:hAnsiTheme="minorHAnsi" w:cstheme="minorHAnsi"/>
            <w:color w:val="6B6769"/>
            <w:spacing w:val="-17"/>
            <w:sz w:val="12"/>
            <w:szCs w:val="12"/>
          </w:rPr>
          <w:t xml:space="preserve"> </w:t>
        </w:r>
        <w:r w:rsidRPr="009B7BEA">
          <w:rPr>
            <w:rFonts w:asciiTheme="minorHAnsi" w:eastAsia="Arial" w:hAnsiTheme="minorHAnsi" w:cstheme="minorHAnsi"/>
            <w:color w:val="546077"/>
            <w:spacing w:val="6"/>
            <w:w w:val="121"/>
            <w:sz w:val="12"/>
            <w:szCs w:val="12"/>
          </w:rPr>
          <w:t>2</w:t>
        </w:r>
        <w:r w:rsidRPr="009B7BEA">
          <w:rPr>
            <w:rFonts w:asciiTheme="minorHAnsi" w:eastAsia="Arial" w:hAnsiTheme="minorHAnsi" w:cstheme="minorHAnsi"/>
            <w:color w:val="6B6769"/>
            <w:spacing w:val="3"/>
            <w:w w:val="75"/>
            <w:sz w:val="12"/>
            <w:szCs w:val="12"/>
          </w:rPr>
          <w:t>c</w:t>
        </w:r>
        <w:r w:rsidRPr="009B7BEA">
          <w:rPr>
            <w:rFonts w:asciiTheme="minorHAnsi" w:eastAsia="Arial" w:hAnsiTheme="minorHAnsi" w:cstheme="minorHAnsi"/>
            <w:color w:val="87857C"/>
            <w:w w:val="107"/>
            <w:sz w:val="12"/>
            <w:szCs w:val="12"/>
          </w:rPr>
          <w:t>0m</w:t>
        </w:r>
      </w:hyperlink>
      <w:r w:rsidRPr="009B7BEA">
        <w:rPr>
          <w:rFonts w:asciiTheme="minorHAnsi" w:eastAsia="Arial" w:hAnsiTheme="minorHAnsi" w:cstheme="minorHAnsi"/>
          <w:color w:val="87857C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7857C"/>
          <w:spacing w:val="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D77AA"/>
          <w:spacing w:val="2"/>
          <w:w w:val="47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33263A"/>
          <w:spacing w:val="6"/>
          <w:w w:val="114"/>
          <w:sz w:val="12"/>
          <w:szCs w:val="12"/>
        </w:rPr>
        <w:t>3</w:t>
      </w:r>
      <w:r w:rsidRPr="009B7BEA">
        <w:rPr>
          <w:rFonts w:asciiTheme="minorHAnsi" w:eastAsia="Arial" w:hAnsiTheme="minorHAnsi" w:cstheme="minorHAnsi"/>
          <w:color w:val="87857C"/>
          <w:w w:val="215"/>
          <w:sz w:val="12"/>
          <w:szCs w:val="12"/>
        </w:rPr>
        <w:t>7</w:t>
      </w:r>
      <w:r w:rsidRPr="009B7BEA">
        <w:rPr>
          <w:rFonts w:asciiTheme="minorHAnsi" w:eastAsia="Arial" w:hAnsiTheme="minorHAnsi" w:cstheme="minorHAnsi"/>
          <w:color w:val="87857C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75624"/>
          <w:spacing w:val="5"/>
          <w:w w:val="77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B6769"/>
          <w:w w:val="101"/>
          <w:sz w:val="12"/>
          <w:szCs w:val="12"/>
        </w:rPr>
        <w:t>o»b</w:t>
      </w:r>
      <w:r w:rsidRPr="009B7BEA">
        <w:rPr>
          <w:rFonts w:asciiTheme="minorHAnsi" w:eastAsia="Arial" w:hAnsiTheme="minorHAnsi" w:cstheme="minorHAnsi"/>
          <w:color w:val="6B6769"/>
          <w:spacing w:val="-1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2649E"/>
          <w:spacing w:val="6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color w:val="6E7985"/>
          <w:sz w:val="12"/>
          <w:szCs w:val="12"/>
        </w:rPr>
        <w:t xml:space="preserve">ry </w:t>
      </w:r>
      <w:r w:rsidRPr="009B7BEA">
        <w:rPr>
          <w:rFonts w:asciiTheme="minorHAnsi" w:eastAsia="Arial" w:hAnsiTheme="minorHAnsi" w:cstheme="minorHAnsi"/>
          <w:color w:val="6E7985"/>
          <w:spacing w:val="11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343354"/>
          <w:spacing w:val="2"/>
          <w:w w:val="92"/>
          <w:sz w:val="12"/>
          <w:szCs w:val="12"/>
        </w:rPr>
        <w:t>5</w:t>
      </w:r>
      <w:r w:rsidRPr="009B7BEA">
        <w:rPr>
          <w:rFonts w:asciiTheme="minorHAnsi" w:hAnsiTheme="minorHAnsi" w:cstheme="minorHAnsi"/>
          <w:color w:val="6B6769"/>
          <w:w w:val="167"/>
          <w:sz w:val="12"/>
          <w:szCs w:val="12"/>
        </w:rPr>
        <w:t>t</w:t>
      </w:r>
      <w:r w:rsidRPr="009B7BEA">
        <w:rPr>
          <w:rFonts w:asciiTheme="minorHAnsi" w:hAnsiTheme="minorHAnsi" w:cstheme="minorHAnsi"/>
          <w:color w:val="6B6769"/>
          <w:spacing w:val="10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95252"/>
          <w:w w:val="157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95252"/>
          <w:spacing w:val="19"/>
          <w:w w:val="157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B6769"/>
          <w:spacing w:val="-39"/>
          <w:w w:val="157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B6769"/>
          <w:w w:val="157"/>
          <w:sz w:val="12"/>
          <w:szCs w:val="12"/>
        </w:rPr>
        <w:t>0,</w:t>
      </w:r>
      <w:r w:rsidRPr="009B7BEA">
        <w:rPr>
          <w:rFonts w:asciiTheme="minorHAnsi" w:eastAsia="Arial" w:hAnsiTheme="minorHAnsi" w:cstheme="minorHAnsi"/>
          <w:color w:val="6B6769"/>
          <w:spacing w:val="1"/>
          <w:w w:val="15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C7554"/>
          <w:spacing w:val="5"/>
          <w:w w:val="67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546077"/>
          <w:w w:val="135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54607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546077"/>
          <w:spacing w:val="-6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B6769"/>
          <w:w w:val="127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6B6769"/>
          <w:spacing w:val="6"/>
          <w:w w:val="127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850E85"/>
          <w:spacing w:val="1"/>
          <w:w w:val="46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46494F"/>
          <w:spacing w:val="3"/>
          <w:w w:val="131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70028E"/>
          <w:w w:val="46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70028E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70028E"/>
          <w:spacing w:val="13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D77AA"/>
          <w:w w:val="41"/>
          <w:sz w:val="12"/>
          <w:szCs w:val="12"/>
        </w:rPr>
        <w:t xml:space="preserve">/  </w:t>
      </w:r>
      <w:r w:rsidRPr="009B7BEA">
        <w:rPr>
          <w:rFonts w:asciiTheme="minorHAnsi" w:hAnsiTheme="minorHAnsi" w:cstheme="minorHAnsi"/>
          <w:color w:val="6D77AA"/>
          <w:spacing w:val="2"/>
          <w:w w:val="41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B6769"/>
          <w:spacing w:val="2"/>
          <w:w w:val="116"/>
          <w:sz w:val="12"/>
          <w:szCs w:val="12"/>
        </w:rPr>
        <w:t>5</w:t>
      </w:r>
      <w:r w:rsidRPr="009B7BEA">
        <w:rPr>
          <w:rFonts w:asciiTheme="minorHAnsi" w:hAnsiTheme="minorHAnsi" w:cstheme="minorHAnsi"/>
          <w:color w:val="850E85"/>
          <w:spacing w:val="1"/>
          <w:w w:val="54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6B6769"/>
          <w:spacing w:val="2"/>
          <w:w w:val="108"/>
          <w:sz w:val="12"/>
          <w:szCs w:val="12"/>
        </w:rPr>
        <w:t>7</w:t>
      </w:r>
      <w:r w:rsidRPr="009B7BEA">
        <w:rPr>
          <w:rFonts w:asciiTheme="minorHAnsi" w:hAnsiTheme="minorHAnsi" w:cstheme="minorHAnsi"/>
          <w:color w:val="7C6918"/>
          <w:spacing w:val="2"/>
          <w:w w:val="104"/>
          <w:sz w:val="12"/>
          <w:szCs w:val="12"/>
        </w:rPr>
        <w:t>-</w:t>
      </w:r>
      <w:r w:rsidRPr="009B7BEA">
        <w:rPr>
          <w:rFonts w:asciiTheme="minorHAnsi" w:hAnsiTheme="minorHAnsi" w:cstheme="minorHAnsi"/>
          <w:color w:val="87857C"/>
          <w:w w:val="137"/>
          <w:sz w:val="12"/>
          <w:szCs w:val="12"/>
        </w:rPr>
        <w:t>000</w:t>
      </w:r>
      <w:r w:rsidRPr="009B7BEA">
        <w:rPr>
          <w:rFonts w:asciiTheme="minorHAnsi" w:hAnsiTheme="minorHAnsi" w:cstheme="minorHAnsi"/>
          <w:color w:val="87857C"/>
          <w:spacing w:val="11"/>
          <w:w w:val="137"/>
          <w:sz w:val="12"/>
          <w:szCs w:val="12"/>
        </w:rPr>
        <w:t>-</w:t>
      </w:r>
      <w:r w:rsidRPr="009B7BEA">
        <w:rPr>
          <w:rFonts w:asciiTheme="minorHAnsi" w:hAnsiTheme="minorHAnsi" w:cstheme="minorHAnsi"/>
          <w:color w:val="87857C"/>
          <w:w w:val="188"/>
          <w:sz w:val="12"/>
          <w:szCs w:val="12"/>
        </w:rPr>
        <w:t>000</w:t>
      </w:r>
    </w:p>
    <w:p w14:paraId="4117FEDC" w14:textId="77777777" w:rsidR="00C268BE" w:rsidRPr="009B7BEA" w:rsidRDefault="00C268BE">
      <w:pPr>
        <w:spacing w:before="14" w:line="220" w:lineRule="exact"/>
        <w:rPr>
          <w:rFonts w:asciiTheme="minorHAnsi" w:hAnsiTheme="minorHAnsi" w:cstheme="minorHAnsi"/>
          <w:sz w:val="22"/>
          <w:szCs w:val="22"/>
        </w:rPr>
        <w:sectPr w:rsidR="00C268BE" w:rsidRPr="009B7BEA">
          <w:type w:val="continuous"/>
          <w:pgSz w:w="15840" w:h="12240" w:orient="landscape"/>
          <w:pgMar w:top="860" w:right="1040" w:bottom="280" w:left="1200" w:header="720" w:footer="720" w:gutter="0"/>
          <w:cols w:space="720"/>
        </w:sectPr>
      </w:pPr>
    </w:p>
    <w:p w14:paraId="5099040E" w14:textId="77777777" w:rsidR="00C268BE" w:rsidRPr="009B7BEA" w:rsidRDefault="009B7BEA">
      <w:pPr>
        <w:spacing w:before="39"/>
        <w:ind w:left="13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33263A"/>
          <w:spacing w:val="-1"/>
          <w:w w:val="79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343354"/>
          <w:spacing w:val="-1"/>
          <w:w w:val="101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1C427E"/>
          <w:spacing w:val="-1"/>
          <w:w w:val="95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color w:val="57463D"/>
          <w:w w:val="102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57463D"/>
          <w:spacing w:val="-2"/>
          <w:w w:val="102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3A0A2D"/>
          <w:spacing w:val="-1"/>
          <w:w w:val="106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00009A"/>
          <w:w w:val="8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33263A"/>
          <w:spacing w:val="-2"/>
          <w:w w:val="115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2F6795"/>
          <w:w w:val="10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2F6795"/>
          <w:sz w:val="12"/>
          <w:szCs w:val="12"/>
        </w:rPr>
        <w:t xml:space="preserve">    </w:t>
      </w:r>
      <w:r w:rsidRPr="009B7BEA">
        <w:rPr>
          <w:rFonts w:asciiTheme="minorHAnsi" w:eastAsia="Arial" w:hAnsiTheme="minorHAnsi" w:cstheme="minorHAnsi"/>
          <w:color w:val="2F6795"/>
          <w:spacing w:val="-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04D69"/>
          <w:w w:val="118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04D69"/>
          <w:spacing w:val="11"/>
          <w:w w:val="118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04D69"/>
          <w:spacing w:val="4"/>
          <w:w w:val="175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E7985"/>
          <w:spacing w:val="-4"/>
          <w:w w:val="10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29CAA"/>
          <w:w w:val="10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29CAA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1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color w:val="6E7985"/>
          <w:spacing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>uth</w:t>
      </w:r>
      <w:r w:rsidRPr="009B7BEA">
        <w:rPr>
          <w:rFonts w:asciiTheme="minorHAnsi" w:eastAsia="Arial" w:hAnsiTheme="minorHAnsi" w:cstheme="minorHAnsi"/>
          <w:color w:val="808A9A"/>
          <w:spacing w:val="2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6B6769"/>
          <w:w w:val="111"/>
          <w:sz w:val="12"/>
          <w:szCs w:val="12"/>
        </w:rPr>
        <w:t>z</w:t>
      </w:r>
      <w:r w:rsidRPr="009B7BEA">
        <w:rPr>
          <w:rFonts w:asciiTheme="minorHAnsi" w:eastAsia="Arial" w:hAnsiTheme="minorHAnsi" w:cstheme="minorHAnsi"/>
          <w:i/>
          <w:color w:val="6B6769"/>
          <w:spacing w:val="-1"/>
          <w:w w:val="11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i/>
          <w:color w:val="9AA5A8"/>
          <w:spacing w:val="-12"/>
          <w:w w:val="82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i/>
          <w:color w:val="6E7985"/>
          <w:w w:val="143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i/>
          <w:color w:val="6E798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6E7985"/>
          <w:spacing w:val="-3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-67"/>
          <w:w w:val="95"/>
          <w:sz w:val="16"/>
          <w:szCs w:val="16"/>
        </w:rPr>
        <w:t>H</w:t>
      </w:r>
      <w:r w:rsidRPr="009B7BEA">
        <w:rPr>
          <w:rFonts w:asciiTheme="minorHAnsi" w:hAnsiTheme="minorHAnsi" w:cstheme="minorHAnsi"/>
          <w:color w:val="9AA5A8"/>
          <w:w w:val="151"/>
          <w:sz w:val="16"/>
          <w:szCs w:val="16"/>
        </w:rPr>
        <w:t>i</w:t>
      </w:r>
      <w:r w:rsidRPr="009B7BEA">
        <w:rPr>
          <w:rFonts w:asciiTheme="minorHAnsi" w:hAnsiTheme="minorHAnsi" w:cstheme="minorHAnsi"/>
          <w:color w:val="33263A"/>
          <w:spacing w:val="-5"/>
          <w:w w:val="66"/>
          <w:sz w:val="16"/>
          <w:szCs w:val="16"/>
        </w:rPr>
        <w:t>g</w:t>
      </w:r>
      <w:r w:rsidRPr="009B7BEA">
        <w:rPr>
          <w:rFonts w:asciiTheme="minorHAnsi" w:hAnsiTheme="minorHAnsi" w:cstheme="minorHAnsi"/>
          <w:color w:val="829CAA"/>
          <w:w w:val="102"/>
          <w:sz w:val="16"/>
          <w:szCs w:val="16"/>
        </w:rPr>
        <w:t>h</w:t>
      </w:r>
      <w:r w:rsidRPr="009B7BEA">
        <w:rPr>
          <w:rFonts w:asciiTheme="minorHAnsi" w:hAnsiTheme="minorHAnsi" w:cstheme="minorHAnsi"/>
          <w:color w:val="829CAA"/>
          <w:spacing w:val="-11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695252"/>
          <w:spacing w:val="2"/>
          <w:w w:val="87"/>
          <w:sz w:val="14"/>
          <w:szCs w:val="14"/>
        </w:rPr>
        <w:t>5</w:t>
      </w:r>
      <w:r w:rsidRPr="009B7BEA">
        <w:rPr>
          <w:rFonts w:asciiTheme="minorHAnsi" w:hAnsiTheme="minorHAnsi" w:cstheme="minorHAnsi"/>
          <w:color w:val="6E7985"/>
          <w:w w:val="93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6E7985"/>
          <w:spacing w:val="-12"/>
          <w:w w:val="93"/>
          <w:sz w:val="14"/>
          <w:szCs w:val="14"/>
        </w:rPr>
        <w:t>h</w:t>
      </w:r>
      <w:r w:rsidRPr="009B7BEA">
        <w:rPr>
          <w:rFonts w:asciiTheme="minorHAnsi" w:hAnsiTheme="minorHAnsi" w:cstheme="minorHAnsi"/>
          <w:color w:val="808A9A"/>
          <w:spacing w:val="2"/>
          <w:w w:val="148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08A9A"/>
          <w:spacing w:val="2"/>
          <w:w w:val="231"/>
          <w:sz w:val="14"/>
          <w:szCs w:val="14"/>
        </w:rPr>
        <w:t>l</w:t>
      </w:r>
      <w:r w:rsidRPr="009B7BEA">
        <w:rPr>
          <w:rFonts w:asciiTheme="minorHAnsi" w:hAnsiTheme="minorHAnsi" w:cstheme="minorHAnsi"/>
          <w:color w:val="808A9A"/>
          <w:w w:val="81"/>
          <w:sz w:val="14"/>
          <w:szCs w:val="14"/>
        </w:rPr>
        <w:t>,</w:t>
      </w:r>
      <w:r w:rsidRPr="009B7BEA">
        <w:rPr>
          <w:rFonts w:asciiTheme="minorHAnsi" w:hAnsiTheme="minorHAnsi" w:cstheme="minorHAnsi"/>
          <w:color w:val="808A9A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w w:val="127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6E7985"/>
          <w:spacing w:val="-51"/>
          <w:w w:val="12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CFBF9C"/>
          <w:w w:val="8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B6769"/>
          <w:spacing w:val="-1"/>
          <w:w w:val="130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829CAA"/>
          <w:spacing w:val="-15"/>
          <w:w w:val="87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6B6769"/>
          <w:spacing w:val="-68"/>
          <w:w w:val="13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57463D"/>
          <w:spacing w:val="-2"/>
          <w:w w:val="23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46494F"/>
          <w:spacing w:val="-1"/>
          <w:w w:val="146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241C14"/>
          <w:w w:val="8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29CAA"/>
          <w:spacing w:val="-1"/>
          <w:w w:val="146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08A9A"/>
          <w:w w:val="102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1"/>
          <w:w w:val="107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6B6769"/>
          <w:w w:val="122"/>
          <w:sz w:val="12"/>
          <w:szCs w:val="12"/>
        </w:rPr>
        <w:t>A</w:t>
      </w:r>
    </w:p>
    <w:p w14:paraId="193D6787" w14:textId="77777777" w:rsidR="00C268BE" w:rsidRPr="009B7BEA" w:rsidRDefault="009B7BEA">
      <w:pPr>
        <w:spacing w:before="45"/>
        <w:ind w:left="989"/>
        <w:rPr>
          <w:rFonts w:asciiTheme="minorHAnsi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  <w:color w:val="33263A"/>
          <w:spacing w:val="2"/>
          <w:w w:val="63"/>
          <w:sz w:val="12"/>
          <w:szCs w:val="12"/>
        </w:rPr>
        <w:t>E</w:t>
      </w:r>
      <w:r w:rsidRPr="009B7BEA">
        <w:rPr>
          <w:rFonts w:asciiTheme="minorHAnsi" w:hAnsiTheme="minorHAnsi" w:cstheme="minorHAnsi"/>
          <w:color w:val="9AA5A8"/>
          <w:spacing w:val="2"/>
          <w:sz w:val="12"/>
          <w:szCs w:val="12"/>
        </w:rPr>
        <w:t>x</w:t>
      </w:r>
      <w:r w:rsidRPr="009B7BEA">
        <w:rPr>
          <w:rFonts w:asciiTheme="minorHAnsi" w:hAnsiTheme="minorHAnsi" w:cstheme="minorHAnsi"/>
          <w:color w:val="46494F"/>
          <w:w w:val="101"/>
          <w:sz w:val="12"/>
          <w:szCs w:val="12"/>
        </w:rPr>
        <w:t>p</w:t>
      </w:r>
      <w:r w:rsidRPr="009B7BEA">
        <w:rPr>
          <w:rFonts w:asciiTheme="minorHAnsi" w:hAnsiTheme="minorHAnsi" w:cstheme="minorHAnsi"/>
          <w:color w:val="46494F"/>
          <w:spacing w:val="6"/>
          <w:w w:val="101"/>
          <w:sz w:val="12"/>
          <w:szCs w:val="12"/>
        </w:rPr>
        <w:t>=</w:t>
      </w:r>
      <w:r w:rsidRPr="009B7BEA">
        <w:rPr>
          <w:rFonts w:asciiTheme="minorHAnsi" w:hAnsiTheme="minorHAnsi" w:cstheme="minorHAnsi"/>
          <w:color w:val="604D69"/>
          <w:w w:val="129"/>
          <w:sz w:val="12"/>
          <w:szCs w:val="12"/>
        </w:rPr>
        <w:t>z</w:t>
      </w:r>
      <w:r w:rsidRPr="009B7BEA">
        <w:rPr>
          <w:rFonts w:asciiTheme="minorHAnsi" w:hAnsiTheme="minorHAnsi" w:cstheme="minorHAnsi"/>
          <w:color w:val="604D69"/>
          <w:spacing w:val="4"/>
          <w:w w:val="129"/>
          <w:sz w:val="12"/>
          <w:szCs w:val="12"/>
        </w:rPr>
        <w:t>t</w:t>
      </w:r>
      <w:r w:rsidRPr="009B7BEA">
        <w:rPr>
          <w:rFonts w:asciiTheme="minorHAnsi" w:hAnsiTheme="minorHAnsi" w:cstheme="minorHAnsi"/>
          <w:color w:val="6B6769"/>
          <w:w w:val="192"/>
          <w:sz w:val="12"/>
          <w:szCs w:val="12"/>
        </w:rPr>
        <w:t>=</w:t>
      </w:r>
      <w:r w:rsidRPr="009B7BEA">
        <w:rPr>
          <w:rFonts w:asciiTheme="minorHAnsi" w:hAnsiTheme="minorHAnsi" w:cstheme="minorHAnsi"/>
          <w:color w:val="6B6769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B6769"/>
          <w:spacing w:val="-12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546077"/>
          <w:spacing w:val="5"/>
          <w:w w:val="348"/>
          <w:sz w:val="12"/>
          <w:szCs w:val="12"/>
        </w:rPr>
        <w:t>r</w:t>
      </w:r>
      <w:r w:rsidRPr="009B7BEA">
        <w:rPr>
          <w:rFonts w:asciiTheme="minorHAnsi" w:hAnsiTheme="minorHAnsi" w:cstheme="minorHAnsi"/>
          <w:color w:val="46494F"/>
          <w:spacing w:val="-28"/>
          <w:w w:val="270"/>
          <w:sz w:val="12"/>
          <w:szCs w:val="12"/>
        </w:rPr>
        <w:t>a</w:t>
      </w:r>
      <w:r w:rsidRPr="009B7BEA">
        <w:rPr>
          <w:rFonts w:asciiTheme="minorHAnsi" w:hAnsiTheme="minorHAnsi" w:cstheme="minorHAnsi"/>
          <w:color w:val="6E7985"/>
          <w:spacing w:val="5"/>
          <w:w w:val="288"/>
          <w:sz w:val="12"/>
          <w:szCs w:val="12"/>
        </w:rPr>
        <w:t>a</w:t>
      </w:r>
      <w:r w:rsidRPr="009B7BEA">
        <w:rPr>
          <w:rFonts w:asciiTheme="minorHAnsi" w:hAnsiTheme="minorHAnsi" w:cstheme="minorHAnsi"/>
          <w:color w:val="6E7985"/>
          <w:w w:val="307"/>
          <w:sz w:val="12"/>
          <w:szCs w:val="12"/>
        </w:rPr>
        <w:t>t</w:t>
      </w:r>
      <w:r w:rsidRPr="009B7BEA">
        <w:rPr>
          <w:rFonts w:asciiTheme="minorHAnsi" w:hAnsiTheme="minorHAnsi" w:cstheme="minorHAnsi"/>
          <w:color w:val="6E7985"/>
          <w:spacing w:val="-7"/>
          <w:w w:val="307"/>
          <w:sz w:val="12"/>
          <w:szCs w:val="12"/>
        </w:rPr>
        <w:t>i</w:t>
      </w:r>
      <w:r w:rsidRPr="009B7BEA">
        <w:rPr>
          <w:rFonts w:asciiTheme="minorHAnsi" w:hAnsiTheme="minorHAnsi" w:cstheme="minorHAnsi"/>
          <w:color w:val="977CB3"/>
          <w:w w:val="167"/>
          <w:sz w:val="12"/>
          <w:szCs w:val="12"/>
        </w:rPr>
        <w:t>:</w:t>
      </w:r>
      <w:r w:rsidRPr="009B7BEA">
        <w:rPr>
          <w:rFonts w:asciiTheme="minorHAnsi" w:hAnsiTheme="minorHAnsi" w:cstheme="minorHAnsi"/>
          <w:color w:val="977CB3"/>
          <w:sz w:val="12"/>
          <w:szCs w:val="12"/>
        </w:rPr>
        <w:t xml:space="preserve">  </w:t>
      </w:r>
      <w:r w:rsidRPr="009B7BEA">
        <w:rPr>
          <w:rFonts w:asciiTheme="minorHAnsi" w:hAnsiTheme="minorHAnsi" w:cstheme="minorHAnsi"/>
          <w:color w:val="6B6769"/>
          <w:w w:val="116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6B6769"/>
          <w:spacing w:val="5"/>
          <w:w w:val="116"/>
          <w:sz w:val="12"/>
          <w:szCs w:val="12"/>
        </w:rPr>
        <w:t>0</w:t>
      </w:r>
      <w:r w:rsidRPr="009B7BEA">
        <w:rPr>
          <w:rFonts w:asciiTheme="minorHAnsi" w:hAnsiTheme="minorHAnsi" w:cstheme="minorHAnsi"/>
          <w:color w:val="563659"/>
          <w:spacing w:val="2"/>
          <w:w w:val="92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57463D"/>
          <w:w w:val="116"/>
          <w:sz w:val="12"/>
          <w:szCs w:val="12"/>
        </w:rPr>
        <w:t>2</w:t>
      </w:r>
    </w:p>
    <w:p w14:paraId="63B962BC" w14:textId="77777777" w:rsidR="00C268BE" w:rsidRPr="009B7BEA" w:rsidRDefault="00C268BE">
      <w:pPr>
        <w:spacing w:before="4" w:line="180" w:lineRule="exact"/>
        <w:rPr>
          <w:rFonts w:asciiTheme="minorHAnsi" w:hAnsiTheme="minorHAnsi" w:cstheme="minorHAnsi"/>
          <w:sz w:val="18"/>
          <w:szCs w:val="18"/>
        </w:rPr>
      </w:pPr>
    </w:p>
    <w:p w14:paraId="5A0DA514" w14:textId="77777777" w:rsidR="00C268BE" w:rsidRPr="009B7BEA" w:rsidRDefault="009B7BEA">
      <w:pPr>
        <w:ind w:left="134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050734"/>
          <w:spacing w:val="-1"/>
          <w:w w:val="6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3F4469"/>
          <w:spacing w:val="-2"/>
          <w:w w:val="116"/>
          <w:sz w:val="12"/>
          <w:szCs w:val="12"/>
        </w:rPr>
        <w:t>X</w:t>
      </w:r>
      <w:r w:rsidRPr="009B7BEA">
        <w:rPr>
          <w:rFonts w:asciiTheme="minorHAnsi" w:eastAsia="Arial" w:hAnsiTheme="minorHAnsi" w:cstheme="minorHAnsi"/>
          <w:color w:val="050734"/>
          <w:spacing w:val="-1"/>
          <w:w w:val="97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343354"/>
          <w:spacing w:val="-1"/>
          <w:w w:val="9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11762"/>
          <w:spacing w:val="-1"/>
          <w:w w:val="90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00009A"/>
          <w:spacing w:val="-1"/>
          <w:w w:val="132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33263A"/>
          <w:spacing w:val="-1"/>
          <w:w w:val="9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2F6795"/>
          <w:spacing w:val="-1"/>
          <w:w w:val="95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B6769"/>
          <w:spacing w:val="-1"/>
          <w:w w:val="101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1C1A41"/>
          <w:w w:val="85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C1A41"/>
          <w:sz w:val="12"/>
          <w:szCs w:val="12"/>
        </w:rPr>
        <w:t xml:space="preserve">  </w:t>
      </w:r>
      <w:r w:rsidRPr="009B7BEA">
        <w:rPr>
          <w:rFonts w:asciiTheme="minorHAnsi" w:eastAsia="Arial" w:hAnsiTheme="minorHAnsi" w:cstheme="minorHAnsi"/>
          <w:color w:val="1C1A41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-4"/>
          <w:w w:val="204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808A9A"/>
          <w:w w:val="204"/>
          <w:sz w:val="12"/>
          <w:szCs w:val="12"/>
        </w:rPr>
        <w:t>ut</w:t>
      </w:r>
      <w:r w:rsidRPr="009B7BEA">
        <w:rPr>
          <w:rFonts w:asciiTheme="minorHAnsi" w:eastAsia="Arial" w:hAnsiTheme="minorHAnsi" w:cstheme="minorHAnsi"/>
          <w:color w:val="808A9A"/>
          <w:spacing w:val="-16"/>
          <w:w w:val="204"/>
          <w:sz w:val="12"/>
          <w:szCs w:val="12"/>
        </w:rPr>
        <w:t>'</w:t>
      </w:r>
      <w:r w:rsidRPr="009B7BEA">
        <w:rPr>
          <w:rFonts w:asciiTheme="minorHAnsi" w:eastAsia="Arial" w:hAnsiTheme="minorHAnsi" w:cstheme="minorHAnsi"/>
          <w:color w:val="6B6769"/>
          <w:w w:val="204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6B6769"/>
          <w:spacing w:val="-6"/>
          <w:w w:val="204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709AD1"/>
          <w:spacing w:val="-2"/>
          <w:w w:val="20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9AA5A8"/>
          <w:w w:val="204"/>
          <w:sz w:val="12"/>
          <w:szCs w:val="12"/>
          <w:u w:val="single" w:color="6E7985"/>
        </w:rPr>
        <w:t xml:space="preserve">    </w:t>
      </w:r>
      <w:r w:rsidRPr="009B7BEA">
        <w:rPr>
          <w:rFonts w:asciiTheme="minorHAnsi" w:eastAsia="Arial" w:hAnsiTheme="minorHAnsi" w:cstheme="minorHAnsi"/>
          <w:color w:val="9AA5A8"/>
          <w:spacing w:val="21"/>
          <w:w w:val="204"/>
          <w:sz w:val="12"/>
          <w:szCs w:val="12"/>
          <w:u w:val="single" w:color="6E7985"/>
        </w:rPr>
        <w:t xml:space="preserve"> </w:t>
      </w:r>
      <w:r w:rsidRPr="009B7BEA">
        <w:rPr>
          <w:rFonts w:asciiTheme="minorHAnsi" w:eastAsia="Arial" w:hAnsiTheme="minorHAnsi" w:cstheme="minorHAnsi"/>
          <w:color w:val="9AA5A8"/>
          <w:spacing w:val="-55"/>
          <w:w w:val="20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9AA5A8"/>
          <w:spacing w:val="-1"/>
          <w:w w:val="218"/>
          <w:sz w:val="12"/>
          <w:szCs w:val="12"/>
        </w:rPr>
        <w:t>"</w:t>
      </w:r>
      <w:r w:rsidRPr="009B7BEA">
        <w:rPr>
          <w:rFonts w:asciiTheme="minorHAnsi" w:eastAsia="Arial" w:hAnsiTheme="minorHAnsi" w:cstheme="minorHAnsi"/>
          <w:color w:val="6B6769"/>
          <w:w w:val="80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B6769"/>
          <w:spacing w:val="-1"/>
          <w:w w:val="80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B6769"/>
          <w:spacing w:val="-1"/>
          <w:w w:val="117"/>
          <w:sz w:val="12"/>
          <w:szCs w:val="12"/>
        </w:rPr>
        <w:t>_</w:t>
      </w:r>
      <w:r w:rsidRPr="009B7BEA">
        <w:rPr>
          <w:rFonts w:asciiTheme="minorHAnsi" w:eastAsia="Arial" w:hAnsiTheme="minorHAnsi" w:cstheme="minorHAnsi"/>
          <w:color w:val="1C1A41"/>
          <w:spacing w:val="-1"/>
          <w:w w:val="89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46494F"/>
          <w:spacing w:val="-2"/>
          <w:w w:val="209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color w:val="829CAA"/>
          <w:w w:val="13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29CAA"/>
          <w:sz w:val="12"/>
          <w:szCs w:val="12"/>
        </w:rPr>
        <w:t xml:space="preserve">                                          </w:t>
      </w:r>
      <w:r w:rsidRPr="009B7BEA">
        <w:rPr>
          <w:rFonts w:asciiTheme="minorHAnsi" w:eastAsia="Arial" w:hAnsiTheme="minorHAnsi" w:cstheme="minorHAnsi"/>
          <w:color w:val="829CAA"/>
          <w:spacing w:val="-9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46494F"/>
          <w:spacing w:val="1"/>
          <w:w w:val="79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808A9A"/>
          <w:w w:val="109"/>
          <w:sz w:val="14"/>
          <w:szCs w:val="14"/>
        </w:rPr>
        <w:t>umm</w:t>
      </w:r>
      <w:r w:rsidRPr="009B7BEA">
        <w:rPr>
          <w:rFonts w:asciiTheme="minorHAnsi" w:hAnsiTheme="minorHAnsi" w:cstheme="minorHAnsi"/>
          <w:color w:val="808A9A"/>
          <w:spacing w:val="-7"/>
          <w:w w:val="109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808A9A"/>
          <w:spacing w:val="1"/>
          <w:w w:val="111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7E5942"/>
          <w:spacing w:val="2"/>
          <w:w w:val="147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6B6769"/>
          <w:w w:val="111"/>
          <w:sz w:val="14"/>
          <w:szCs w:val="14"/>
        </w:rPr>
        <w:t>2</w:t>
      </w:r>
      <w:r w:rsidRPr="009B7BEA">
        <w:rPr>
          <w:rFonts w:asciiTheme="minorHAnsi" w:hAnsiTheme="minorHAnsi" w:cstheme="minorHAnsi"/>
          <w:color w:val="6B6769"/>
          <w:spacing w:val="3"/>
          <w:w w:val="111"/>
          <w:sz w:val="14"/>
          <w:szCs w:val="14"/>
        </w:rPr>
        <w:t>0</w:t>
      </w:r>
      <w:r w:rsidRPr="009B7BEA">
        <w:rPr>
          <w:rFonts w:asciiTheme="minorHAnsi" w:hAnsiTheme="minorHAnsi" w:cstheme="minorHAnsi"/>
          <w:color w:val="57463D"/>
          <w:spacing w:val="1"/>
          <w:w w:val="81"/>
          <w:sz w:val="14"/>
          <w:szCs w:val="14"/>
        </w:rPr>
        <w:t>1</w:t>
      </w:r>
      <w:r w:rsidRPr="009B7BEA">
        <w:rPr>
          <w:rFonts w:asciiTheme="minorHAnsi" w:hAnsiTheme="minorHAnsi" w:cstheme="minorHAnsi"/>
          <w:color w:val="6B6769"/>
          <w:w w:val="117"/>
          <w:sz w:val="14"/>
          <w:szCs w:val="14"/>
        </w:rPr>
        <w:t>0</w:t>
      </w:r>
      <w:r w:rsidRPr="009B7BEA">
        <w:rPr>
          <w:rFonts w:asciiTheme="minorHAnsi" w:hAnsiTheme="minorHAnsi" w:cstheme="minorHAnsi"/>
          <w:color w:val="6B6769"/>
          <w:spacing w:val="3"/>
          <w:w w:val="117"/>
          <w:sz w:val="14"/>
          <w:szCs w:val="14"/>
        </w:rPr>
        <w:t>-</w:t>
      </w:r>
      <w:r w:rsidRPr="009B7BEA">
        <w:rPr>
          <w:rFonts w:asciiTheme="minorHAnsi" w:hAnsiTheme="minorHAnsi" w:cstheme="minorHAnsi"/>
          <w:color w:val="6E7985"/>
          <w:spacing w:val="-8"/>
          <w:w w:val="135"/>
          <w:sz w:val="14"/>
          <w:szCs w:val="14"/>
        </w:rPr>
        <w:t>p</w:t>
      </w:r>
      <w:r w:rsidRPr="009B7BEA">
        <w:rPr>
          <w:rFonts w:asciiTheme="minorHAnsi" w:hAnsiTheme="minorHAnsi" w:cstheme="minorHAnsi"/>
          <w:color w:val="829CAA"/>
          <w:spacing w:val="1"/>
          <w:w w:val="111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57463D"/>
          <w:spacing w:val="2"/>
          <w:w w:val="144"/>
          <w:sz w:val="14"/>
          <w:szCs w:val="14"/>
        </w:rPr>
        <w:t>=</w:t>
      </w:r>
      <w:r w:rsidRPr="009B7BEA">
        <w:rPr>
          <w:rFonts w:asciiTheme="minorHAnsi" w:hAnsiTheme="minorHAnsi" w:cstheme="minorHAnsi"/>
          <w:color w:val="6B6769"/>
          <w:spacing w:val="-13"/>
          <w:w w:val="120"/>
          <w:sz w:val="14"/>
          <w:szCs w:val="14"/>
        </w:rPr>
        <w:t>=</w:t>
      </w:r>
      <w:r w:rsidRPr="009B7BEA">
        <w:rPr>
          <w:rFonts w:asciiTheme="minorHAnsi" w:hAnsiTheme="minorHAnsi" w:cstheme="minorHAnsi"/>
          <w:color w:val="6E7985"/>
          <w:w w:val="108"/>
          <w:sz w:val="14"/>
          <w:szCs w:val="14"/>
        </w:rPr>
        <w:t>nt</w:t>
      </w:r>
    </w:p>
    <w:p w14:paraId="5882E7DA" w14:textId="77777777" w:rsidR="00C268BE" w:rsidRPr="009B7BEA" w:rsidRDefault="009B7BEA">
      <w:pPr>
        <w:spacing w:before="26" w:line="140" w:lineRule="exact"/>
        <w:ind w:left="974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color w:val="241C14"/>
          <w:sz w:val="14"/>
          <w:szCs w:val="14"/>
        </w:rPr>
        <w:t xml:space="preserve">•   </w:t>
      </w:r>
      <w:r w:rsidRPr="009B7BEA">
        <w:rPr>
          <w:rFonts w:asciiTheme="minorHAnsi" w:hAnsiTheme="minorHAnsi" w:cstheme="minorHAnsi"/>
          <w:color w:val="241C14"/>
          <w:spacing w:val="2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E7985"/>
          <w:spacing w:val="1"/>
          <w:w w:val="86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1C1A41"/>
          <w:spacing w:val="1"/>
          <w:w w:val="83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08A9A"/>
          <w:spacing w:val="1"/>
          <w:w w:val="121"/>
          <w:sz w:val="14"/>
          <w:szCs w:val="14"/>
        </w:rPr>
        <w:t>rr</w:t>
      </w:r>
      <w:r w:rsidRPr="009B7BEA">
        <w:rPr>
          <w:rFonts w:asciiTheme="minorHAnsi" w:hAnsiTheme="minorHAnsi" w:cstheme="minorHAnsi"/>
          <w:color w:val="CFBF9C"/>
          <w:spacing w:val="1"/>
          <w:w w:val="109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3A3328"/>
          <w:spacing w:val="1"/>
          <w:w w:val="83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6E7985"/>
          <w:w w:val="103"/>
          <w:sz w:val="14"/>
          <w:szCs w:val="14"/>
        </w:rPr>
        <w:t>d-</w:t>
      </w:r>
      <w:r w:rsidRPr="009B7BEA">
        <w:rPr>
          <w:rFonts w:asciiTheme="minorHAnsi" w:hAnsiTheme="minorHAnsi" w:cstheme="minorHAnsi"/>
          <w:color w:val="6E7985"/>
          <w:spacing w:val="5"/>
          <w:w w:val="103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08A9A"/>
          <w:w w:val="117"/>
          <w:sz w:val="14"/>
          <w:szCs w:val="14"/>
        </w:rPr>
        <w:t>u</w:t>
      </w:r>
      <w:r w:rsidRPr="009B7BEA">
        <w:rPr>
          <w:rFonts w:asciiTheme="minorHAnsi" w:hAnsiTheme="minorHAnsi" w:cstheme="minorHAnsi"/>
          <w:color w:val="808A9A"/>
          <w:spacing w:val="2"/>
          <w:w w:val="117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E7985"/>
          <w:spacing w:val="-47"/>
          <w:w w:val="244"/>
          <w:sz w:val="14"/>
          <w:szCs w:val="14"/>
        </w:rPr>
        <w:t>l</w:t>
      </w:r>
      <w:r w:rsidRPr="009B7BEA">
        <w:rPr>
          <w:rFonts w:asciiTheme="minorHAnsi" w:hAnsiTheme="minorHAnsi" w:cstheme="minorHAnsi"/>
          <w:color w:val="1C1A41"/>
          <w:spacing w:val="1"/>
          <w:w w:val="83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08A9A"/>
          <w:spacing w:val="2"/>
          <w:w w:val="107"/>
          <w:sz w:val="14"/>
          <w:szCs w:val="14"/>
        </w:rPr>
        <w:t>w</w:t>
      </w:r>
      <w:r w:rsidRPr="009B7BEA">
        <w:rPr>
          <w:rFonts w:asciiTheme="minorHAnsi" w:hAnsiTheme="minorHAnsi" w:cstheme="minorHAnsi"/>
          <w:color w:val="829CAA"/>
          <w:w w:val="101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29CAA"/>
          <w:spacing w:val="9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B6769"/>
          <w:spacing w:val="1"/>
          <w:w w:val="99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1C1A41"/>
          <w:spacing w:val="1"/>
          <w:w w:val="83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08A9A"/>
          <w:spacing w:val="1"/>
          <w:w w:val="121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6B6769"/>
          <w:w w:val="147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6B6769"/>
          <w:spacing w:val="-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95252"/>
          <w:spacing w:val="3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6E7985"/>
          <w:spacing w:val="-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29CAA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29CAA"/>
          <w:spacing w:val="30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3263A"/>
          <w:spacing w:val="2"/>
          <w:w w:val="6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spacing w:val="1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7857C"/>
          <w:w w:val="113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color w:val="87857C"/>
          <w:spacing w:val="-4"/>
          <w:w w:val="113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29CAA"/>
          <w:spacing w:val="4"/>
          <w:w w:val="123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33263A"/>
          <w:spacing w:val="5"/>
          <w:w w:val="101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ACBFBC"/>
          <w:w w:val="118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ACBFBC"/>
          <w:spacing w:val="-2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1"/>
          <w:w w:val="101"/>
          <w:sz w:val="14"/>
          <w:szCs w:val="14"/>
        </w:rPr>
        <w:t>p</w:t>
      </w:r>
      <w:r w:rsidRPr="009B7BEA">
        <w:rPr>
          <w:rFonts w:asciiTheme="minorHAnsi" w:hAnsiTheme="minorHAnsi" w:cstheme="minorHAnsi"/>
          <w:color w:val="829CAA"/>
          <w:spacing w:val="-32"/>
          <w:w w:val="108"/>
          <w:sz w:val="14"/>
          <w:szCs w:val="14"/>
        </w:rPr>
        <w:t>u</w:t>
      </w:r>
      <w:r w:rsidRPr="009B7BEA">
        <w:rPr>
          <w:rFonts w:asciiTheme="minorHAnsi" w:hAnsiTheme="minorHAnsi" w:cstheme="minorHAnsi"/>
          <w:color w:val="808A9A"/>
          <w:spacing w:val="2"/>
          <w:w w:val="141"/>
          <w:sz w:val="14"/>
          <w:szCs w:val="14"/>
        </w:rPr>
        <w:t>b</w:t>
      </w:r>
      <w:r w:rsidRPr="009B7BEA">
        <w:rPr>
          <w:rFonts w:asciiTheme="minorHAnsi" w:hAnsiTheme="minorHAnsi" w:cstheme="minorHAnsi"/>
          <w:color w:val="829CAA"/>
          <w:w w:val="81"/>
          <w:sz w:val="14"/>
          <w:szCs w:val="14"/>
        </w:rPr>
        <w:t>lic</w:t>
      </w:r>
      <w:r w:rsidRPr="009B7BEA">
        <w:rPr>
          <w:rFonts w:asciiTheme="minorHAnsi" w:hAnsiTheme="minorHAnsi" w:cstheme="minorHAnsi"/>
          <w:color w:val="829CAA"/>
          <w:spacing w:val="6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1"/>
          <w:w w:val="108"/>
          <w:sz w:val="14"/>
          <w:szCs w:val="14"/>
        </w:rPr>
        <w:t>p</w:t>
      </w:r>
      <w:r w:rsidRPr="009B7BEA">
        <w:rPr>
          <w:rFonts w:asciiTheme="minorHAnsi" w:hAnsiTheme="minorHAnsi" w:cstheme="minorHAnsi"/>
          <w:color w:val="1C1A41"/>
          <w:spacing w:val="1"/>
          <w:w w:val="91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08A9A"/>
          <w:spacing w:val="1"/>
          <w:w w:val="121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9AA5A8"/>
          <w:spacing w:val="1"/>
          <w:w w:val="101"/>
          <w:sz w:val="14"/>
          <w:szCs w:val="14"/>
        </w:rPr>
        <w:t>k</w:t>
      </w:r>
      <w:r w:rsidRPr="009B7BEA">
        <w:rPr>
          <w:rFonts w:asciiTheme="minorHAnsi" w:hAnsiTheme="minorHAnsi" w:cstheme="minorHAnsi"/>
          <w:color w:val="57463D"/>
          <w:w w:val="121"/>
          <w:sz w:val="14"/>
          <w:szCs w:val="14"/>
        </w:rPr>
        <w:t>s</w:t>
      </w:r>
    </w:p>
    <w:p w14:paraId="31056C24" w14:textId="77777777" w:rsidR="00C268BE" w:rsidRPr="009B7BEA" w:rsidRDefault="009B7BEA">
      <w:pPr>
        <w:spacing w:line="180" w:lineRule="exact"/>
        <w:ind w:left="974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b/>
          <w:i/>
          <w:color w:val="241C14"/>
          <w:sz w:val="18"/>
          <w:szCs w:val="18"/>
        </w:rPr>
        <w:t xml:space="preserve">•  </w:t>
      </w:r>
      <w:r w:rsidRPr="009B7BEA">
        <w:rPr>
          <w:rFonts w:asciiTheme="minorHAnsi" w:hAnsiTheme="minorHAnsi" w:cstheme="minorHAnsi"/>
          <w:b/>
          <w:i/>
          <w:color w:val="241C14"/>
          <w:spacing w:val="13"/>
          <w:sz w:val="18"/>
          <w:szCs w:val="18"/>
        </w:rPr>
        <w:t xml:space="preserve"> </w:t>
      </w:r>
      <w:r w:rsidRPr="009B7BEA">
        <w:rPr>
          <w:rFonts w:asciiTheme="minorHAnsi" w:hAnsiTheme="minorHAnsi" w:cstheme="minorHAnsi"/>
          <w:b/>
          <w:i/>
          <w:color w:val="6E7985"/>
          <w:spacing w:val="4"/>
          <w:w w:val="207"/>
          <w:sz w:val="18"/>
          <w:szCs w:val="18"/>
        </w:rPr>
        <w:t>r</w:t>
      </w:r>
      <w:r w:rsidRPr="009B7BEA">
        <w:rPr>
          <w:rFonts w:asciiTheme="minorHAnsi" w:hAnsiTheme="minorHAnsi" w:cstheme="minorHAnsi"/>
          <w:b/>
          <w:color w:val="46494F"/>
          <w:spacing w:val="2"/>
          <w:w w:val="120"/>
          <w:sz w:val="14"/>
          <w:szCs w:val="14"/>
        </w:rPr>
        <w:t>g</w:t>
      </w:r>
      <w:r w:rsidRPr="009B7BEA">
        <w:rPr>
          <w:rFonts w:asciiTheme="minorHAnsi" w:hAnsiTheme="minorHAnsi" w:cstheme="minorHAnsi"/>
          <w:b/>
          <w:color w:val="343354"/>
          <w:spacing w:val="2"/>
          <w:w w:val="80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A19185"/>
          <w:spacing w:val="-12"/>
          <w:w w:val="77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6E7985"/>
          <w:w w:val="171"/>
          <w:sz w:val="14"/>
          <w:szCs w:val="14"/>
        </w:rPr>
        <w:t>iz</w:t>
      </w:r>
      <w:r w:rsidRPr="009B7BEA">
        <w:rPr>
          <w:rFonts w:asciiTheme="minorHAnsi" w:hAnsiTheme="minorHAnsi" w:cstheme="minorHAnsi"/>
          <w:b/>
          <w:color w:val="6E7985"/>
          <w:spacing w:val="8"/>
          <w:w w:val="171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57463D"/>
          <w:spacing w:val="2"/>
          <w:w w:val="130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546077"/>
          <w:spacing w:val="2"/>
          <w:w w:val="93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6E7985"/>
          <w:spacing w:val="2"/>
          <w:w w:val="93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6E7985"/>
          <w:w w:val="90"/>
          <w:sz w:val="14"/>
          <w:szCs w:val="14"/>
        </w:rPr>
        <w:t>l</w:t>
      </w:r>
      <w:r w:rsidRPr="009B7BEA">
        <w:rPr>
          <w:rFonts w:asciiTheme="minorHAnsi" w:hAnsiTheme="minorHAnsi" w:cstheme="minorHAnsi"/>
          <w:b/>
          <w:color w:val="6E7985"/>
          <w:spacing w:val="2"/>
          <w:w w:val="90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808A9A"/>
          <w:w w:val="80"/>
          <w:sz w:val="14"/>
          <w:szCs w:val="14"/>
        </w:rPr>
        <w:t>,</w:t>
      </w:r>
      <w:r w:rsidRPr="009B7BEA">
        <w:rPr>
          <w:rFonts w:asciiTheme="minorHAnsi" w:hAnsiTheme="minorHAnsi" w:cstheme="minorHAnsi"/>
          <w:b/>
          <w:color w:val="808A9A"/>
          <w:spacing w:val="9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808A9A"/>
          <w:spacing w:val="3"/>
          <w:sz w:val="14"/>
          <w:szCs w:val="14"/>
        </w:rPr>
        <w:t>m</w:t>
      </w:r>
      <w:r w:rsidRPr="009B7BEA">
        <w:rPr>
          <w:rFonts w:asciiTheme="minorHAnsi" w:hAnsiTheme="minorHAnsi" w:cstheme="minorHAnsi"/>
          <w:b/>
          <w:color w:val="1C1A41"/>
          <w:spacing w:val="2"/>
          <w:w w:val="73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604D69"/>
          <w:spacing w:val="2"/>
          <w:w w:val="120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3A3328"/>
          <w:spacing w:val="2"/>
          <w:w w:val="90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829CAA"/>
          <w:spacing w:val="2"/>
          <w:w w:val="90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ACBFBC"/>
          <w:spacing w:val="1"/>
          <w:w w:val="120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1C1A41"/>
          <w:spacing w:val="2"/>
          <w:w w:val="73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A19185"/>
          <w:w w:val="95"/>
          <w:sz w:val="14"/>
          <w:szCs w:val="14"/>
        </w:rPr>
        <w:t>ls</w:t>
      </w:r>
      <w:r w:rsidRPr="009B7BEA">
        <w:rPr>
          <w:rFonts w:asciiTheme="minorHAnsi" w:hAnsiTheme="minorHAnsi" w:cstheme="minorHAnsi"/>
          <w:b/>
          <w:color w:val="A19185"/>
          <w:spacing w:val="1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1C1A41"/>
          <w:spacing w:val="2"/>
          <w:w w:val="66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9AA5A8"/>
          <w:spacing w:val="3"/>
          <w:w w:val="113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808A9A"/>
          <w:w w:val="77"/>
          <w:sz w:val="14"/>
          <w:szCs w:val="14"/>
        </w:rPr>
        <w:t>d</w:t>
      </w:r>
      <w:r w:rsidRPr="009B7BEA">
        <w:rPr>
          <w:rFonts w:asciiTheme="minorHAnsi" w:hAnsiTheme="minorHAnsi" w:cstheme="minorHAnsi"/>
          <w:b/>
          <w:color w:val="808A9A"/>
          <w:spacing w:val="-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829CAA"/>
          <w:spacing w:val="3"/>
          <w:sz w:val="14"/>
          <w:szCs w:val="14"/>
        </w:rPr>
        <w:t>m</w:t>
      </w:r>
      <w:r w:rsidRPr="009B7BEA">
        <w:rPr>
          <w:rFonts w:asciiTheme="minorHAnsi" w:hAnsiTheme="minorHAnsi" w:cstheme="minorHAnsi"/>
          <w:b/>
          <w:color w:val="1C1A41"/>
          <w:spacing w:val="2"/>
          <w:w w:val="73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82B5B1"/>
          <w:spacing w:val="-28"/>
          <w:w w:val="96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808A9A"/>
          <w:w w:val="116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808A9A"/>
          <w:spacing w:val="4"/>
          <w:w w:val="116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241C14"/>
          <w:spacing w:val="2"/>
          <w:w w:val="102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9AA5A8"/>
          <w:spacing w:val="3"/>
          <w:w w:val="113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33263A"/>
          <w:spacing w:val="2"/>
          <w:w w:val="85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808A9A"/>
          <w:w w:val="103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808A9A"/>
          <w:spacing w:val="5"/>
          <w:w w:val="103"/>
          <w:sz w:val="14"/>
          <w:szCs w:val="14"/>
        </w:rPr>
        <w:t>z</w:t>
      </w:r>
      <w:r w:rsidRPr="009B7BEA">
        <w:rPr>
          <w:rFonts w:asciiTheme="minorHAnsi" w:hAnsiTheme="minorHAnsi" w:cstheme="minorHAnsi"/>
          <w:b/>
          <w:color w:val="46494F"/>
          <w:w w:val="111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46494F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46494F"/>
          <w:spacing w:val="-10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57463D"/>
          <w:spacing w:val="-3"/>
          <w:w w:val="84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6E7985"/>
          <w:spacing w:val="-60"/>
          <w:w w:val="213"/>
          <w:sz w:val="14"/>
          <w:szCs w:val="14"/>
        </w:rPr>
        <w:t>c</w:t>
      </w:r>
      <w:r w:rsidRPr="009B7BEA">
        <w:rPr>
          <w:rFonts w:asciiTheme="minorHAnsi" w:hAnsiTheme="minorHAnsi" w:cstheme="minorHAnsi"/>
          <w:b/>
          <w:color w:val="ACBFBC"/>
          <w:spacing w:val="-2"/>
          <w:w w:val="39"/>
          <w:sz w:val="14"/>
          <w:szCs w:val="14"/>
        </w:rPr>
        <w:t>h</w:t>
      </w:r>
      <w:r w:rsidRPr="009B7BEA">
        <w:rPr>
          <w:rFonts w:asciiTheme="minorHAnsi" w:hAnsiTheme="minorHAnsi" w:cstheme="minorHAnsi"/>
          <w:b/>
          <w:color w:val="6B6769"/>
          <w:spacing w:val="-6"/>
          <w:w w:val="172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808A9A"/>
          <w:w w:val="99"/>
          <w:sz w:val="14"/>
          <w:szCs w:val="14"/>
        </w:rPr>
        <w:t>d</w:t>
      </w:r>
      <w:r w:rsidRPr="009B7BEA">
        <w:rPr>
          <w:rFonts w:asciiTheme="minorHAnsi" w:hAnsiTheme="minorHAnsi" w:cstheme="minorHAnsi"/>
          <w:b/>
          <w:color w:val="808A9A"/>
          <w:spacing w:val="-29"/>
          <w:w w:val="99"/>
          <w:sz w:val="14"/>
          <w:szCs w:val="14"/>
        </w:rPr>
        <w:t>u</w:t>
      </w:r>
      <w:r w:rsidRPr="009B7BEA">
        <w:rPr>
          <w:rFonts w:asciiTheme="minorHAnsi" w:hAnsiTheme="minorHAnsi" w:cstheme="minorHAnsi"/>
          <w:b/>
          <w:color w:val="6E7985"/>
          <w:spacing w:val="-164"/>
          <w:w w:val="355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808A9A"/>
          <w:w w:val="99"/>
          <w:sz w:val="14"/>
          <w:szCs w:val="14"/>
        </w:rPr>
        <w:t>le</w:t>
      </w:r>
    </w:p>
    <w:p w14:paraId="381261AB" w14:textId="77777777" w:rsidR="00C268BE" w:rsidRPr="009B7BEA" w:rsidRDefault="009B7BEA">
      <w:pPr>
        <w:spacing w:before="21"/>
        <w:ind w:left="974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b/>
          <w:color w:val="241C14"/>
          <w:sz w:val="14"/>
          <w:szCs w:val="14"/>
        </w:rPr>
        <w:t xml:space="preserve">•   </w:t>
      </w:r>
      <w:r w:rsidRPr="009B7BEA">
        <w:rPr>
          <w:rFonts w:asciiTheme="minorHAnsi" w:hAnsiTheme="minorHAnsi" w:cstheme="minorHAnsi"/>
          <w:b/>
          <w:color w:val="241C14"/>
          <w:spacing w:val="2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808A9A"/>
          <w:w w:val="87"/>
          <w:sz w:val="14"/>
          <w:szCs w:val="14"/>
        </w:rPr>
        <w:t>C</w:t>
      </w:r>
      <w:r w:rsidRPr="009B7BEA">
        <w:rPr>
          <w:rFonts w:asciiTheme="minorHAnsi" w:hAnsiTheme="minorHAnsi" w:cstheme="minorHAnsi"/>
          <w:b/>
          <w:color w:val="808A9A"/>
          <w:spacing w:val="1"/>
          <w:w w:val="87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829CAA"/>
          <w:w w:val="87"/>
          <w:sz w:val="14"/>
          <w:szCs w:val="14"/>
        </w:rPr>
        <w:t>it</w:t>
      </w:r>
      <w:r w:rsidRPr="009B7BEA">
        <w:rPr>
          <w:rFonts w:asciiTheme="minorHAnsi" w:hAnsiTheme="minorHAnsi" w:cstheme="minorHAnsi"/>
          <w:b/>
          <w:color w:val="829CAA"/>
          <w:spacing w:val="1"/>
          <w:w w:val="87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6E7985"/>
          <w:w w:val="87"/>
          <w:sz w:val="14"/>
          <w:szCs w:val="14"/>
        </w:rPr>
        <w:t>que</w:t>
      </w:r>
      <w:r w:rsidRPr="009B7BEA">
        <w:rPr>
          <w:rFonts w:asciiTheme="minorHAnsi" w:hAnsiTheme="minorHAnsi" w:cstheme="minorHAnsi"/>
          <w:b/>
          <w:color w:val="808A9A"/>
          <w:w w:val="87"/>
          <w:sz w:val="14"/>
          <w:szCs w:val="14"/>
        </w:rPr>
        <w:t>d</w:t>
      </w:r>
      <w:r w:rsidRPr="009B7BEA">
        <w:rPr>
          <w:rFonts w:asciiTheme="minorHAnsi" w:hAnsiTheme="minorHAnsi" w:cstheme="minorHAnsi"/>
          <w:b/>
          <w:color w:val="808A9A"/>
          <w:spacing w:val="18"/>
          <w:w w:val="8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57463D"/>
          <w:spacing w:val="-4"/>
          <w:w w:val="9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b/>
          <w:color w:val="1C1A41"/>
          <w:spacing w:val="-5"/>
          <w:w w:val="93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b/>
          <w:color w:val="604D69"/>
          <w:spacing w:val="-3"/>
          <w:w w:val="93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b/>
          <w:color w:val="57463D"/>
          <w:spacing w:val="-5"/>
          <w:w w:val="93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b/>
          <w:color w:val="6E7985"/>
          <w:w w:val="93"/>
          <w:sz w:val="14"/>
          <w:szCs w:val="14"/>
        </w:rPr>
        <w:t>ty</w:t>
      </w:r>
      <w:r w:rsidRPr="009B7BEA">
        <w:rPr>
          <w:rFonts w:asciiTheme="minorHAnsi" w:eastAsia="Arial" w:hAnsiTheme="minorHAnsi" w:cstheme="minorHAnsi"/>
          <w:b/>
          <w:color w:val="6E7985"/>
          <w:spacing w:val="-13"/>
          <w:w w:val="9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B6769"/>
          <w:spacing w:val="-5"/>
          <w:w w:val="98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b/>
          <w:color w:val="546077"/>
          <w:spacing w:val="-15"/>
          <w:w w:val="98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b/>
          <w:color w:val="9AA5A8"/>
          <w:spacing w:val="-23"/>
          <w:w w:val="9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b/>
          <w:color w:val="6B6769"/>
          <w:spacing w:val="-5"/>
          <w:w w:val="98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b/>
          <w:color w:val="6B6769"/>
          <w:spacing w:val="-20"/>
          <w:w w:val="98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b/>
          <w:color w:val="829CAA"/>
          <w:spacing w:val="-4"/>
          <w:w w:val="98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b/>
          <w:color w:val="9AA5A8"/>
          <w:spacing w:val="-19"/>
          <w:w w:val="9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b/>
          <w:color w:val="6B6769"/>
          <w:w w:val="9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b/>
          <w:color w:val="6B6769"/>
          <w:spacing w:val="-6"/>
          <w:w w:val="9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95252"/>
          <w:spacing w:val="-3"/>
          <w:sz w:val="14"/>
          <w:szCs w:val="14"/>
        </w:rPr>
        <w:t>f</w:t>
      </w:r>
      <w:r w:rsidRPr="009B7BEA">
        <w:rPr>
          <w:rFonts w:asciiTheme="minorHAnsi" w:eastAsia="Arial" w:hAnsiTheme="minorHAnsi" w:cstheme="minorHAnsi"/>
          <w:b/>
          <w:color w:val="6E7985"/>
          <w:spacing w:val="-1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b/>
          <w:color w:val="808A9A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b/>
          <w:color w:val="808A9A"/>
          <w:spacing w:val="-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9AA5A8"/>
          <w:spacing w:val="-11"/>
          <w:w w:val="106"/>
          <w:sz w:val="14"/>
          <w:szCs w:val="14"/>
        </w:rPr>
        <w:t>v</w:t>
      </w:r>
      <w:r w:rsidRPr="009B7BEA">
        <w:rPr>
          <w:rFonts w:asciiTheme="minorHAnsi" w:eastAsia="Arial" w:hAnsiTheme="minorHAnsi" w:cstheme="minorHAnsi"/>
          <w:b/>
          <w:color w:val="343354"/>
          <w:spacing w:val="-5"/>
          <w:w w:val="86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b/>
          <w:color w:val="9AA5A8"/>
          <w:spacing w:val="-4"/>
          <w:w w:val="113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b/>
          <w:color w:val="808A9A"/>
          <w:w w:val="95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b/>
          <w:color w:val="808A9A"/>
          <w:spacing w:val="-12"/>
          <w:w w:val="9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b/>
          <w:color w:val="6E7985"/>
          <w:w w:val="85"/>
          <w:sz w:val="14"/>
          <w:szCs w:val="14"/>
        </w:rPr>
        <w:t>us</w:t>
      </w:r>
      <w:r w:rsidRPr="009B7BEA">
        <w:rPr>
          <w:rFonts w:asciiTheme="minorHAnsi" w:eastAsia="Arial" w:hAnsiTheme="minorHAnsi" w:cstheme="minorHAnsi"/>
          <w:b/>
          <w:color w:val="6E7985"/>
          <w:spacing w:val="-1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57463D"/>
          <w:spacing w:val="-3"/>
          <w:w w:val="6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b/>
          <w:color w:val="6E7985"/>
          <w:w w:val="108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b/>
          <w:color w:val="6E7985"/>
          <w:spacing w:val="-6"/>
          <w:w w:val="108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b/>
          <w:color w:val="46494F"/>
          <w:w w:val="166"/>
          <w:sz w:val="14"/>
          <w:szCs w:val="14"/>
        </w:rPr>
        <w:t>s</w:t>
      </w:r>
    </w:p>
    <w:p w14:paraId="3439A6A0" w14:textId="77777777" w:rsidR="00C268BE" w:rsidRPr="009B7BEA" w:rsidRDefault="009B7BEA">
      <w:pPr>
        <w:spacing w:before="21"/>
        <w:ind w:left="989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  <w:color w:val="241C14"/>
          <w:sz w:val="14"/>
          <w:szCs w:val="14"/>
        </w:rPr>
        <w:t xml:space="preserve">•   </w:t>
      </w:r>
      <w:r w:rsidRPr="009B7BEA">
        <w:rPr>
          <w:rFonts w:asciiTheme="minorHAnsi" w:hAnsiTheme="minorHAnsi" w:cstheme="minorHAnsi"/>
          <w:color w:val="241C14"/>
          <w:spacing w:val="8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E7985"/>
          <w:w w:val="92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6E7985"/>
          <w:spacing w:val="-6"/>
          <w:w w:val="92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08A9A"/>
          <w:sz w:val="14"/>
          <w:szCs w:val="14"/>
        </w:rPr>
        <w:t>nt</w:t>
      </w:r>
      <w:r w:rsidRPr="009B7BEA">
        <w:rPr>
          <w:rFonts w:asciiTheme="minorHAnsi" w:hAnsiTheme="minorHAnsi" w:cstheme="minorHAnsi"/>
          <w:color w:val="808A9A"/>
          <w:spacing w:val="3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ACBFBC"/>
          <w:spacing w:val="1"/>
          <w:w w:val="109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5D6B97"/>
          <w:spacing w:val="1"/>
          <w:w w:val="94"/>
          <w:sz w:val="14"/>
          <w:szCs w:val="14"/>
        </w:rPr>
        <w:t>b</w:t>
      </w:r>
      <w:r w:rsidRPr="009B7BEA">
        <w:rPr>
          <w:rFonts w:asciiTheme="minorHAnsi" w:hAnsiTheme="minorHAnsi" w:cstheme="minorHAnsi"/>
          <w:color w:val="808A9A"/>
          <w:w w:val="108"/>
          <w:sz w:val="14"/>
          <w:szCs w:val="14"/>
        </w:rPr>
        <w:t>u</w:t>
      </w:r>
      <w:r w:rsidRPr="009B7BEA">
        <w:rPr>
          <w:rFonts w:asciiTheme="minorHAnsi" w:hAnsiTheme="minorHAnsi" w:cstheme="minorHAnsi"/>
          <w:color w:val="808A9A"/>
          <w:spacing w:val="3"/>
          <w:w w:val="108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B6769"/>
          <w:spacing w:val="3"/>
          <w:w w:val="286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604D69"/>
          <w:spacing w:val="1"/>
          <w:w w:val="170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546077"/>
          <w:w w:val="94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546077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z w:val="12"/>
          <w:szCs w:val="12"/>
        </w:rPr>
        <w:t>the</w:t>
      </w:r>
      <w:r w:rsidRPr="009B7BEA">
        <w:rPr>
          <w:rFonts w:asciiTheme="minorHAnsi" w:eastAsia="Arial" w:hAnsiTheme="minorHAnsi" w:cstheme="minorHAnsi"/>
          <w:color w:val="6B6769"/>
          <w:spacing w:val="2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w w:val="112"/>
          <w:sz w:val="12"/>
          <w:szCs w:val="12"/>
        </w:rPr>
        <w:t>z</w:t>
      </w:r>
      <w:r w:rsidRPr="009B7BEA">
        <w:rPr>
          <w:rFonts w:asciiTheme="minorHAnsi" w:eastAsia="Arial" w:hAnsiTheme="minorHAnsi" w:cstheme="minorHAnsi"/>
          <w:color w:val="6E7985"/>
          <w:spacing w:val="-2"/>
          <w:w w:val="112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57463D"/>
          <w:spacing w:val="-1"/>
          <w:w w:val="138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1C1A41"/>
          <w:spacing w:val="-1"/>
          <w:w w:val="9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w w:val="127"/>
          <w:sz w:val="12"/>
          <w:szCs w:val="12"/>
        </w:rPr>
        <w:t>ti</w:t>
      </w:r>
      <w:r w:rsidRPr="009B7BEA">
        <w:rPr>
          <w:rFonts w:asciiTheme="minorHAnsi" w:eastAsia="Arial" w:hAnsiTheme="minorHAnsi" w:cstheme="minorHAnsi"/>
          <w:color w:val="6E7985"/>
          <w:spacing w:val="-12"/>
          <w:w w:val="12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9AA5A8"/>
          <w:w w:val="109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9AA5A8"/>
          <w:spacing w:val="9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B6769"/>
          <w:sz w:val="12"/>
          <w:szCs w:val="12"/>
        </w:rPr>
        <w:t>of</w:t>
      </w:r>
      <w:r w:rsidRPr="009B7BEA">
        <w:rPr>
          <w:rFonts w:asciiTheme="minorHAnsi" w:hAnsiTheme="minorHAnsi" w:cstheme="minorHAnsi"/>
          <w:color w:val="6B6769"/>
          <w:spacing w:val="28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B6769"/>
          <w:spacing w:val="-8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6E7985"/>
          <w:sz w:val="14"/>
          <w:szCs w:val="14"/>
        </w:rPr>
        <w:t>u</w:t>
      </w:r>
      <w:r w:rsidRPr="009B7BEA">
        <w:rPr>
          <w:rFonts w:asciiTheme="minorHAnsi" w:hAnsiTheme="minorHAnsi" w:cstheme="minorHAnsi"/>
          <w:color w:val="6E7985"/>
          <w:spacing w:val="-4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E7985"/>
          <w:sz w:val="14"/>
          <w:szCs w:val="14"/>
        </w:rPr>
        <w:t>d</w:t>
      </w:r>
      <w:r w:rsidRPr="009B7BEA">
        <w:rPr>
          <w:rFonts w:asciiTheme="minorHAnsi" w:hAnsiTheme="minorHAnsi" w:cstheme="minorHAnsi"/>
          <w:color w:val="6E7985"/>
          <w:spacing w:val="-6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6B6769"/>
          <w:spacing w:val="-13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9AA5A8"/>
          <w:sz w:val="14"/>
          <w:szCs w:val="14"/>
        </w:rPr>
        <w:t xml:space="preserve">r </w:t>
      </w:r>
      <w:r w:rsidRPr="009B7BEA">
        <w:rPr>
          <w:rFonts w:asciiTheme="minorHAnsi" w:hAnsiTheme="minorHAnsi" w:cstheme="minorHAnsi"/>
          <w:color w:val="9AA5A8"/>
          <w:spacing w:val="2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B6769"/>
          <w:spacing w:val="-48"/>
          <w:w w:val="165"/>
          <w:sz w:val="14"/>
          <w:szCs w:val="14"/>
        </w:rPr>
        <w:t>=</w:t>
      </w:r>
      <w:r w:rsidRPr="009B7BEA">
        <w:rPr>
          <w:rFonts w:asciiTheme="minorHAnsi" w:hAnsiTheme="minorHAnsi" w:cstheme="minorHAnsi"/>
          <w:color w:val="57463D"/>
          <w:spacing w:val="-4"/>
          <w:w w:val="202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6B6769"/>
          <w:w w:val="96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6B6769"/>
          <w:spacing w:val="-8"/>
          <w:w w:val="96"/>
          <w:sz w:val="14"/>
          <w:szCs w:val="14"/>
        </w:rPr>
        <w:t>g</w:t>
      </w:r>
      <w:r w:rsidRPr="009B7BEA">
        <w:rPr>
          <w:rFonts w:asciiTheme="minorHAnsi" w:hAnsiTheme="minorHAnsi" w:cstheme="minorHAnsi"/>
          <w:color w:val="829CAA"/>
          <w:w w:val="128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29CAA"/>
          <w:spacing w:val="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ACBFBC"/>
          <w:spacing w:val="2"/>
          <w:w w:val="118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343354"/>
          <w:spacing w:val="3"/>
          <w:w w:val="7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87857C"/>
          <w:w w:val="117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color w:val="87857C"/>
          <w:spacing w:val="5"/>
          <w:w w:val="11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B6769"/>
          <w:w w:val="101"/>
          <w:sz w:val="12"/>
          <w:szCs w:val="12"/>
        </w:rPr>
        <w:t>uts</w:t>
      </w:r>
    </w:p>
    <w:p w14:paraId="22BA293C" w14:textId="77777777" w:rsidR="00C268BE" w:rsidRPr="009B7BEA" w:rsidRDefault="009B7BEA">
      <w:pPr>
        <w:spacing w:before="25"/>
        <w:ind w:left="974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b/>
          <w:color w:val="241C14"/>
          <w:sz w:val="14"/>
          <w:szCs w:val="14"/>
        </w:rPr>
        <w:t xml:space="preserve">•   </w:t>
      </w:r>
      <w:r w:rsidRPr="009B7BEA">
        <w:rPr>
          <w:rFonts w:asciiTheme="minorHAnsi" w:hAnsiTheme="minorHAnsi" w:cstheme="minorHAnsi"/>
          <w:b/>
          <w:color w:val="241C14"/>
          <w:spacing w:val="2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6B6769"/>
          <w:spacing w:val="3"/>
          <w:w w:val="94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46494F"/>
          <w:w w:val="94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46494F"/>
          <w:spacing w:val="3"/>
          <w:w w:val="94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1F3A36"/>
          <w:spacing w:val="2"/>
          <w:w w:val="94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9AA5A8"/>
          <w:spacing w:val="3"/>
          <w:w w:val="94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6B6769"/>
          <w:w w:val="94"/>
          <w:sz w:val="14"/>
          <w:szCs w:val="14"/>
        </w:rPr>
        <w:t>d</w:t>
      </w:r>
      <w:r w:rsidRPr="009B7BEA">
        <w:rPr>
          <w:rFonts w:asciiTheme="minorHAnsi" w:hAnsiTheme="minorHAnsi" w:cstheme="minorHAnsi"/>
          <w:b/>
          <w:color w:val="6B6769"/>
          <w:spacing w:val="-5"/>
          <w:w w:val="94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808A9A"/>
          <w:w w:val="94"/>
          <w:sz w:val="14"/>
          <w:szCs w:val="14"/>
        </w:rPr>
        <w:t xml:space="preserve">d </w:t>
      </w:r>
      <w:r w:rsidRPr="009B7BEA">
        <w:rPr>
          <w:rFonts w:asciiTheme="minorHAnsi" w:eastAsia="Arial" w:hAnsiTheme="minorHAnsi" w:cstheme="minorHAnsi"/>
          <w:b/>
          <w:color w:val="808A9A"/>
          <w:spacing w:val="-11"/>
          <w:w w:val="85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b/>
          <w:color w:val="6B6769"/>
          <w:spacing w:val="-6"/>
          <w:w w:val="10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b/>
          <w:color w:val="57463D"/>
          <w:spacing w:val="-5"/>
          <w:w w:val="99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b/>
          <w:color w:val="829CAA"/>
          <w:spacing w:val="-5"/>
          <w:w w:val="99"/>
          <w:sz w:val="14"/>
          <w:szCs w:val="14"/>
        </w:rPr>
        <w:t>k</w:t>
      </w:r>
      <w:r w:rsidRPr="009B7BEA">
        <w:rPr>
          <w:rFonts w:asciiTheme="minorHAnsi" w:eastAsia="Arial" w:hAnsiTheme="minorHAnsi" w:cstheme="minorHAnsi"/>
          <w:b/>
          <w:color w:val="9AA5A8"/>
          <w:w w:val="101"/>
          <w:sz w:val="14"/>
          <w:szCs w:val="14"/>
        </w:rPr>
        <w:t>ly</w:t>
      </w:r>
      <w:r w:rsidRPr="009B7BEA">
        <w:rPr>
          <w:rFonts w:asciiTheme="minorHAnsi" w:eastAsia="Arial" w:hAnsiTheme="minorHAnsi" w:cstheme="minorHAnsi"/>
          <w:b/>
          <w:color w:val="9AA5A8"/>
          <w:spacing w:val="-17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808A9A"/>
          <w:spacing w:val="-2"/>
          <w:w w:val="95"/>
          <w:sz w:val="14"/>
          <w:szCs w:val="14"/>
        </w:rPr>
        <w:t>p</w:t>
      </w:r>
      <w:r w:rsidRPr="009B7BEA">
        <w:rPr>
          <w:rFonts w:asciiTheme="minorHAnsi" w:hAnsiTheme="minorHAnsi" w:cstheme="minorHAnsi"/>
          <w:b/>
          <w:color w:val="6091A5"/>
          <w:spacing w:val="1"/>
          <w:w w:val="75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6B6769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6B6769"/>
          <w:spacing w:val="3"/>
          <w:sz w:val="14"/>
          <w:szCs w:val="14"/>
        </w:rPr>
        <w:t>f</w:t>
      </w:r>
      <w:r w:rsidRPr="009B7BEA">
        <w:rPr>
          <w:rFonts w:asciiTheme="minorHAnsi" w:hAnsiTheme="minorHAnsi" w:cstheme="minorHAnsi"/>
          <w:b/>
          <w:color w:val="57463D"/>
          <w:spacing w:val="-46"/>
          <w:w w:val="90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46494F"/>
          <w:spacing w:val="3"/>
          <w:w w:val="188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695252"/>
          <w:spacing w:val="2"/>
          <w:w w:val="111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829CAA"/>
          <w:w w:val="102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829CAA"/>
          <w:spacing w:val="-5"/>
          <w:w w:val="102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829CAA"/>
          <w:spacing w:val="3"/>
          <w:w w:val="101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1C1A41"/>
          <w:spacing w:val="2"/>
          <w:w w:val="73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808A9A"/>
          <w:w w:val="81"/>
          <w:sz w:val="14"/>
          <w:szCs w:val="14"/>
        </w:rPr>
        <w:t>li</w:t>
      </w:r>
      <w:r w:rsidRPr="009B7BEA">
        <w:rPr>
          <w:rFonts w:asciiTheme="minorHAnsi" w:hAnsiTheme="minorHAnsi" w:cstheme="minorHAnsi"/>
          <w:b/>
          <w:color w:val="808A9A"/>
          <w:spacing w:val="3"/>
          <w:w w:val="81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9AA5A8"/>
          <w:w w:val="108"/>
          <w:sz w:val="14"/>
          <w:szCs w:val="14"/>
        </w:rPr>
        <w:t>m</w:t>
      </w:r>
      <w:r w:rsidRPr="009B7BEA">
        <w:rPr>
          <w:rFonts w:asciiTheme="minorHAnsi" w:hAnsiTheme="minorHAnsi" w:cstheme="minorHAnsi"/>
          <w:b/>
          <w:color w:val="9AA5A8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9AA5A8"/>
          <w:spacing w:val="-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57463D"/>
          <w:spacing w:val="-3"/>
          <w:w w:val="59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b/>
          <w:color w:val="6B6769"/>
          <w:spacing w:val="-6"/>
          <w:w w:val="106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b/>
          <w:color w:val="829CAA"/>
          <w:w w:val="99"/>
          <w:sz w:val="14"/>
          <w:szCs w:val="14"/>
        </w:rPr>
        <w:t>mi</w:t>
      </w:r>
      <w:r w:rsidRPr="009B7BEA">
        <w:rPr>
          <w:rFonts w:asciiTheme="minorHAnsi" w:eastAsia="Arial" w:hAnsiTheme="minorHAnsi" w:cstheme="minorHAnsi"/>
          <w:b/>
          <w:color w:val="829CAA"/>
          <w:spacing w:val="-16"/>
          <w:w w:val="99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b/>
          <w:color w:val="1C1A41"/>
          <w:spacing w:val="-4"/>
          <w:w w:val="73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b/>
          <w:color w:val="829CAA"/>
          <w:spacing w:val="-4"/>
          <w:w w:val="113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b/>
          <w:color w:val="57463D"/>
          <w:w w:val="92"/>
          <w:sz w:val="14"/>
          <w:szCs w:val="14"/>
        </w:rPr>
        <w:t>s</w:t>
      </w:r>
    </w:p>
    <w:p w14:paraId="5ACCA5DB" w14:textId="77777777" w:rsidR="00C268BE" w:rsidRPr="009B7BEA" w:rsidRDefault="00C268BE">
      <w:pPr>
        <w:spacing w:before="10" w:line="160" w:lineRule="exact"/>
        <w:rPr>
          <w:rFonts w:asciiTheme="minorHAnsi" w:hAnsiTheme="minorHAnsi" w:cstheme="minorHAnsi"/>
          <w:sz w:val="17"/>
          <w:szCs w:val="17"/>
        </w:rPr>
      </w:pPr>
    </w:p>
    <w:p w14:paraId="7803B233" w14:textId="77777777" w:rsidR="00C268BE" w:rsidRPr="009B7BEA" w:rsidRDefault="009B7BEA">
      <w:pPr>
        <w:ind w:left="989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  <w:color w:val="343354"/>
          <w:spacing w:val="5"/>
          <w:w w:val="202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57463D"/>
          <w:spacing w:val="3"/>
          <w:w w:val="142"/>
          <w:sz w:val="14"/>
          <w:szCs w:val="14"/>
        </w:rPr>
        <w:t>:</w:t>
      </w:r>
      <w:r w:rsidRPr="009B7BEA">
        <w:rPr>
          <w:rFonts w:asciiTheme="minorHAnsi" w:hAnsiTheme="minorHAnsi" w:cstheme="minorHAnsi"/>
          <w:color w:val="829CAA"/>
          <w:spacing w:val="-11"/>
          <w:w w:val="112"/>
          <w:sz w:val="14"/>
          <w:szCs w:val="14"/>
        </w:rPr>
        <w:t>"</w:t>
      </w:r>
      <w:r w:rsidRPr="009B7BEA">
        <w:rPr>
          <w:rFonts w:asciiTheme="minorHAnsi" w:hAnsiTheme="minorHAnsi" w:cstheme="minorHAnsi"/>
          <w:color w:val="829CAA"/>
          <w:w w:val="190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829CAA"/>
          <w:spacing w:val="9"/>
          <w:w w:val="190"/>
          <w:sz w:val="14"/>
          <w:szCs w:val="14"/>
        </w:rPr>
        <w:t>p</w:t>
      </w:r>
      <w:r w:rsidRPr="009B7BEA">
        <w:rPr>
          <w:rFonts w:asciiTheme="minorHAnsi" w:hAnsiTheme="minorHAnsi" w:cstheme="minorHAnsi"/>
          <w:color w:val="9AA5A8"/>
          <w:w w:val="165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9AA5A8"/>
          <w:spacing w:val="-26"/>
          <w:w w:val="165"/>
          <w:sz w:val="14"/>
          <w:szCs w:val="14"/>
        </w:rPr>
        <w:t>_</w:t>
      </w:r>
      <w:r w:rsidRPr="009B7BEA">
        <w:rPr>
          <w:rFonts w:asciiTheme="minorHAnsi" w:hAnsiTheme="minorHAnsi" w:cstheme="minorHAnsi"/>
          <w:color w:val="808A9A"/>
          <w:spacing w:val="5"/>
          <w:w w:val="144"/>
          <w:sz w:val="14"/>
          <w:szCs w:val="14"/>
        </w:rPr>
        <w:t>p</w:t>
      </w:r>
      <w:r w:rsidRPr="009B7BEA">
        <w:rPr>
          <w:rFonts w:asciiTheme="minorHAnsi" w:hAnsiTheme="minorHAnsi" w:cstheme="minorHAnsi"/>
          <w:color w:val="3F4469"/>
          <w:spacing w:val="2"/>
          <w:w w:val="144"/>
          <w:sz w:val="14"/>
          <w:szCs w:val="14"/>
        </w:rPr>
        <w:t>,</w:t>
      </w:r>
      <w:r w:rsidRPr="009B7BEA">
        <w:rPr>
          <w:rFonts w:asciiTheme="minorHAnsi" w:hAnsiTheme="minorHAnsi" w:cstheme="minorHAnsi"/>
          <w:color w:val="46494F"/>
          <w:spacing w:val="4"/>
          <w:w w:val="225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695252"/>
          <w:spacing w:val="3"/>
          <w:w w:val="118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6E7985"/>
          <w:spacing w:val="5"/>
          <w:w w:val="456"/>
          <w:sz w:val="14"/>
          <w:szCs w:val="14"/>
        </w:rPr>
        <w:t>'</w:t>
      </w:r>
      <w:r w:rsidRPr="009B7BEA">
        <w:rPr>
          <w:rFonts w:asciiTheme="minorHAnsi" w:hAnsiTheme="minorHAnsi" w:cstheme="minorHAnsi"/>
          <w:color w:val="343354"/>
          <w:spacing w:val="8"/>
          <w:w w:val="451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546077"/>
          <w:w w:val="511"/>
          <w:sz w:val="14"/>
          <w:szCs w:val="14"/>
        </w:rPr>
        <w:t>'</w:t>
      </w:r>
      <w:r w:rsidRPr="009B7BEA">
        <w:rPr>
          <w:rFonts w:asciiTheme="minorHAnsi" w:hAnsiTheme="minorHAnsi" w:cstheme="minorHAnsi"/>
          <w:color w:val="546077"/>
          <w:sz w:val="14"/>
          <w:szCs w:val="14"/>
        </w:rPr>
        <w:t xml:space="preserve">                                              </w:t>
      </w:r>
      <w:r w:rsidRPr="009B7BEA">
        <w:rPr>
          <w:rFonts w:asciiTheme="minorHAnsi" w:hAnsiTheme="minorHAnsi" w:cstheme="minorHAnsi"/>
          <w:color w:val="546077"/>
          <w:spacing w:val="-3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2"/>
          <w:w w:val="74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6E7985"/>
          <w:w w:val="105"/>
          <w:sz w:val="14"/>
          <w:szCs w:val="14"/>
        </w:rPr>
        <w:t>ovemb</w:t>
      </w:r>
      <w:r w:rsidRPr="009B7BEA">
        <w:rPr>
          <w:rFonts w:asciiTheme="minorHAnsi" w:hAnsiTheme="minorHAnsi" w:cstheme="minorHAnsi"/>
          <w:color w:val="6E7985"/>
          <w:spacing w:val="-4"/>
          <w:w w:val="105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808A9A"/>
          <w:w w:val="101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808A9A"/>
          <w:spacing w:val="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-1"/>
          <w:w w:val="95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6B6769"/>
          <w:spacing w:val="-1"/>
          <w:w w:val="124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695252"/>
          <w:w w:val="87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E7985"/>
          <w:spacing w:val="-1"/>
          <w:w w:val="146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170E21"/>
          <w:spacing w:val="-1"/>
          <w:w w:val="268"/>
          <w:sz w:val="12"/>
          <w:szCs w:val="12"/>
        </w:rPr>
        <w:t>-</w:t>
      </w:r>
      <w:r w:rsidRPr="009B7BEA">
        <w:rPr>
          <w:rFonts w:asciiTheme="minorHAnsi" w:eastAsia="Arial" w:hAnsiTheme="minorHAnsi" w:cstheme="minorHAnsi"/>
          <w:color w:val="3F4469"/>
          <w:spacing w:val="-1"/>
          <w:w w:val="106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829CAA"/>
          <w:spacing w:val="-1"/>
          <w:w w:val="13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57463D"/>
          <w:spacing w:val="-2"/>
          <w:w w:val="203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spacing w:val="-16"/>
          <w:w w:val="139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color w:val="9AA5A8"/>
          <w:spacing w:val="-15"/>
          <w:w w:val="95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w w:val="220"/>
          <w:sz w:val="12"/>
          <w:szCs w:val="12"/>
        </w:rPr>
        <w:t>t</w:t>
      </w:r>
    </w:p>
    <w:p w14:paraId="40D84118" w14:textId="77777777" w:rsidR="00C268BE" w:rsidRPr="009B7BEA" w:rsidRDefault="009B7BEA">
      <w:pPr>
        <w:spacing w:before="21"/>
        <w:ind w:left="974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color w:val="241C14"/>
          <w:sz w:val="14"/>
          <w:szCs w:val="14"/>
        </w:rPr>
        <w:t xml:space="preserve">•   </w:t>
      </w:r>
      <w:r w:rsidRPr="009B7BEA">
        <w:rPr>
          <w:rFonts w:asciiTheme="minorHAnsi" w:hAnsiTheme="minorHAnsi" w:cstheme="minorHAnsi"/>
          <w:color w:val="241C14"/>
          <w:spacing w:val="2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B6769"/>
          <w:spacing w:val="-5"/>
          <w:w w:val="90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46494F"/>
          <w:w w:val="124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46494F"/>
          <w:spacing w:val="-5"/>
          <w:w w:val="124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B6769"/>
          <w:spacing w:val="-19"/>
          <w:w w:val="131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9AA5A8"/>
          <w:spacing w:val="-4"/>
          <w:w w:val="123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6B6769"/>
          <w:w w:val="111"/>
          <w:sz w:val="14"/>
          <w:szCs w:val="14"/>
        </w:rPr>
        <w:t>d</w:t>
      </w:r>
      <w:r w:rsidRPr="009B7BEA">
        <w:rPr>
          <w:rFonts w:asciiTheme="minorHAnsi" w:hAnsiTheme="minorHAnsi" w:cstheme="minorHAnsi"/>
          <w:color w:val="6B6769"/>
          <w:spacing w:val="-17"/>
          <w:w w:val="111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808A9A"/>
          <w:w w:val="116"/>
          <w:sz w:val="14"/>
          <w:szCs w:val="14"/>
        </w:rPr>
        <w:t>d</w:t>
      </w:r>
      <w:r w:rsidRPr="009B7BEA">
        <w:rPr>
          <w:rFonts w:asciiTheme="minorHAnsi" w:hAnsiTheme="minorHAnsi" w:cstheme="minorHAnsi"/>
          <w:color w:val="808A9A"/>
          <w:spacing w:val="-1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E7985"/>
          <w:spacing w:val="-61"/>
          <w:w w:val="158"/>
          <w:sz w:val="14"/>
          <w:szCs w:val="14"/>
        </w:rPr>
        <w:t>m</w:t>
      </w:r>
      <w:r w:rsidRPr="009B7BEA">
        <w:rPr>
          <w:rFonts w:asciiTheme="minorHAnsi" w:hAnsiTheme="minorHAnsi" w:cstheme="minorHAnsi"/>
          <w:color w:val="46494F"/>
          <w:spacing w:val="1"/>
          <w:w w:val="92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6B6769"/>
          <w:w w:val="139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808A9A"/>
          <w:w w:val="87"/>
          <w:sz w:val="14"/>
          <w:szCs w:val="14"/>
        </w:rPr>
        <w:t>ti</w:t>
      </w:r>
      <w:r w:rsidRPr="009B7BEA">
        <w:rPr>
          <w:rFonts w:asciiTheme="minorHAnsi" w:hAnsiTheme="minorHAnsi" w:cstheme="minorHAnsi"/>
          <w:color w:val="808A9A"/>
          <w:spacing w:val="-13"/>
          <w:w w:val="87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6B6769"/>
          <w:spacing w:val="-5"/>
          <w:w w:val="130"/>
          <w:sz w:val="14"/>
          <w:szCs w:val="14"/>
        </w:rPr>
        <w:t>g</w:t>
      </w:r>
      <w:r w:rsidRPr="009B7BEA">
        <w:rPr>
          <w:rFonts w:asciiTheme="minorHAnsi" w:hAnsiTheme="minorHAnsi" w:cstheme="minorHAnsi"/>
          <w:color w:val="695252"/>
          <w:w w:val="132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695252"/>
          <w:spacing w:val="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43354"/>
          <w:spacing w:val="-3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29CAA"/>
          <w:sz w:val="14"/>
          <w:szCs w:val="14"/>
        </w:rPr>
        <w:t>nd</w:t>
      </w:r>
      <w:r w:rsidRPr="009B7BEA">
        <w:rPr>
          <w:rFonts w:asciiTheme="minorHAnsi" w:hAnsiTheme="minorHAnsi" w:cstheme="minorHAnsi"/>
          <w:color w:val="829CAA"/>
          <w:spacing w:val="25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35"/>
          <w:w w:val="161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FFD49A"/>
          <w:spacing w:val="2"/>
          <w:w w:val="67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B6769"/>
          <w:spacing w:val="-8"/>
          <w:w w:val="16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spacing w:val="6"/>
          <w:w w:val="114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1C1A41"/>
          <w:spacing w:val="4"/>
          <w:w w:val="80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9AA5A8"/>
          <w:spacing w:val="4"/>
          <w:w w:val="146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B6769"/>
          <w:spacing w:val="-4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08A9A"/>
          <w:w w:val="101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9AA5A8"/>
          <w:sz w:val="14"/>
          <w:szCs w:val="14"/>
        </w:rPr>
        <w:t>mi</w:t>
      </w:r>
      <w:r w:rsidRPr="009B7BEA">
        <w:rPr>
          <w:rFonts w:asciiTheme="minorHAnsi" w:hAnsiTheme="minorHAnsi" w:cstheme="minorHAnsi"/>
          <w:color w:val="9AA5A8"/>
          <w:spacing w:val="-6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08A9A"/>
          <w:w w:val="113"/>
          <w:sz w:val="14"/>
          <w:szCs w:val="14"/>
        </w:rPr>
        <w:t>u</w:t>
      </w:r>
      <w:r w:rsidRPr="009B7BEA">
        <w:rPr>
          <w:rFonts w:asciiTheme="minorHAnsi" w:hAnsiTheme="minorHAnsi" w:cstheme="minorHAnsi"/>
          <w:color w:val="808A9A"/>
          <w:spacing w:val="2"/>
          <w:w w:val="113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3A3328"/>
          <w:spacing w:val="-38"/>
          <w:w w:val="76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46494F"/>
          <w:w w:val="199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46494F"/>
          <w:spacing w:val="10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563659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546077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546077"/>
          <w:spacing w:val="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z w:val="12"/>
          <w:szCs w:val="12"/>
        </w:rPr>
        <w:t>be</w:t>
      </w:r>
      <w:r w:rsidRPr="009B7BEA">
        <w:rPr>
          <w:rFonts w:asciiTheme="minorHAnsi" w:eastAsia="Arial" w:hAnsiTheme="minorHAnsi" w:cstheme="minorHAnsi"/>
          <w:color w:val="6E7985"/>
          <w:spacing w:val="1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808A9A"/>
          <w:w w:val="89"/>
          <w:sz w:val="14"/>
          <w:szCs w:val="14"/>
        </w:rPr>
        <w:t>di</w:t>
      </w:r>
      <w:r w:rsidRPr="009B7BEA">
        <w:rPr>
          <w:rFonts w:asciiTheme="minorHAnsi" w:hAnsiTheme="minorHAnsi" w:cstheme="minorHAnsi"/>
          <w:color w:val="808A9A"/>
          <w:spacing w:val="-1"/>
          <w:w w:val="89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6E7985"/>
          <w:w w:val="125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E7985"/>
          <w:spacing w:val="-1"/>
          <w:w w:val="125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ACBFBC"/>
          <w:spacing w:val="-1"/>
          <w:w w:val="113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6E7985"/>
          <w:spacing w:val="-5"/>
          <w:w w:val="97"/>
          <w:sz w:val="14"/>
          <w:szCs w:val="14"/>
        </w:rPr>
        <w:t>b</w:t>
      </w:r>
      <w:r w:rsidRPr="009B7BEA">
        <w:rPr>
          <w:rFonts w:asciiTheme="minorHAnsi" w:hAnsiTheme="minorHAnsi" w:cstheme="minorHAnsi"/>
          <w:color w:val="808A9A"/>
          <w:w w:val="111"/>
          <w:sz w:val="14"/>
          <w:szCs w:val="14"/>
        </w:rPr>
        <w:t>u</w:t>
      </w:r>
      <w:r w:rsidRPr="009B7BEA">
        <w:rPr>
          <w:rFonts w:asciiTheme="minorHAnsi" w:hAnsiTheme="minorHAnsi" w:cstheme="minorHAnsi"/>
          <w:color w:val="808A9A"/>
          <w:spacing w:val="-1"/>
          <w:w w:val="111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E7985"/>
          <w:w w:val="227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6E7985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E7985"/>
          <w:spacing w:val="-1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563659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546077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546077"/>
          <w:spacing w:val="9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343354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ACBFBC"/>
          <w:sz w:val="14"/>
          <w:szCs w:val="14"/>
        </w:rPr>
        <w:t>ll</w:t>
      </w:r>
      <w:r w:rsidRPr="009B7BEA">
        <w:rPr>
          <w:rFonts w:asciiTheme="minorHAnsi" w:hAnsiTheme="minorHAnsi" w:cstheme="minorHAnsi"/>
          <w:b/>
          <w:color w:val="ACBFBC"/>
          <w:spacing w:val="-10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6"/>
          <w:sz w:val="14"/>
          <w:szCs w:val="14"/>
        </w:rPr>
        <w:t>m</w:t>
      </w:r>
      <w:r w:rsidRPr="009B7BEA">
        <w:rPr>
          <w:rFonts w:asciiTheme="minorHAnsi" w:hAnsiTheme="minorHAnsi" w:cstheme="minorHAnsi"/>
          <w:color w:val="6B6769"/>
          <w:spacing w:val="-10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6E7985"/>
          <w:sz w:val="14"/>
          <w:szCs w:val="14"/>
        </w:rPr>
        <w:t>mbe</w:t>
      </w:r>
      <w:r w:rsidRPr="009B7BEA">
        <w:rPr>
          <w:rFonts w:asciiTheme="minorHAnsi" w:hAnsiTheme="minorHAnsi" w:cstheme="minorHAnsi"/>
          <w:color w:val="6E7985"/>
          <w:spacing w:val="-1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4"/>
          <w:w w:val="116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695252"/>
          <w:w w:val="108"/>
          <w:sz w:val="14"/>
          <w:szCs w:val="14"/>
        </w:rPr>
        <w:t>s</w:t>
      </w:r>
    </w:p>
    <w:p w14:paraId="43460538" w14:textId="77777777" w:rsidR="00C268BE" w:rsidRPr="009B7BEA" w:rsidRDefault="009B7BEA">
      <w:pPr>
        <w:spacing w:before="26"/>
        <w:ind w:left="974" w:right="-44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color w:val="241C14"/>
          <w:sz w:val="14"/>
          <w:szCs w:val="14"/>
        </w:rPr>
        <w:t xml:space="preserve">•   </w:t>
      </w:r>
      <w:r w:rsidRPr="009B7BEA">
        <w:rPr>
          <w:rFonts w:asciiTheme="minorHAnsi" w:hAnsiTheme="minorHAnsi" w:cstheme="minorHAnsi"/>
          <w:color w:val="241C14"/>
          <w:spacing w:val="2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E7985"/>
          <w:w w:val="89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6E7985"/>
          <w:spacing w:val="4"/>
          <w:w w:val="89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6B6769"/>
          <w:spacing w:val="-8"/>
          <w:w w:val="108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29CAA"/>
          <w:spacing w:val="1"/>
          <w:w w:val="111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829CAA"/>
          <w:sz w:val="14"/>
          <w:szCs w:val="14"/>
        </w:rPr>
        <w:t>di</w:t>
      </w:r>
      <w:r w:rsidRPr="009B7BEA">
        <w:rPr>
          <w:rFonts w:asciiTheme="minorHAnsi" w:hAnsiTheme="minorHAnsi" w:cstheme="minorHAnsi"/>
          <w:color w:val="829CAA"/>
          <w:spacing w:val="4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1C1A41"/>
          <w:spacing w:val="1"/>
          <w:w w:val="83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57463D"/>
          <w:spacing w:val="1"/>
          <w:w w:val="146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B6769"/>
          <w:w w:val="213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6B6769"/>
          <w:spacing w:val="10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46494F"/>
          <w:spacing w:val="5"/>
          <w:w w:val="107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695252"/>
          <w:spacing w:val="5"/>
          <w:w w:val="203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1C1A41"/>
          <w:spacing w:val="4"/>
          <w:w w:val="80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6B6769"/>
          <w:spacing w:val="5"/>
          <w:w w:val="180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3A3328"/>
          <w:spacing w:val="4"/>
          <w:w w:val="70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color w:val="6E7985"/>
          <w:w w:val="107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6E7985"/>
          <w:spacing w:val="11"/>
          <w:w w:val="10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546077"/>
          <w:spacing w:val="4"/>
          <w:w w:val="9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w w:val="90"/>
          <w:sz w:val="12"/>
          <w:szCs w:val="12"/>
        </w:rPr>
        <w:t>k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04D69"/>
          <w:spacing w:val="3"/>
          <w:w w:val="135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1C1A41"/>
          <w:spacing w:val="3"/>
          <w:w w:val="7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829CAA"/>
          <w:w w:val="11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29CAA"/>
          <w:spacing w:val="1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E7985"/>
          <w:spacing w:val="1"/>
          <w:w w:val="108"/>
          <w:sz w:val="14"/>
          <w:szCs w:val="14"/>
        </w:rPr>
        <w:t>p</w:t>
      </w:r>
      <w:r w:rsidRPr="009B7BEA">
        <w:rPr>
          <w:rFonts w:asciiTheme="minorHAnsi" w:hAnsiTheme="minorHAnsi" w:cstheme="minorHAnsi"/>
          <w:color w:val="1C1A41"/>
          <w:spacing w:val="1"/>
          <w:w w:val="91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46494F"/>
          <w:spacing w:val="-3"/>
          <w:w w:val="129"/>
          <w:sz w:val="14"/>
          <w:szCs w:val="14"/>
        </w:rPr>
        <w:t>z</w:t>
      </w:r>
      <w:r w:rsidRPr="009B7BEA">
        <w:rPr>
          <w:rFonts w:asciiTheme="minorHAnsi" w:hAnsiTheme="minorHAnsi" w:cstheme="minorHAnsi"/>
          <w:color w:val="57463D"/>
          <w:spacing w:val="1"/>
          <w:w w:val="108"/>
          <w:sz w:val="14"/>
          <w:szCs w:val="14"/>
        </w:rPr>
        <w:t>=</w:t>
      </w:r>
      <w:r w:rsidRPr="009B7BEA">
        <w:rPr>
          <w:rFonts w:asciiTheme="minorHAnsi" w:hAnsiTheme="minorHAnsi" w:cstheme="minorHAnsi"/>
          <w:color w:val="57463D"/>
          <w:spacing w:val="1"/>
          <w:w w:val="158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546077"/>
          <w:w w:val="94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546077"/>
          <w:spacing w:val="10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57463D"/>
          <w:spacing w:val="1"/>
          <w:w w:val="86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829CAA"/>
          <w:spacing w:val="2"/>
          <w:w w:val="128"/>
          <w:sz w:val="14"/>
          <w:szCs w:val="14"/>
        </w:rPr>
        <w:t>h</w:t>
      </w:r>
      <w:r w:rsidRPr="009B7BEA">
        <w:rPr>
          <w:rFonts w:asciiTheme="minorHAnsi" w:hAnsiTheme="minorHAnsi" w:cstheme="minorHAnsi"/>
          <w:color w:val="343354"/>
          <w:spacing w:val="1"/>
          <w:w w:val="83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08A9A"/>
          <w:spacing w:val="1"/>
          <w:w w:val="121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6B6769"/>
          <w:w w:val="122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6B6769"/>
          <w:spacing w:val="-5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2B5B1"/>
          <w:w w:val="73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9AA5A8"/>
          <w:spacing w:val="-41"/>
          <w:w w:val="121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7857C"/>
          <w:spacing w:val="1"/>
          <w:w w:val="152"/>
          <w:sz w:val="14"/>
          <w:szCs w:val="14"/>
        </w:rPr>
        <w:t>f</w:t>
      </w:r>
      <w:r w:rsidRPr="009B7BEA">
        <w:rPr>
          <w:rFonts w:asciiTheme="minorHAnsi" w:hAnsiTheme="minorHAnsi" w:cstheme="minorHAnsi"/>
          <w:color w:val="6B6769"/>
          <w:spacing w:val="-8"/>
          <w:w w:val="114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29CAA"/>
          <w:spacing w:val="1"/>
          <w:w w:val="91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808A9A"/>
          <w:spacing w:val="3"/>
          <w:w w:val="121"/>
          <w:sz w:val="14"/>
          <w:szCs w:val="14"/>
        </w:rPr>
        <w:t>m</w:t>
      </w:r>
      <w:r w:rsidRPr="009B7BEA">
        <w:rPr>
          <w:rFonts w:asciiTheme="minorHAnsi" w:hAnsiTheme="minorHAnsi" w:cstheme="minorHAnsi"/>
          <w:color w:val="1C1A41"/>
          <w:spacing w:val="1"/>
          <w:w w:val="83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6E7985"/>
          <w:w w:val="109"/>
          <w:sz w:val="14"/>
          <w:szCs w:val="14"/>
        </w:rPr>
        <w:t>ti</w:t>
      </w:r>
      <w:r w:rsidRPr="009B7BEA">
        <w:rPr>
          <w:rFonts w:asciiTheme="minorHAnsi" w:hAnsiTheme="minorHAnsi" w:cstheme="minorHAnsi"/>
          <w:color w:val="6E7985"/>
          <w:spacing w:val="-7"/>
          <w:w w:val="109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9AA5A8"/>
          <w:w w:val="94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9AA5A8"/>
          <w:spacing w:val="10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563659"/>
          <w:spacing w:val="1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546077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546077"/>
          <w:spacing w:val="1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08A9A"/>
          <w:sz w:val="14"/>
          <w:szCs w:val="14"/>
        </w:rPr>
        <w:t>club</w:t>
      </w:r>
      <w:r w:rsidRPr="009B7BEA">
        <w:rPr>
          <w:rFonts w:asciiTheme="minorHAnsi" w:hAnsiTheme="minorHAnsi" w:cstheme="minorHAnsi"/>
          <w:color w:val="808A9A"/>
          <w:spacing w:val="-7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7857C"/>
          <w:w w:val="108"/>
          <w:sz w:val="14"/>
          <w:szCs w:val="14"/>
        </w:rPr>
        <w:t>m</w:t>
      </w:r>
      <w:r w:rsidRPr="009B7BEA">
        <w:rPr>
          <w:rFonts w:asciiTheme="minorHAnsi" w:hAnsiTheme="minorHAnsi" w:cstheme="minorHAnsi"/>
          <w:color w:val="87857C"/>
          <w:spacing w:val="-2"/>
          <w:w w:val="108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9AA5A8"/>
          <w:spacing w:val="2"/>
          <w:w w:val="253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6E7985"/>
          <w:w w:val="106"/>
          <w:sz w:val="14"/>
          <w:szCs w:val="14"/>
        </w:rPr>
        <w:t>b</w:t>
      </w:r>
      <w:r w:rsidRPr="009B7BEA">
        <w:rPr>
          <w:rFonts w:asciiTheme="minorHAnsi" w:hAnsiTheme="minorHAnsi" w:cstheme="minorHAnsi"/>
          <w:color w:val="6E7985"/>
          <w:spacing w:val="-6"/>
          <w:w w:val="106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9AA5A8"/>
          <w:spacing w:val="3"/>
          <w:w w:val="107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57463D"/>
          <w:w w:val="116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57463D"/>
          <w:spacing w:val="-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3263A"/>
          <w:spacing w:val="1"/>
          <w:w w:val="99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29CAA"/>
          <w:spacing w:val="2"/>
          <w:w w:val="121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08A9A"/>
          <w:w w:val="87"/>
          <w:sz w:val="14"/>
          <w:szCs w:val="14"/>
        </w:rPr>
        <w:t>d</w:t>
      </w:r>
    </w:p>
    <w:p w14:paraId="70430477" w14:textId="77777777" w:rsidR="00C268BE" w:rsidRPr="009B7BEA" w:rsidRDefault="009B7BEA">
      <w:pPr>
        <w:spacing w:before="7" w:line="120" w:lineRule="exact"/>
        <w:ind w:left="1155" w:right="3095"/>
        <w:jc w:val="center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604D69"/>
          <w:spacing w:val="-1"/>
          <w:w w:val="132"/>
          <w:position w:val="-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829CAA"/>
          <w:spacing w:val="-15"/>
          <w:w w:val="87"/>
          <w:position w:val="-2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6B6769"/>
          <w:w w:val="170"/>
          <w:position w:val="-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spacing w:val="-6"/>
          <w:position w:val="-2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57463D"/>
          <w:spacing w:val="1"/>
          <w:w w:val="78"/>
          <w:position w:val="-2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808A9A"/>
          <w:w w:val="93"/>
          <w:position w:val="-2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808A9A"/>
          <w:spacing w:val="-12"/>
          <w:w w:val="93"/>
          <w:position w:val="-2"/>
          <w:sz w:val="14"/>
          <w:szCs w:val="14"/>
        </w:rPr>
        <w:t>h</w:t>
      </w:r>
      <w:r w:rsidRPr="009B7BEA">
        <w:rPr>
          <w:rFonts w:asciiTheme="minorHAnsi" w:hAnsiTheme="minorHAnsi" w:cstheme="minorHAnsi"/>
          <w:color w:val="808A9A"/>
          <w:spacing w:val="2"/>
          <w:w w:val="148"/>
          <w:position w:val="-2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6E7985"/>
          <w:spacing w:val="1"/>
          <w:w w:val="94"/>
          <w:position w:val="-2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93BFD6"/>
          <w:w w:val="73"/>
          <w:position w:val="-2"/>
          <w:sz w:val="14"/>
          <w:szCs w:val="14"/>
        </w:rPr>
        <w:t>l</w:t>
      </w:r>
      <w:r w:rsidRPr="009B7BEA">
        <w:rPr>
          <w:rFonts w:asciiTheme="minorHAnsi" w:hAnsiTheme="minorHAnsi" w:cstheme="minorHAnsi"/>
          <w:color w:val="93BFD6"/>
          <w:spacing w:val="9"/>
          <w:position w:val="-2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-1"/>
          <w:w w:val="113"/>
          <w:position w:val="-2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6E7985"/>
          <w:spacing w:val="-10"/>
          <w:w w:val="102"/>
          <w:position w:val="-2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29CAA"/>
          <w:w w:val="108"/>
          <w:position w:val="-2"/>
          <w:sz w:val="12"/>
          <w:szCs w:val="12"/>
        </w:rPr>
        <w:t>mmu</w:t>
      </w:r>
      <w:r w:rsidRPr="009B7BEA">
        <w:rPr>
          <w:rFonts w:asciiTheme="minorHAnsi" w:eastAsia="Arial" w:hAnsiTheme="minorHAnsi" w:cstheme="minorHAnsi"/>
          <w:color w:val="829CAA"/>
          <w:spacing w:val="-14"/>
          <w:w w:val="108"/>
          <w:position w:val="-2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A9A"/>
          <w:w w:val="142"/>
          <w:position w:val="-2"/>
          <w:sz w:val="12"/>
          <w:szCs w:val="12"/>
        </w:rPr>
        <w:t>ity</w:t>
      </w:r>
    </w:p>
    <w:p w14:paraId="560F423D" w14:textId="77777777" w:rsidR="00C268BE" w:rsidRPr="009B7BEA" w:rsidRDefault="009B7BEA">
      <w:pPr>
        <w:spacing w:before="5" w:line="140" w:lineRule="exact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</w:rPr>
        <w:br w:type="column"/>
      </w:r>
    </w:p>
    <w:p w14:paraId="226D057D" w14:textId="77777777" w:rsidR="00C268BE" w:rsidRPr="009B7BEA" w:rsidRDefault="009B7BEA">
      <w:pPr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b/>
          <w:color w:val="170E21"/>
          <w:spacing w:val="1"/>
          <w:w w:val="104"/>
        </w:rPr>
        <w:t>E</w:t>
      </w:r>
      <w:r w:rsidRPr="009B7BEA">
        <w:rPr>
          <w:rFonts w:asciiTheme="minorHAnsi" w:eastAsia="Arial" w:hAnsiTheme="minorHAnsi" w:cstheme="minorHAnsi"/>
          <w:b/>
          <w:color w:val="170E21"/>
          <w:spacing w:val="1"/>
          <w:w w:val="94"/>
        </w:rPr>
        <w:t>x</w:t>
      </w:r>
      <w:r w:rsidRPr="009B7BEA">
        <w:rPr>
          <w:rFonts w:asciiTheme="minorHAnsi" w:eastAsia="Arial" w:hAnsiTheme="minorHAnsi" w:cstheme="minorHAnsi"/>
          <w:b/>
          <w:color w:val="170E21"/>
          <w:w w:val="102"/>
        </w:rPr>
        <w:t>p</w:t>
      </w:r>
      <w:r w:rsidRPr="009B7BEA">
        <w:rPr>
          <w:rFonts w:asciiTheme="minorHAnsi" w:eastAsia="Arial" w:hAnsiTheme="minorHAnsi" w:cstheme="minorHAnsi"/>
          <w:b/>
          <w:color w:val="170E21"/>
          <w:spacing w:val="1"/>
          <w:w w:val="103"/>
        </w:rPr>
        <w:t>e</w:t>
      </w:r>
      <w:r w:rsidRPr="009B7BEA">
        <w:rPr>
          <w:rFonts w:asciiTheme="minorHAnsi" w:eastAsia="Arial" w:hAnsiTheme="minorHAnsi" w:cstheme="minorHAnsi"/>
          <w:b/>
          <w:color w:val="3A0A2D"/>
          <w:w w:val="111"/>
        </w:rPr>
        <w:t>r</w:t>
      </w:r>
      <w:r w:rsidRPr="009B7BEA">
        <w:rPr>
          <w:rFonts w:asciiTheme="minorHAnsi" w:eastAsia="Arial" w:hAnsiTheme="minorHAnsi" w:cstheme="minorHAnsi"/>
          <w:b/>
          <w:color w:val="3B2B00"/>
          <w:w w:val="95"/>
        </w:rPr>
        <w:t>i</w:t>
      </w:r>
      <w:r w:rsidRPr="009B7BEA">
        <w:rPr>
          <w:rFonts w:asciiTheme="minorHAnsi" w:eastAsia="Arial" w:hAnsiTheme="minorHAnsi" w:cstheme="minorHAnsi"/>
          <w:b/>
          <w:color w:val="170E21"/>
          <w:spacing w:val="1"/>
          <w:w w:val="103"/>
        </w:rPr>
        <w:t>e</w:t>
      </w:r>
      <w:r w:rsidRPr="009B7BEA">
        <w:rPr>
          <w:rFonts w:asciiTheme="minorHAnsi" w:eastAsia="Arial" w:hAnsiTheme="minorHAnsi" w:cstheme="minorHAnsi"/>
          <w:b/>
          <w:color w:val="3A0A2D"/>
          <w:w w:val="102"/>
        </w:rPr>
        <w:t>n</w:t>
      </w:r>
      <w:r w:rsidRPr="009B7BEA">
        <w:rPr>
          <w:rFonts w:asciiTheme="minorHAnsi" w:eastAsia="Arial" w:hAnsiTheme="minorHAnsi" w:cstheme="minorHAnsi"/>
          <w:b/>
          <w:color w:val="170E21"/>
          <w:spacing w:val="1"/>
          <w:w w:val="107"/>
        </w:rPr>
        <w:t>c</w:t>
      </w:r>
      <w:r w:rsidRPr="009B7BEA">
        <w:rPr>
          <w:rFonts w:asciiTheme="minorHAnsi" w:eastAsia="Arial" w:hAnsiTheme="minorHAnsi" w:cstheme="minorHAnsi"/>
          <w:b/>
          <w:color w:val="170E21"/>
          <w:w w:val="94"/>
        </w:rPr>
        <w:t>e</w:t>
      </w:r>
    </w:p>
    <w:p w14:paraId="4B785265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1FDB931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DB67819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C2A351E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A44982A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748E5C0C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46E1B91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F245008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F1F3241" w14:textId="77777777" w:rsidR="00C268BE" w:rsidRPr="009B7BEA" w:rsidRDefault="00C268BE">
      <w:pPr>
        <w:spacing w:before="12" w:line="280" w:lineRule="exact"/>
        <w:rPr>
          <w:rFonts w:asciiTheme="minorHAnsi" w:hAnsiTheme="minorHAnsi" w:cstheme="minorHAnsi"/>
          <w:sz w:val="28"/>
          <w:szCs w:val="28"/>
        </w:rPr>
      </w:pPr>
    </w:p>
    <w:p w14:paraId="3AD797F1" w14:textId="77777777" w:rsidR="00C268BE" w:rsidRPr="009B7BEA" w:rsidRDefault="009B7BEA">
      <w:pPr>
        <w:ind w:left="43" w:right="-51"/>
        <w:rPr>
          <w:rFonts w:asciiTheme="minorHAnsi" w:hAnsiTheme="minorHAnsi" w:cstheme="minorHAnsi"/>
          <w:sz w:val="8"/>
          <w:szCs w:val="8"/>
        </w:rPr>
      </w:pPr>
      <w:r w:rsidRPr="009B7BEA">
        <w:rPr>
          <w:rFonts w:asciiTheme="minorHAnsi" w:eastAsia="Arial" w:hAnsiTheme="minorHAnsi" w:cstheme="minorHAnsi"/>
          <w:b/>
          <w:color w:val="1C1A41"/>
          <w:w w:val="113"/>
        </w:rPr>
        <w:t>A</w:t>
      </w:r>
      <w:r w:rsidRPr="009B7BEA">
        <w:rPr>
          <w:rFonts w:asciiTheme="minorHAnsi" w:eastAsia="Arial" w:hAnsiTheme="minorHAnsi" w:cstheme="minorHAnsi"/>
          <w:b/>
          <w:color w:val="241C14"/>
          <w:w w:val="102"/>
        </w:rPr>
        <w:t>c</w:t>
      </w:r>
      <w:r w:rsidRPr="009B7BEA">
        <w:rPr>
          <w:rFonts w:asciiTheme="minorHAnsi" w:eastAsia="Arial" w:hAnsiTheme="minorHAnsi" w:cstheme="minorHAnsi"/>
          <w:b/>
          <w:color w:val="241C14"/>
          <w:spacing w:val="1"/>
          <w:w w:val="102"/>
        </w:rPr>
        <w:t>t</w:t>
      </w:r>
      <w:r w:rsidRPr="009B7BEA">
        <w:rPr>
          <w:rFonts w:asciiTheme="minorHAnsi" w:eastAsia="Arial" w:hAnsiTheme="minorHAnsi" w:cstheme="minorHAnsi"/>
          <w:b/>
          <w:color w:val="543D00"/>
          <w:spacing w:val="1"/>
          <w:w w:val="77"/>
        </w:rPr>
        <w:t>i</w:t>
      </w:r>
      <w:r w:rsidRPr="009B7BEA">
        <w:rPr>
          <w:rFonts w:asciiTheme="minorHAnsi" w:eastAsia="Arial" w:hAnsiTheme="minorHAnsi" w:cstheme="minorHAnsi"/>
          <w:b/>
          <w:color w:val="1C1A41"/>
          <w:w w:val="112"/>
        </w:rPr>
        <w:t>v</w:t>
      </w:r>
      <w:r w:rsidRPr="009B7BEA">
        <w:rPr>
          <w:rFonts w:asciiTheme="minorHAnsi" w:eastAsia="Arial" w:hAnsiTheme="minorHAnsi" w:cstheme="minorHAnsi"/>
          <w:b/>
          <w:color w:val="543D00"/>
          <w:spacing w:val="1"/>
          <w:w w:val="77"/>
        </w:rPr>
        <w:t>i</w:t>
      </w:r>
      <w:r w:rsidRPr="009B7BEA">
        <w:rPr>
          <w:rFonts w:asciiTheme="minorHAnsi" w:eastAsia="Arial" w:hAnsiTheme="minorHAnsi" w:cstheme="minorHAnsi"/>
          <w:b/>
          <w:color w:val="3A3328"/>
          <w:w w:val="122"/>
        </w:rPr>
        <w:t>t</w:t>
      </w:r>
      <w:r w:rsidRPr="009B7BEA">
        <w:rPr>
          <w:rFonts w:asciiTheme="minorHAnsi" w:eastAsia="Arial" w:hAnsiTheme="minorHAnsi" w:cstheme="minorHAnsi"/>
          <w:b/>
          <w:color w:val="3B2B00"/>
          <w:w w:val="95"/>
        </w:rPr>
        <w:t>i</w:t>
      </w:r>
      <w:r w:rsidRPr="009B7BEA">
        <w:rPr>
          <w:rFonts w:asciiTheme="minorHAnsi" w:eastAsia="Arial" w:hAnsiTheme="minorHAnsi" w:cstheme="minorHAnsi"/>
          <w:b/>
          <w:color w:val="170E21"/>
          <w:spacing w:val="1"/>
          <w:w w:val="107"/>
        </w:rPr>
        <w:t>e</w:t>
      </w:r>
      <w:r w:rsidRPr="009B7BEA">
        <w:rPr>
          <w:rFonts w:asciiTheme="minorHAnsi" w:eastAsia="Arial" w:hAnsiTheme="minorHAnsi" w:cstheme="minorHAnsi"/>
          <w:b/>
          <w:color w:val="170E21"/>
          <w:w w:val="94"/>
        </w:rPr>
        <w:t>s</w:t>
      </w:r>
      <w:r w:rsidRPr="009B7BEA">
        <w:rPr>
          <w:rFonts w:asciiTheme="minorHAnsi" w:eastAsia="Arial" w:hAnsiTheme="minorHAnsi" w:cstheme="minorHAnsi"/>
          <w:b/>
          <w:color w:val="170E21"/>
        </w:rPr>
        <w:t xml:space="preserve">    </w:t>
      </w:r>
      <w:r w:rsidRPr="009B7BEA">
        <w:rPr>
          <w:rFonts w:asciiTheme="minorHAnsi" w:eastAsia="Arial" w:hAnsiTheme="minorHAnsi" w:cstheme="minorHAnsi"/>
          <w:b/>
          <w:color w:val="170E21"/>
          <w:spacing w:val="-7"/>
        </w:rPr>
        <w:t xml:space="preserve"> </w:t>
      </w:r>
      <w:r w:rsidRPr="009B7BEA">
        <w:rPr>
          <w:rFonts w:asciiTheme="minorHAnsi" w:hAnsiTheme="minorHAnsi" w:cstheme="minorHAnsi"/>
          <w:color w:val="82649E"/>
          <w:w w:val="51"/>
          <w:position w:val="-3"/>
          <w:sz w:val="8"/>
          <w:szCs w:val="8"/>
        </w:rPr>
        <w:t>I</w:t>
      </w:r>
    </w:p>
    <w:p w14:paraId="7BECD875" w14:textId="77777777" w:rsidR="00C268BE" w:rsidRPr="009B7BEA" w:rsidRDefault="009B7BEA">
      <w:pPr>
        <w:spacing w:before="1" w:line="140" w:lineRule="exact"/>
        <w:rPr>
          <w:rFonts w:asciiTheme="minorHAnsi" w:hAnsiTheme="minorHAnsi" w:cstheme="minorHAnsi"/>
          <w:sz w:val="15"/>
          <w:szCs w:val="15"/>
        </w:rPr>
      </w:pPr>
      <w:r w:rsidRPr="009B7BEA">
        <w:rPr>
          <w:rFonts w:asciiTheme="minorHAnsi" w:hAnsiTheme="minorHAnsi" w:cstheme="minorHAnsi"/>
        </w:rPr>
        <w:br w:type="column"/>
      </w:r>
    </w:p>
    <w:p w14:paraId="4838ED86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AFD129C" w14:textId="77777777" w:rsidR="00C268BE" w:rsidRPr="009B7BEA" w:rsidRDefault="009B7BEA">
      <w:pPr>
        <w:ind w:left="53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33263A"/>
          <w:spacing w:val="-7"/>
          <w:w w:val="121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3A0A2D"/>
          <w:w w:val="127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color w:val="3A0A2D"/>
          <w:spacing w:val="-8"/>
          <w:w w:val="127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2A288C"/>
          <w:spacing w:val="-2"/>
          <w:w w:val="116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33263A"/>
          <w:spacing w:val="-6"/>
          <w:w w:val="11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F0400"/>
          <w:spacing w:val="-4"/>
          <w:w w:val="159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6494F"/>
          <w:w w:val="9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46494F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1F3A36"/>
          <w:sz w:val="16"/>
          <w:szCs w:val="16"/>
        </w:rPr>
        <w:t>Fgr</w:t>
      </w:r>
      <w:r w:rsidRPr="009B7BEA">
        <w:rPr>
          <w:rFonts w:asciiTheme="minorHAnsi" w:hAnsiTheme="minorHAnsi" w:cstheme="minorHAnsi"/>
          <w:color w:val="1F3A36"/>
          <w:spacing w:val="6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170E21"/>
          <w:spacing w:val="6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343354"/>
          <w:sz w:val="12"/>
          <w:szCs w:val="12"/>
        </w:rPr>
        <w:t>um</w:t>
      </w:r>
      <w:r w:rsidRPr="009B7BEA">
        <w:rPr>
          <w:rFonts w:asciiTheme="minorHAnsi" w:eastAsia="Arial" w:hAnsiTheme="minorHAnsi" w:cstheme="minorHAnsi"/>
          <w:color w:val="343354"/>
          <w:spacing w:val="-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6"/>
          <w:w w:val="128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02026E"/>
          <w:spacing w:val="2"/>
          <w:w w:val="47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343354"/>
          <w:spacing w:val="5"/>
          <w:w w:val="30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33263A"/>
          <w:w w:val="120"/>
          <w:sz w:val="12"/>
          <w:szCs w:val="12"/>
        </w:rPr>
        <w:t>ty</w:t>
      </w:r>
      <w:r w:rsidRPr="009B7BEA">
        <w:rPr>
          <w:rFonts w:asciiTheme="minorHAnsi" w:eastAsia="Arial" w:hAnsiTheme="minorHAnsi" w:cstheme="minorHAnsi"/>
          <w:color w:val="33263A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3263A"/>
          <w:spacing w:val="1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709AD1"/>
          <w:spacing w:val="3"/>
          <w:w w:val="121"/>
          <w:sz w:val="12"/>
          <w:szCs w:val="12"/>
        </w:rPr>
        <w:t>[</w:t>
      </w:r>
      <w:r w:rsidRPr="009B7BEA">
        <w:rPr>
          <w:rFonts w:asciiTheme="minorHAnsi" w:eastAsia="Arial" w:hAnsiTheme="minorHAnsi" w:cstheme="minorHAnsi"/>
          <w:color w:val="3F4469"/>
          <w:spacing w:val="6"/>
          <w:w w:val="118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57463D"/>
          <w:spacing w:val="6"/>
          <w:w w:val="12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170E21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546077"/>
          <w:spacing w:val="-2"/>
          <w:w w:val="10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95252"/>
          <w:spacing w:val="6"/>
          <w:w w:val="11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7"/>
          <w:w w:val="13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0C3"/>
          <w:w w:val="67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091A5"/>
          <w:sz w:val="12"/>
          <w:szCs w:val="12"/>
        </w:rPr>
        <w:t xml:space="preserve">MA </w:t>
      </w:r>
      <w:r w:rsidRPr="009B7BEA">
        <w:rPr>
          <w:rFonts w:asciiTheme="minorHAnsi" w:eastAsia="Arial" w:hAnsiTheme="minorHAnsi" w:cstheme="minorHAnsi"/>
          <w:b/>
          <w:color w:val="6091A5"/>
          <w:spacing w:val="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4"/>
          <w:w w:val="87"/>
          <w:sz w:val="12"/>
          <w:szCs w:val="12"/>
        </w:rPr>
        <w:t>7</w:t>
      </w:r>
      <w:r w:rsidRPr="009B7BEA">
        <w:rPr>
          <w:rFonts w:asciiTheme="minorHAnsi" w:eastAsia="Arial" w:hAnsiTheme="minorHAnsi" w:cstheme="minorHAnsi"/>
          <w:color w:val="6B6769"/>
          <w:w w:val="117"/>
          <w:sz w:val="12"/>
          <w:szCs w:val="12"/>
        </w:rPr>
        <w:t>/</w:t>
      </w:r>
      <w:r w:rsidRPr="009B7BEA">
        <w:rPr>
          <w:rFonts w:asciiTheme="minorHAnsi" w:eastAsia="Arial" w:hAnsiTheme="minorHAnsi" w:cstheme="minorHAnsi"/>
          <w:color w:val="6B6769"/>
          <w:spacing w:val="8"/>
          <w:w w:val="117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6B6769"/>
          <w:spacing w:val="7"/>
          <w:w w:val="134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5D6B97"/>
          <w:spacing w:val="5"/>
          <w:w w:val="107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D77AA"/>
          <w:spacing w:val="5"/>
          <w:w w:val="107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241C14"/>
          <w:spacing w:val="6"/>
          <w:w w:val="213"/>
          <w:sz w:val="12"/>
          <w:szCs w:val="12"/>
        </w:rPr>
        <w:t>-</w:t>
      </w:r>
      <w:r w:rsidRPr="009B7BEA">
        <w:rPr>
          <w:rFonts w:asciiTheme="minorHAnsi" w:eastAsia="Arial" w:hAnsiTheme="minorHAnsi" w:cstheme="minorHAnsi"/>
          <w:color w:val="6B6769"/>
          <w:spacing w:val="6"/>
          <w:w w:val="114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B6769"/>
          <w:w w:val="121"/>
          <w:sz w:val="12"/>
          <w:szCs w:val="12"/>
        </w:rPr>
        <w:t>/</w:t>
      </w:r>
      <w:r w:rsidRPr="009B7BEA">
        <w:rPr>
          <w:rFonts w:asciiTheme="minorHAnsi" w:eastAsia="Arial" w:hAnsiTheme="minorHAnsi" w:cstheme="minorHAnsi"/>
          <w:color w:val="6B6769"/>
          <w:spacing w:val="9"/>
          <w:w w:val="121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546077"/>
          <w:spacing w:val="6"/>
          <w:w w:val="121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6E7985"/>
          <w:spacing w:val="4"/>
          <w:w w:val="87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95252"/>
          <w:w w:val="121"/>
          <w:sz w:val="12"/>
          <w:szCs w:val="12"/>
        </w:rPr>
        <w:t>2</w:t>
      </w:r>
    </w:p>
    <w:p w14:paraId="69BFB7D9" w14:textId="77777777" w:rsidR="00C268BE" w:rsidRPr="009B7BEA" w:rsidRDefault="009B7BEA">
      <w:pPr>
        <w:spacing w:before="11"/>
        <w:ind w:left="437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343354"/>
          <w:spacing w:val="4"/>
          <w:w w:val="86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46494F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5"/>
          <w:w w:val="101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9AA5A8"/>
          <w:spacing w:val="-26"/>
          <w:w w:val="13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6E7985"/>
          <w:spacing w:val="7"/>
          <w:w w:val="14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w w:val="107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46494F"/>
          <w:w w:val="104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i/>
          <w:color w:val="46494F"/>
          <w:spacing w:val="9"/>
          <w:w w:val="10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w w:val="110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6E7985"/>
          <w:spacing w:val="8"/>
          <w:w w:val="110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6E7985"/>
          <w:spacing w:val="6"/>
          <w:w w:val="11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57463D"/>
          <w:spacing w:val="6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29CAA"/>
          <w:w w:val="123"/>
          <w:sz w:val="12"/>
          <w:szCs w:val="12"/>
        </w:rPr>
        <w:t>r</w:t>
      </w:r>
    </w:p>
    <w:p w14:paraId="7AFCDD1D" w14:textId="77777777" w:rsidR="00C268BE" w:rsidRPr="009B7BEA" w:rsidRDefault="009B7BEA">
      <w:pPr>
        <w:spacing w:before="20"/>
        <w:ind w:left="859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46494F"/>
          <w:w w:val="102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46494F"/>
          <w:spacing w:val="12"/>
          <w:w w:val="102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w w:val="106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6E7985"/>
          <w:spacing w:val="7"/>
          <w:w w:val="106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A9A"/>
          <w:spacing w:val="7"/>
          <w:w w:val="13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0C3"/>
          <w:w w:val="8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5"/>
          <w:w w:val="101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829CAA"/>
          <w:spacing w:val="-1"/>
          <w:w w:val="13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57463D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7"/>
          <w:w w:val="119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color w:val="8080C3"/>
          <w:w w:val="67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A3328"/>
          <w:w w:val="106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A3328"/>
          <w:spacing w:val="10"/>
          <w:w w:val="106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08A9A"/>
          <w:spacing w:val="8"/>
          <w:w w:val="124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color w:val="8080C3"/>
          <w:spacing w:val="3"/>
          <w:w w:val="12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46494F"/>
          <w:spacing w:val="6"/>
          <w:w w:val="15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6"/>
          <w:w w:val="12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w w:val="107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6E7985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5"/>
          <w:w w:val="107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A3AC93"/>
          <w:spacing w:val="4"/>
          <w:w w:val="123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3A3328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spacing w:val="-40"/>
          <w:w w:val="9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9"/>
          <w:w w:val="18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6E7985"/>
          <w:spacing w:val="6"/>
          <w:w w:val="11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B6769"/>
          <w:w w:val="14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B6769"/>
          <w:spacing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-5"/>
          <w:w w:val="112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6B6769"/>
          <w:w w:val="110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6B6769"/>
          <w:spacing w:val="8"/>
          <w:w w:val="110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w w:val="117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808A9A"/>
          <w:spacing w:val="8"/>
          <w:w w:val="117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ACBFBC"/>
          <w:spacing w:val="-26"/>
          <w:w w:val="13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29CAA"/>
          <w:spacing w:val="7"/>
          <w:w w:val="148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B6769"/>
          <w:w w:val="114"/>
          <w:sz w:val="12"/>
          <w:szCs w:val="12"/>
        </w:rPr>
        <w:t>g</w:t>
      </w:r>
    </w:p>
    <w:p w14:paraId="51BBA735" w14:textId="77777777" w:rsidR="00C268BE" w:rsidRPr="009B7BEA" w:rsidRDefault="009B7BEA">
      <w:pPr>
        <w:spacing w:before="25"/>
        <w:ind w:left="437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57463D"/>
          <w:spacing w:val="5"/>
          <w:w w:val="82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29CAA"/>
          <w:spacing w:val="4"/>
          <w:w w:val="13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B6769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6"/>
          <w:w w:val="114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808A9A"/>
          <w:spacing w:val="6"/>
          <w:w w:val="121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ACBFBC"/>
          <w:spacing w:val="-26"/>
          <w:w w:val="13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7"/>
          <w:w w:val="180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i/>
          <w:color w:val="46494F"/>
          <w:w w:val="119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i/>
          <w:color w:val="46494F"/>
          <w:spacing w:val="10"/>
          <w:w w:val="119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C1A41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spacing w:val="7"/>
          <w:w w:val="155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A9A"/>
          <w:w w:val="107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A9A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>Arti</w:t>
      </w:r>
      <w:r w:rsidRPr="009B7BEA">
        <w:rPr>
          <w:rFonts w:asciiTheme="minorHAnsi" w:eastAsia="Arial" w:hAnsiTheme="minorHAnsi" w:cstheme="minorHAnsi"/>
          <w:color w:val="808A9A"/>
          <w:spacing w:val="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1C1A41"/>
          <w:spacing w:val="4"/>
          <w:w w:val="9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w w:val="121"/>
          <w:sz w:val="12"/>
          <w:szCs w:val="12"/>
        </w:rPr>
        <w:t>t</w:t>
      </w:r>
    </w:p>
    <w:p w14:paraId="270A77E5" w14:textId="77777777" w:rsidR="00C268BE" w:rsidRPr="009B7BEA" w:rsidRDefault="009B7BEA">
      <w:pPr>
        <w:spacing w:before="25"/>
        <w:ind w:left="859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46494F"/>
          <w:w w:val="102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46494F"/>
          <w:spacing w:val="12"/>
          <w:w w:val="102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w w:val="106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7"/>
          <w:w w:val="106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A9A"/>
          <w:spacing w:val="7"/>
          <w:w w:val="13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0C3"/>
          <w:w w:val="8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95252"/>
          <w:spacing w:val="3"/>
          <w:w w:val="108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695252"/>
          <w:spacing w:val="5"/>
          <w:w w:val="10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29CAA"/>
          <w:w w:val="11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29CAA"/>
          <w:spacing w:val="12"/>
          <w:w w:val="115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1F3A36"/>
          <w:spacing w:val="4"/>
          <w:w w:val="10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spacing w:val="4"/>
          <w:w w:val="16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8080C3"/>
          <w:w w:val="67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6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sz w:val="12"/>
          <w:szCs w:val="12"/>
        </w:rPr>
        <w:t xml:space="preserve">d </w:t>
      </w:r>
      <w:r w:rsidRPr="009B7BEA">
        <w:rPr>
          <w:rFonts w:asciiTheme="minorHAnsi" w:eastAsia="Arial" w:hAnsiTheme="minorHAnsi" w:cstheme="minorHAnsi"/>
          <w:color w:val="6E7985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3263A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29CAA"/>
          <w:w w:val="119"/>
          <w:sz w:val="12"/>
          <w:szCs w:val="12"/>
        </w:rPr>
        <w:t>il</w:t>
      </w:r>
      <w:r w:rsidRPr="009B7BEA">
        <w:rPr>
          <w:rFonts w:asciiTheme="minorHAnsi" w:eastAsia="Arial" w:hAnsiTheme="minorHAnsi" w:cstheme="minorHAnsi"/>
          <w:color w:val="829CAA"/>
          <w:spacing w:val="4"/>
          <w:w w:val="119"/>
          <w:sz w:val="12"/>
          <w:szCs w:val="12"/>
        </w:rPr>
        <w:t>k</w:t>
      </w:r>
      <w:r w:rsidRPr="009B7BEA">
        <w:rPr>
          <w:rFonts w:asciiTheme="minorHAnsi" w:eastAsia="Arial" w:hAnsiTheme="minorHAnsi" w:cstheme="minorHAnsi"/>
          <w:color w:val="46494F"/>
          <w:spacing w:val="11"/>
          <w:w w:val="27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A3328"/>
          <w:spacing w:val="11"/>
          <w:w w:val="218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color w:val="808A9A"/>
          <w:w w:val="107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A9A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5"/>
          <w:w w:val="107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A9A"/>
          <w:spacing w:val="4"/>
          <w:w w:val="123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46494F"/>
          <w:spacing w:val="5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6"/>
          <w:w w:val="121"/>
          <w:sz w:val="12"/>
          <w:szCs w:val="12"/>
        </w:rPr>
        <w:t>ph</w:t>
      </w:r>
      <w:r w:rsidRPr="009B7BEA">
        <w:rPr>
          <w:rFonts w:asciiTheme="minorHAnsi" w:eastAsia="Arial" w:hAnsiTheme="minorHAnsi" w:cstheme="minorHAnsi"/>
          <w:color w:val="ACBFBC"/>
          <w:spacing w:val="-27"/>
          <w:w w:val="11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w w:val="157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808A9A"/>
          <w:spacing w:val="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w w:val="122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E7985"/>
          <w:spacing w:val="7"/>
          <w:w w:val="12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4B72BA"/>
          <w:w w:val="67"/>
          <w:sz w:val="12"/>
          <w:szCs w:val="12"/>
        </w:rPr>
        <w:t>.</w:t>
      </w:r>
    </w:p>
    <w:p w14:paraId="57A64549" w14:textId="77777777" w:rsidR="00C268BE" w:rsidRPr="009B7BEA" w:rsidRDefault="00C268BE">
      <w:pPr>
        <w:spacing w:before="4" w:line="160" w:lineRule="exact"/>
        <w:rPr>
          <w:rFonts w:asciiTheme="minorHAnsi" w:hAnsiTheme="minorHAnsi" w:cstheme="minorHAnsi"/>
          <w:sz w:val="17"/>
          <w:szCs w:val="17"/>
        </w:rPr>
      </w:pPr>
    </w:p>
    <w:p w14:paraId="20BCEB19" w14:textId="77777777" w:rsidR="00C268BE" w:rsidRPr="009B7BEA" w:rsidRDefault="009B7BEA">
      <w:pPr>
        <w:spacing w:line="120" w:lineRule="exact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8C7554"/>
          <w:spacing w:val="5"/>
          <w:w w:val="98"/>
          <w:position w:val="-1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46494F"/>
          <w:w w:val="111"/>
          <w:position w:val="-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46494F"/>
          <w:spacing w:val="10"/>
          <w:w w:val="111"/>
          <w:position w:val="-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C427E"/>
          <w:w w:val="80"/>
          <w:position w:val="-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1C427E"/>
          <w:spacing w:val="14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2"/>
          <w:w w:val="106"/>
          <w:position w:val="-1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color w:val="46494F"/>
          <w:spacing w:val="6"/>
          <w:w w:val="114"/>
          <w:position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00009A"/>
          <w:spacing w:val="2"/>
          <w:w w:val="118"/>
          <w:position w:val="-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46494F"/>
          <w:w w:val="117"/>
          <w:position w:val="-1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46494F"/>
          <w:spacing w:val="10"/>
          <w:w w:val="117"/>
          <w:position w:val="-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33263A"/>
          <w:spacing w:val="11"/>
          <w:w w:val="150"/>
          <w:position w:val="-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F4469"/>
          <w:spacing w:val="6"/>
          <w:w w:val="90"/>
          <w:position w:val="-1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57463D"/>
          <w:spacing w:val="1"/>
          <w:w w:val="114"/>
          <w:position w:val="-1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3F4469"/>
          <w:spacing w:val="5"/>
          <w:w w:val="107"/>
          <w:position w:val="-1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57463D"/>
          <w:spacing w:val="6"/>
          <w:w w:val="128"/>
          <w:position w:val="-1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170E21"/>
          <w:spacing w:val="4"/>
          <w:w w:val="90"/>
          <w:position w:val="-1"/>
          <w:sz w:val="12"/>
          <w:szCs w:val="12"/>
        </w:rPr>
        <w:t>z</w:t>
      </w:r>
      <w:r w:rsidRPr="009B7BEA">
        <w:rPr>
          <w:rFonts w:asciiTheme="minorHAnsi" w:eastAsia="Arial" w:hAnsiTheme="minorHAnsi" w:cstheme="minorHAnsi"/>
          <w:color w:val="00009A"/>
          <w:spacing w:val="3"/>
          <w:w w:val="152"/>
          <w:position w:val="-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1C427E"/>
          <w:spacing w:val="5"/>
          <w:w w:val="107"/>
          <w:position w:val="-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46494F"/>
          <w:w w:val="107"/>
          <w:position w:val="-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46494F"/>
          <w:spacing w:val="15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709AD1"/>
          <w:w w:val="40"/>
          <w:position w:val="-1"/>
          <w:sz w:val="12"/>
          <w:szCs w:val="12"/>
        </w:rPr>
        <w:t xml:space="preserve">[   </w:t>
      </w:r>
      <w:r w:rsidRPr="009B7BEA">
        <w:rPr>
          <w:rFonts w:asciiTheme="minorHAnsi" w:eastAsia="Arial" w:hAnsiTheme="minorHAnsi" w:cstheme="minorHAnsi"/>
          <w:color w:val="709AD1"/>
          <w:spacing w:val="5"/>
          <w:w w:val="40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5"/>
          <w:w w:val="90"/>
          <w:position w:val="-1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57463D"/>
          <w:spacing w:val="6"/>
          <w:w w:val="128"/>
          <w:position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170E21"/>
          <w:spacing w:val="5"/>
          <w:w w:val="112"/>
          <w:position w:val="-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546077"/>
          <w:w w:val="108"/>
          <w:position w:val="-1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46077"/>
          <w:spacing w:val="7"/>
          <w:w w:val="108"/>
          <w:position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7"/>
          <w:w w:val="134"/>
          <w:position w:val="-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0C3"/>
          <w:w w:val="81"/>
          <w:position w:val="-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0C3"/>
          <w:spacing w:val="-17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091A5"/>
          <w:position w:val="-1"/>
          <w:sz w:val="12"/>
          <w:szCs w:val="12"/>
        </w:rPr>
        <w:t>MA</w:t>
      </w:r>
      <w:r w:rsidRPr="009B7BEA">
        <w:rPr>
          <w:rFonts w:asciiTheme="minorHAnsi" w:eastAsia="Arial" w:hAnsiTheme="minorHAnsi" w:cstheme="minorHAnsi"/>
          <w:color w:val="6091A5"/>
          <w:spacing w:val="18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5"/>
          <w:w w:val="107"/>
          <w:position w:val="-1"/>
          <w:sz w:val="12"/>
          <w:szCs w:val="12"/>
        </w:rPr>
        <w:t>7</w:t>
      </w:r>
      <w:r w:rsidRPr="009B7BEA">
        <w:rPr>
          <w:rFonts w:asciiTheme="minorHAnsi" w:eastAsia="Arial" w:hAnsiTheme="minorHAnsi" w:cstheme="minorHAnsi"/>
          <w:color w:val="6B6769"/>
          <w:w w:val="121"/>
          <w:position w:val="-1"/>
          <w:sz w:val="12"/>
          <w:szCs w:val="12"/>
        </w:rPr>
        <w:t>/</w:t>
      </w:r>
      <w:r w:rsidRPr="009B7BEA">
        <w:rPr>
          <w:rFonts w:asciiTheme="minorHAnsi" w:eastAsia="Arial" w:hAnsiTheme="minorHAnsi" w:cstheme="minorHAnsi"/>
          <w:color w:val="6B6769"/>
          <w:spacing w:val="9"/>
          <w:w w:val="121"/>
          <w:position w:val="-1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546077"/>
          <w:spacing w:val="6"/>
          <w:w w:val="128"/>
          <w:position w:val="-1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5D6B97"/>
          <w:spacing w:val="5"/>
          <w:w w:val="101"/>
          <w:position w:val="-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B6769"/>
          <w:w w:val="156"/>
          <w:position w:val="-1"/>
          <w:sz w:val="12"/>
          <w:szCs w:val="12"/>
        </w:rPr>
        <w:t>--5</w:t>
      </w:r>
      <w:r w:rsidRPr="009B7BEA">
        <w:rPr>
          <w:rFonts w:asciiTheme="minorHAnsi" w:eastAsia="Arial" w:hAnsiTheme="minorHAnsi" w:cstheme="minorHAnsi"/>
          <w:color w:val="6B6769"/>
          <w:spacing w:val="-17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7"/>
          <w:w w:val="155"/>
          <w:position w:val="-1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6E7985"/>
          <w:spacing w:val="6"/>
          <w:w w:val="121"/>
          <w:position w:val="-1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6D77AA"/>
          <w:spacing w:val="5"/>
          <w:w w:val="101"/>
          <w:position w:val="-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D77AA"/>
          <w:w w:val="87"/>
          <w:position w:val="-1"/>
          <w:sz w:val="12"/>
          <w:szCs w:val="12"/>
        </w:rPr>
        <w:t>1</w:t>
      </w:r>
    </w:p>
    <w:p w14:paraId="0A93CEF0" w14:textId="77777777" w:rsidR="00C268BE" w:rsidRPr="009B7BEA" w:rsidRDefault="009B7BEA">
      <w:pPr>
        <w:spacing w:line="160" w:lineRule="exact"/>
        <w:ind w:left="422"/>
        <w:rPr>
          <w:rFonts w:asciiTheme="minorHAnsi" w:hAnsiTheme="minorHAnsi" w:cstheme="minorHAnsi"/>
        </w:rPr>
      </w:pPr>
      <w:r w:rsidRPr="009B7BEA">
        <w:rPr>
          <w:rFonts w:asciiTheme="minorHAnsi" w:hAnsiTheme="minorHAnsi" w:cstheme="minorHAnsi"/>
          <w:color w:val="46494F"/>
          <w:spacing w:val="-9"/>
          <w:w w:val="438"/>
          <w:position w:val="-1"/>
        </w:rPr>
        <w:t>f</w:t>
      </w:r>
      <w:r w:rsidRPr="009B7BEA">
        <w:rPr>
          <w:rFonts w:asciiTheme="minorHAnsi" w:hAnsiTheme="minorHAnsi" w:cstheme="minorHAnsi"/>
          <w:color w:val="808A9A"/>
          <w:spacing w:val="-2"/>
          <w:w w:val="168"/>
          <w:position w:val="-1"/>
        </w:rPr>
        <w:t>.</w:t>
      </w:r>
      <w:r w:rsidRPr="009B7BEA">
        <w:rPr>
          <w:rFonts w:asciiTheme="minorHAnsi" w:hAnsiTheme="minorHAnsi" w:cstheme="minorHAnsi"/>
          <w:color w:val="46494F"/>
          <w:w w:val="92"/>
          <w:position w:val="-1"/>
        </w:rPr>
        <w:t>e</w:t>
      </w:r>
      <w:r w:rsidRPr="009B7BEA">
        <w:rPr>
          <w:rFonts w:asciiTheme="minorHAnsi" w:hAnsiTheme="minorHAnsi" w:cstheme="minorHAnsi"/>
          <w:color w:val="46494F"/>
          <w:spacing w:val="-4"/>
          <w:w w:val="92"/>
          <w:position w:val="-1"/>
        </w:rPr>
        <w:t>s</w:t>
      </w:r>
      <w:r w:rsidRPr="009B7BEA">
        <w:rPr>
          <w:rFonts w:asciiTheme="minorHAnsi" w:hAnsiTheme="minorHAnsi" w:cstheme="minorHAnsi"/>
          <w:color w:val="8C7554"/>
          <w:spacing w:val="-2"/>
          <w:w w:val="148"/>
          <w:position w:val="-1"/>
        </w:rPr>
        <w:t>.</w:t>
      </w:r>
      <w:r w:rsidRPr="009B7BEA">
        <w:rPr>
          <w:rFonts w:asciiTheme="minorHAnsi" w:hAnsiTheme="minorHAnsi" w:cstheme="minorHAnsi"/>
          <w:color w:val="46494F"/>
          <w:spacing w:val="-16"/>
          <w:w w:val="83"/>
          <w:position w:val="-1"/>
        </w:rPr>
        <w:t>e</w:t>
      </w:r>
      <w:r w:rsidRPr="009B7BEA">
        <w:rPr>
          <w:rFonts w:asciiTheme="minorHAnsi" w:hAnsiTheme="minorHAnsi" w:cstheme="minorHAnsi"/>
          <w:color w:val="829CAA"/>
          <w:w w:val="74"/>
          <w:position w:val="-1"/>
        </w:rPr>
        <w:t>r</w:t>
      </w:r>
      <w:r w:rsidRPr="009B7BEA">
        <w:rPr>
          <w:rFonts w:asciiTheme="minorHAnsi" w:hAnsiTheme="minorHAnsi" w:cstheme="minorHAnsi"/>
          <w:color w:val="829CAA"/>
          <w:position w:val="-1"/>
        </w:rPr>
        <w:t xml:space="preserve">                </w:t>
      </w:r>
      <w:r w:rsidRPr="009B7BEA">
        <w:rPr>
          <w:rFonts w:asciiTheme="minorHAnsi" w:hAnsiTheme="minorHAnsi" w:cstheme="minorHAnsi"/>
          <w:color w:val="829CAA"/>
          <w:spacing w:val="8"/>
          <w:position w:val="-1"/>
        </w:rPr>
        <w:t xml:space="preserve"> </w:t>
      </w:r>
      <w:r w:rsidRPr="009B7BEA">
        <w:rPr>
          <w:rFonts w:asciiTheme="minorHAnsi" w:hAnsiTheme="minorHAnsi" w:cstheme="minorHAnsi"/>
          <w:color w:val="9AA5A8"/>
          <w:w w:val="59"/>
          <w:position w:val="-1"/>
        </w:rPr>
        <w:t>.</w:t>
      </w:r>
    </w:p>
    <w:p w14:paraId="63769125" w14:textId="77777777" w:rsidR="00C268BE" w:rsidRPr="009B7BEA" w:rsidRDefault="009B7BEA">
      <w:pPr>
        <w:spacing w:line="120" w:lineRule="exact"/>
        <w:ind w:left="845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b/>
          <w:color w:val="6E7985"/>
          <w:spacing w:val="-2"/>
          <w:w w:val="87"/>
          <w:position w:val="1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6E7985"/>
          <w:w w:val="86"/>
          <w:position w:val="1"/>
          <w:sz w:val="14"/>
          <w:szCs w:val="14"/>
        </w:rPr>
        <w:t>ecr</w:t>
      </w:r>
      <w:r w:rsidRPr="009B7BEA">
        <w:rPr>
          <w:rFonts w:asciiTheme="minorHAnsi" w:hAnsiTheme="minorHAnsi" w:cstheme="minorHAnsi"/>
          <w:b/>
          <w:color w:val="6E7985"/>
          <w:spacing w:val="-16"/>
          <w:w w:val="86"/>
          <w:position w:val="1"/>
          <w:sz w:val="14"/>
          <w:szCs w:val="14"/>
        </w:rPr>
        <w:t>u</w:t>
      </w:r>
      <w:r w:rsidRPr="009B7BEA">
        <w:rPr>
          <w:rFonts w:asciiTheme="minorHAnsi" w:hAnsiTheme="minorHAnsi" w:cstheme="minorHAnsi"/>
          <w:b/>
          <w:color w:val="9AA5A8"/>
          <w:w w:val="150"/>
          <w:position w:val="1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9AA5A8"/>
          <w:spacing w:val="-3"/>
          <w:w w:val="150"/>
          <w:position w:val="1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80AADF"/>
          <w:w w:val="84"/>
          <w:position w:val="1"/>
          <w:sz w:val="14"/>
          <w:szCs w:val="14"/>
        </w:rPr>
        <w:t>,</w:t>
      </w:r>
      <w:r w:rsidRPr="009B7BEA">
        <w:rPr>
          <w:rFonts w:asciiTheme="minorHAnsi" w:hAnsiTheme="minorHAnsi" w:cstheme="minorHAnsi"/>
          <w:b/>
          <w:color w:val="80AADF"/>
          <w:spacing w:val="8"/>
          <w:position w:val="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829CAA"/>
          <w:w w:val="80"/>
          <w:position w:val="1"/>
          <w:sz w:val="14"/>
          <w:szCs w:val="14"/>
        </w:rPr>
        <w:t>hi</w:t>
      </w:r>
      <w:r w:rsidRPr="009B7BEA">
        <w:rPr>
          <w:rFonts w:asciiTheme="minorHAnsi" w:hAnsiTheme="minorHAnsi" w:cstheme="minorHAnsi"/>
          <w:b/>
          <w:color w:val="829CAA"/>
          <w:spacing w:val="-4"/>
          <w:w w:val="80"/>
          <w:position w:val="1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46494F"/>
          <w:w w:val="119"/>
          <w:position w:val="1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46494F"/>
          <w:spacing w:val="-8"/>
          <w:position w:val="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542D21"/>
          <w:spacing w:val="-44"/>
          <w:w w:val="99"/>
          <w:position w:val="1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6B6769"/>
          <w:spacing w:val="-4"/>
          <w:w w:val="184"/>
          <w:position w:val="1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87857C"/>
          <w:w w:val="163"/>
          <w:position w:val="1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87857C"/>
          <w:spacing w:val="-4"/>
          <w:w w:val="163"/>
          <w:position w:val="1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808A9A"/>
          <w:w w:val="101"/>
          <w:position w:val="1"/>
          <w:sz w:val="14"/>
          <w:szCs w:val="14"/>
        </w:rPr>
        <w:t>air</w:t>
      </w:r>
      <w:r w:rsidRPr="009B7BEA">
        <w:rPr>
          <w:rFonts w:asciiTheme="minorHAnsi" w:hAnsiTheme="minorHAnsi" w:cstheme="minorHAnsi"/>
          <w:b/>
          <w:color w:val="808A9A"/>
          <w:spacing w:val="-11"/>
          <w:position w:val="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87857C"/>
          <w:spacing w:val="-1"/>
          <w:w w:val="74"/>
          <w:position w:val="1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57463D"/>
          <w:spacing w:val="-2"/>
          <w:w w:val="151"/>
          <w:position w:val="1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3A3328"/>
          <w:spacing w:val="-11"/>
          <w:w w:val="103"/>
          <w:position w:val="1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829CAA"/>
          <w:w w:val="127"/>
          <w:position w:val="1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829CAA"/>
          <w:spacing w:val="6"/>
          <w:position w:val="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87857C"/>
          <w:spacing w:val="-6"/>
          <w:w w:val="342"/>
          <w:position w:val="1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87857C"/>
          <w:w w:val="93"/>
          <w:position w:val="1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87857C"/>
          <w:spacing w:val="-3"/>
          <w:w w:val="93"/>
          <w:position w:val="1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46494F"/>
          <w:spacing w:val="-2"/>
          <w:w w:val="127"/>
          <w:position w:val="1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709AD1"/>
          <w:w w:val="84"/>
          <w:position w:val="1"/>
          <w:sz w:val="14"/>
          <w:szCs w:val="14"/>
        </w:rPr>
        <w:t>.</w:t>
      </w:r>
    </w:p>
    <w:p w14:paraId="56AB2EFA" w14:textId="77777777" w:rsidR="00C268BE" w:rsidRPr="009B7BEA" w:rsidRDefault="009B7BEA">
      <w:pPr>
        <w:spacing w:line="160" w:lineRule="exact"/>
        <w:ind w:left="845"/>
        <w:rPr>
          <w:rFonts w:asciiTheme="minorHAnsi" w:hAnsiTheme="minorHAnsi" w:cstheme="minorHAnsi"/>
          <w:sz w:val="14"/>
          <w:szCs w:val="14"/>
        </w:rPr>
        <w:sectPr w:rsidR="00C268BE" w:rsidRPr="009B7BEA">
          <w:type w:val="continuous"/>
          <w:pgSz w:w="15840" w:h="12240" w:orient="landscape"/>
          <w:pgMar w:top="860" w:right="1040" w:bottom="280" w:left="1200" w:header="720" w:footer="720" w:gutter="0"/>
          <w:cols w:num="3" w:space="720" w:equalWidth="0">
            <w:col w:w="5567" w:space="2228"/>
            <w:col w:w="1243" w:space="72"/>
            <w:col w:w="4490"/>
          </w:cols>
        </w:sectPr>
      </w:pPr>
      <w:r w:rsidRPr="009B7BEA">
        <w:rPr>
          <w:rFonts w:asciiTheme="minorHAnsi" w:eastAsia="Arial" w:hAnsiTheme="minorHAnsi" w:cstheme="minorHAnsi"/>
          <w:color w:val="6E7985"/>
          <w:w w:val="122"/>
          <w:sz w:val="14"/>
          <w:szCs w:val="14"/>
        </w:rPr>
        <w:t>Supp</w:t>
      </w:r>
      <w:r w:rsidRPr="009B7BEA">
        <w:rPr>
          <w:rFonts w:asciiTheme="minorHAnsi" w:eastAsia="Arial" w:hAnsiTheme="minorHAnsi" w:cstheme="minorHAnsi"/>
          <w:color w:val="6E7985"/>
          <w:spacing w:val="-33"/>
          <w:w w:val="122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i/>
          <w:color w:val="57463D"/>
          <w:spacing w:val="-5"/>
          <w:w w:val="123"/>
          <w:sz w:val="16"/>
          <w:szCs w:val="16"/>
        </w:rPr>
        <w:t>s</w:t>
      </w:r>
      <w:r w:rsidRPr="009B7BEA">
        <w:rPr>
          <w:rFonts w:asciiTheme="minorHAnsi" w:hAnsiTheme="minorHAnsi" w:cstheme="minorHAnsi"/>
          <w:b/>
          <w:i/>
          <w:color w:val="808A9A"/>
          <w:spacing w:val="-16"/>
          <w:w w:val="115"/>
          <w:sz w:val="16"/>
          <w:szCs w:val="16"/>
        </w:rPr>
        <w:t>n</w:t>
      </w:r>
      <w:r w:rsidRPr="009B7BEA">
        <w:rPr>
          <w:rFonts w:asciiTheme="minorHAnsi" w:hAnsiTheme="minorHAnsi" w:cstheme="minorHAnsi"/>
          <w:b/>
          <w:i/>
          <w:color w:val="A19185"/>
          <w:w w:val="96"/>
          <w:sz w:val="16"/>
          <w:szCs w:val="16"/>
        </w:rPr>
        <w:t>d</w:t>
      </w:r>
      <w:r w:rsidRPr="009B7BEA">
        <w:rPr>
          <w:rFonts w:asciiTheme="minorHAnsi" w:hAnsiTheme="minorHAnsi" w:cstheme="minorHAnsi"/>
          <w:b/>
          <w:i/>
          <w:color w:val="A19185"/>
          <w:spacing w:val="-2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808A9A"/>
          <w:spacing w:val="7"/>
          <w:w w:val="88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b/>
          <w:color w:val="6B6769"/>
          <w:w w:val="17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6B6769"/>
          <w:spacing w:val="-49"/>
          <w:w w:val="170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695252"/>
          <w:spacing w:val="10"/>
          <w:w w:val="371"/>
          <w:sz w:val="12"/>
          <w:szCs w:val="12"/>
        </w:rPr>
        <w:t>;</w:t>
      </w:r>
      <w:r w:rsidRPr="009B7BEA">
        <w:rPr>
          <w:rFonts w:asciiTheme="minorHAnsi" w:eastAsia="Arial" w:hAnsiTheme="minorHAnsi" w:cstheme="minorHAnsi"/>
          <w:b/>
          <w:color w:val="33263A"/>
          <w:spacing w:val="5"/>
          <w:w w:val="96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b/>
          <w:i/>
          <w:color w:val="695252"/>
          <w:w w:val="12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i/>
          <w:color w:val="695252"/>
          <w:spacing w:val="1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7E5942"/>
          <w:spacing w:val="4"/>
          <w:w w:val="73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b/>
          <w:color w:val="709AD1"/>
          <w:spacing w:val="3"/>
          <w:w w:val="106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808A9A"/>
          <w:w w:val="90"/>
          <w:sz w:val="12"/>
          <w:szCs w:val="12"/>
        </w:rPr>
        <w:t>oup</w:t>
      </w:r>
      <w:r w:rsidRPr="009B7BEA">
        <w:rPr>
          <w:rFonts w:asciiTheme="minorHAnsi" w:eastAsia="Arial" w:hAnsiTheme="minorHAnsi" w:cstheme="minorHAnsi"/>
          <w:b/>
          <w:color w:val="808A9A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808A9A"/>
          <w:spacing w:val="-10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b/>
          <w:color w:val="6E7985"/>
          <w:w w:val="108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6E7985"/>
          <w:spacing w:val="4"/>
          <w:w w:val="108"/>
          <w:sz w:val="14"/>
          <w:szCs w:val="14"/>
        </w:rPr>
        <w:t>f</w:t>
      </w:r>
      <w:r w:rsidRPr="009B7BEA">
        <w:rPr>
          <w:rFonts w:asciiTheme="minorHAnsi" w:hAnsiTheme="minorHAnsi" w:cstheme="minorHAnsi"/>
          <w:b/>
          <w:color w:val="A19185"/>
          <w:spacing w:val="1"/>
          <w:w w:val="90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57463D"/>
          <w:spacing w:val="-5"/>
          <w:w w:val="248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808A9A"/>
          <w:spacing w:val="2"/>
          <w:w w:val="120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1C1A41"/>
          <w:spacing w:val="2"/>
          <w:w w:val="119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829CAA"/>
          <w:w w:val="80"/>
          <w:sz w:val="14"/>
          <w:szCs w:val="14"/>
        </w:rPr>
        <w:t>.</w:t>
      </w:r>
    </w:p>
    <w:p w14:paraId="0036144D" w14:textId="77777777" w:rsidR="00C268BE" w:rsidRPr="009B7BEA" w:rsidRDefault="009B7BEA">
      <w:pPr>
        <w:spacing w:before="1"/>
        <w:ind w:left="974"/>
        <w:rPr>
          <w:rFonts w:asciiTheme="minorHAnsi" w:hAnsiTheme="minorHAnsi" w:cstheme="minorHAnsi"/>
          <w:sz w:val="18"/>
          <w:szCs w:val="18"/>
        </w:rPr>
      </w:pPr>
      <w:r w:rsidRPr="009B7BEA">
        <w:rPr>
          <w:rFonts w:asciiTheme="minorHAnsi" w:hAnsiTheme="minorHAnsi" w:cstheme="minorHAnsi"/>
          <w:color w:val="241C14"/>
          <w:sz w:val="14"/>
          <w:szCs w:val="14"/>
        </w:rPr>
        <w:t xml:space="preserve">•   </w:t>
      </w:r>
      <w:r w:rsidRPr="009B7BEA">
        <w:rPr>
          <w:rFonts w:asciiTheme="minorHAnsi" w:hAnsiTheme="minorHAnsi" w:cstheme="minorHAnsi"/>
          <w:color w:val="241C14"/>
          <w:spacing w:val="2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E7985"/>
          <w:w w:val="94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6E7985"/>
          <w:spacing w:val="-9"/>
          <w:w w:val="94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08A9A"/>
          <w:spacing w:val="-14"/>
          <w:w w:val="82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08A9A"/>
          <w:w w:val="134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808A9A"/>
          <w:spacing w:val="1"/>
          <w:w w:val="134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ACBFBC"/>
          <w:w w:val="39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ACBFBC"/>
          <w:spacing w:val="1"/>
          <w:w w:val="39"/>
          <w:sz w:val="14"/>
          <w:szCs w:val="14"/>
        </w:rPr>
        <w:t>b</w:t>
      </w:r>
      <w:r w:rsidRPr="009B7BEA">
        <w:rPr>
          <w:rFonts w:asciiTheme="minorHAnsi" w:hAnsiTheme="minorHAnsi" w:cstheme="minorHAnsi"/>
          <w:color w:val="6E7985"/>
          <w:w w:val="172"/>
          <w:sz w:val="14"/>
          <w:szCs w:val="14"/>
        </w:rPr>
        <w:t>ut</w:t>
      </w:r>
      <w:r w:rsidRPr="009B7BEA">
        <w:rPr>
          <w:rFonts w:asciiTheme="minorHAnsi" w:hAnsiTheme="minorHAnsi" w:cstheme="minorHAnsi"/>
          <w:color w:val="46494F"/>
          <w:w w:val="108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46494F"/>
          <w:spacing w:val="8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46494F"/>
          <w:spacing w:val="1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546077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546077"/>
          <w:spacing w:val="23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1C1A41"/>
          <w:w w:val="77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29CAA"/>
          <w:w w:val="116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29CAA"/>
          <w:spacing w:val="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1C1A41"/>
          <w:spacing w:val="3"/>
          <w:w w:val="67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829CAA"/>
          <w:spacing w:val="-5"/>
          <w:w w:val="87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9AA5A8"/>
          <w:w w:val="12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9AA5A8"/>
          <w:spacing w:val="12"/>
          <w:w w:val="124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color w:val="1C1A41"/>
          <w:spacing w:val="3"/>
          <w:w w:val="7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ACBFBC"/>
          <w:w w:val="135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ACBFBC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04D69"/>
          <w:spacing w:val="3"/>
          <w:w w:val="135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33263A"/>
          <w:spacing w:val="3"/>
          <w:w w:val="7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8C7554"/>
          <w:spacing w:val="-5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29CAA"/>
          <w:spacing w:val="-10"/>
          <w:w w:val="87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829CAA"/>
          <w:w w:val="139"/>
          <w:sz w:val="12"/>
          <w:szCs w:val="12"/>
        </w:rPr>
        <w:t>io</w:t>
      </w:r>
      <w:r w:rsidRPr="009B7BEA">
        <w:rPr>
          <w:rFonts w:asciiTheme="minorHAnsi" w:eastAsia="Arial" w:hAnsiTheme="minorHAnsi" w:cstheme="minorHAnsi"/>
          <w:color w:val="829CAA"/>
          <w:w w:val="10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29CAA"/>
          <w:spacing w:val="15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57463D"/>
          <w:w w:val="88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9AA5A8"/>
          <w:spacing w:val="-14"/>
          <w:w w:val="89"/>
          <w:sz w:val="14"/>
          <w:szCs w:val="14"/>
        </w:rPr>
        <w:t>h</w:t>
      </w:r>
      <w:r w:rsidRPr="009B7BEA">
        <w:rPr>
          <w:rFonts w:asciiTheme="minorHAnsi" w:hAnsiTheme="minorHAnsi" w:cstheme="minorHAnsi"/>
          <w:color w:val="808A9A"/>
          <w:w w:val="205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08A9A"/>
          <w:w w:val="56"/>
          <w:sz w:val="14"/>
          <w:szCs w:val="14"/>
        </w:rPr>
        <w:t>w</w:t>
      </w:r>
      <w:r w:rsidRPr="009B7BEA">
        <w:rPr>
          <w:rFonts w:asciiTheme="minorHAnsi" w:hAnsiTheme="minorHAnsi" w:cstheme="minorHAnsi"/>
          <w:color w:val="808A9A"/>
          <w:spacing w:val="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04D69"/>
          <w:spacing w:val="3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6E7985"/>
          <w:spacing w:val="-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08A9A"/>
          <w:spacing w:val="2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w w:val="94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E7985"/>
          <w:spacing w:val="-8"/>
          <w:w w:val="94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6E7985"/>
          <w:w w:val="14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6E798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-17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57463D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808A9A"/>
          <w:sz w:val="14"/>
          <w:szCs w:val="14"/>
        </w:rPr>
        <w:t>tu</w:t>
      </w:r>
      <w:r w:rsidRPr="009B7BEA">
        <w:rPr>
          <w:rFonts w:asciiTheme="minorHAnsi" w:hAnsiTheme="minorHAnsi" w:cstheme="minorHAnsi"/>
          <w:color w:val="6B6769"/>
          <w:sz w:val="14"/>
          <w:szCs w:val="14"/>
        </w:rPr>
        <w:t>d</w:t>
      </w:r>
      <w:r w:rsidRPr="009B7BEA">
        <w:rPr>
          <w:rFonts w:asciiTheme="minorHAnsi" w:hAnsiTheme="minorHAnsi" w:cstheme="minorHAnsi"/>
          <w:color w:val="6B6769"/>
          <w:spacing w:val="-14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6E7985"/>
          <w:sz w:val="14"/>
          <w:szCs w:val="14"/>
        </w:rPr>
        <w:t xml:space="preserve">nt </w:t>
      </w:r>
      <w:r w:rsidRPr="009B7BEA">
        <w:rPr>
          <w:rFonts w:asciiTheme="minorHAnsi" w:hAnsiTheme="minorHAnsi" w:cstheme="minorHAnsi"/>
          <w:color w:val="6E7985"/>
          <w:spacing w:val="20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6E7985"/>
          <w:w w:val="80"/>
          <w:sz w:val="18"/>
          <w:szCs w:val="18"/>
        </w:rPr>
        <w:t>b</w:t>
      </w:r>
      <w:r w:rsidRPr="009B7BEA">
        <w:rPr>
          <w:rFonts w:asciiTheme="minorHAnsi" w:hAnsiTheme="minorHAnsi" w:cstheme="minorHAnsi"/>
          <w:color w:val="6E7985"/>
          <w:spacing w:val="5"/>
          <w:w w:val="80"/>
          <w:sz w:val="18"/>
          <w:szCs w:val="18"/>
        </w:rPr>
        <w:t>o</w:t>
      </w:r>
      <w:r w:rsidRPr="009B7BEA">
        <w:rPr>
          <w:rFonts w:asciiTheme="minorHAnsi" w:hAnsiTheme="minorHAnsi" w:cstheme="minorHAnsi"/>
          <w:color w:val="808A9A"/>
          <w:w w:val="149"/>
          <w:sz w:val="18"/>
          <w:szCs w:val="18"/>
        </w:rPr>
        <w:t>y</w:t>
      </w:r>
    </w:p>
    <w:p w14:paraId="35B57B88" w14:textId="77777777" w:rsidR="00C268BE" w:rsidRPr="009B7BEA" w:rsidRDefault="00C268BE">
      <w:pPr>
        <w:spacing w:before="7" w:line="160" w:lineRule="exact"/>
        <w:rPr>
          <w:rFonts w:asciiTheme="minorHAnsi" w:hAnsiTheme="minorHAnsi" w:cstheme="minorHAnsi"/>
          <w:sz w:val="16"/>
          <w:szCs w:val="16"/>
        </w:rPr>
      </w:pPr>
    </w:p>
    <w:p w14:paraId="0E50D4AC" w14:textId="77777777" w:rsidR="00C268BE" w:rsidRPr="009B7BEA" w:rsidRDefault="009B7BEA">
      <w:pPr>
        <w:ind w:left="989" w:right="-44"/>
        <w:rPr>
          <w:rFonts w:asciiTheme="minorHAnsi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  <w:color w:val="6B6769"/>
          <w:spacing w:val="-10"/>
          <w:w w:val="277"/>
          <w:sz w:val="16"/>
          <w:szCs w:val="16"/>
        </w:rPr>
        <w:t>5</w:t>
      </w:r>
      <w:r w:rsidRPr="009B7BEA">
        <w:rPr>
          <w:rFonts w:asciiTheme="minorHAnsi" w:hAnsiTheme="minorHAnsi" w:cstheme="minorHAnsi"/>
          <w:color w:val="6B6769"/>
          <w:spacing w:val="-18"/>
          <w:w w:val="221"/>
          <w:sz w:val="16"/>
          <w:szCs w:val="16"/>
        </w:rPr>
        <w:t>_</w:t>
      </w:r>
      <w:r w:rsidRPr="009B7BEA">
        <w:rPr>
          <w:rFonts w:asciiTheme="minorHAnsi" w:hAnsiTheme="minorHAnsi" w:cstheme="minorHAnsi"/>
          <w:color w:val="829CAA"/>
          <w:spacing w:val="-17"/>
          <w:w w:val="455"/>
          <w:sz w:val="16"/>
          <w:szCs w:val="16"/>
        </w:rPr>
        <w:t>r</w:t>
      </w:r>
      <w:r w:rsidRPr="009B7BEA">
        <w:rPr>
          <w:rFonts w:asciiTheme="minorHAnsi" w:hAnsiTheme="minorHAnsi" w:cstheme="minorHAnsi"/>
          <w:color w:val="829CAA"/>
          <w:w w:val="85"/>
          <w:sz w:val="16"/>
          <w:szCs w:val="16"/>
        </w:rPr>
        <w:t>u</w:t>
      </w:r>
      <w:r w:rsidRPr="009B7BEA">
        <w:rPr>
          <w:rFonts w:asciiTheme="minorHAnsi" w:hAnsiTheme="minorHAnsi" w:cstheme="minorHAnsi"/>
          <w:color w:val="829CAA"/>
          <w:spacing w:val="-21"/>
          <w:w w:val="85"/>
          <w:sz w:val="16"/>
          <w:szCs w:val="16"/>
        </w:rPr>
        <w:t>n</w:t>
      </w:r>
      <w:r w:rsidRPr="009B7BEA">
        <w:rPr>
          <w:rFonts w:asciiTheme="minorHAnsi" w:hAnsiTheme="minorHAnsi" w:cstheme="minorHAnsi"/>
          <w:color w:val="6B6769"/>
          <w:spacing w:val="-10"/>
          <w:w w:val="456"/>
          <w:sz w:val="16"/>
          <w:szCs w:val="16"/>
        </w:rPr>
        <w:t>t</w:t>
      </w:r>
      <w:r w:rsidRPr="009B7BEA">
        <w:rPr>
          <w:rFonts w:asciiTheme="minorHAnsi" w:hAnsiTheme="minorHAnsi" w:cstheme="minorHAnsi"/>
          <w:color w:val="6B6769"/>
          <w:w w:val="113"/>
          <w:sz w:val="16"/>
          <w:szCs w:val="16"/>
        </w:rPr>
        <w:t>_</w:t>
      </w:r>
      <w:r w:rsidRPr="009B7BEA">
        <w:rPr>
          <w:rFonts w:asciiTheme="minorHAnsi" w:hAnsiTheme="minorHAnsi" w:cstheme="minorHAnsi"/>
          <w:color w:val="6B6769"/>
          <w:spacing w:val="-7"/>
          <w:w w:val="113"/>
          <w:sz w:val="16"/>
          <w:szCs w:val="16"/>
        </w:rPr>
        <w:t>s</w:t>
      </w:r>
      <w:r w:rsidRPr="009B7BEA">
        <w:rPr>
          <w:rFonts w:asciiTheme="minorHAnsi" w:hAnsiTheme="minorHAnsi" w:cstheme="minorHAnsi"/>
          <w:color w:val="829CAA"/>
          <w:spacing w:val="-18"/>
          <w:w w:val="132"/>
          <w:sz w:val="16"/>
          <w:szCs w:val="16"/>
        </w:rPr>
        <w:t>r</w:t>
      </w:r>
      <w:r w:rsidRPr="009B7BEA">
        <w:rPr>
          <w:rFonts w:asciiTheme="minorHAnsi" w:hAnsiTheme="minorHAnsi" w:cstheme="minorHAnsi"/>
          <w:color w:val="6B6769"/>
          <w:spacing w:val="-4"/>
          <w:w w:val="182"/>
          <w:sz w:val="16"/>
          <w:szCs w:val="16"/>
        </w:rPr>
        <w:t>t</w:t>
      </w:r>
      <w:r w:rsidRPr="009B7BEA">
        <w:rPr>
          <w:rFonts w:asciiTheme="minorHAnsi" w:hAnsiTheme="minorHAnsi" w:cstheme="minorHAnsi"/>
          <w:color w:val="6E7985"/>
          <w:w w:val="156"/>
          <w:sz w:val="16"/>
          <w:szCs w:val="16"/>
        </w:rPr>
        <w:t>z</w:t>
      </w:r>
      <w:r w:rsidRPr="009B7BEA">
        <w:rPr>
          <w:rFonts w:asciiTheme="minorHAnsi" w:hAnsiTheme="minorHAnsi" w:cstheme="minorHAnsi"/>
          <w:color w:val="6E7985"/>
          <w:sz w:val="16"/>
          <w:szCs w:val="16"/>
        </w:rPr>
        <w:t xml:space="preserve">                                         </w:t>
      </w:r>
      <w:r w:rsidRPr="009B7BEA">
        <w:rPr>
          <w:rFonts w:asciiTheme="minorHAnsi" w:hAnsiTheme="minorHAnsi" w:cstheme="minorHAnsi"/>
          <w:color w:val="6E7985"/>
          <w:spacing w:val="-5"/>
          <w:sz w:val="16"/>
          <w:szCs w:val="16"/>
        </w:rPr>
        <w:t xml:space="preserve"> </w:t>
      </w:r>
      <w:r w:rsidRPr="009B7BEA">
        <w:rPr>
          <w:rFonts w:asciiTheme="minorHAnsi" w:eastAsia="Arial" w:hAnsiTheme="minorHAnsi" w:cstheme="minorHAnsi"/>
          <w:color w:val="604D69"/>
          <w:spacing w:val="6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46494F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46494F"/>
          <w:spacing w:val="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46077"/>
          <w:spacing w:val="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B6769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6B6769"/>
          <w:spacing w:val="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29CAA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29CAA"/>
          <w:spacing w:val="13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B6769"/>
          <w:w w:val="178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6B6769"/>
          <w:spacing w:val="7"/>
          <w:w w:val="178"/>
          <w:sz w:val="12"/>
          <w:szCs w:val="12"/>
        </w:rPr>
        <w:t>0</w:t>
      </w:r>
      <w:r w:rsidRPr="009B7BEA">
        <w:rPr>
          <w:rFonts w:asciiTheme="minorHAnsi" w:hAnsiTheme="minorHAnsi" w:cstheme="minorHAnsi"/>
          <w:color w:val="46494F"/>
          <w:w w:val="108"/>
          <w:sz w:val="12"/>
          <w:szCs w:val="12"/>
        </w:rPr>
        <w:t>&gt;</w:t>
      </w:r>
      <w:r w:rsidRPr="009B7BEA">
        <w:rPr>
          <w:rFonts w:asciiTheme="minorHAnsi" w:hAnsiTheme="minorHAnsi" w:cstheme="minorHAnsi"/>
          <w:color w:val="46494F"/>
          <w:spacing w:val="4"/>
          <w:w w:val="108"/>
          <w:sz w:val="12"/>
          <w:szCs w:val="12"/>
        </w:rPr>
        <w:t>-</w:t>
      </w:r>
      <w:r w:rsidRPr="009B7BEA">
        <w:rPr>
          <w:rFonts w:asciiTheme="minorHAnsi" w:hAnsiTheme="minorHAnsi" w:cstheme="minorHAnsi"/>
          <w:color w:val="6B6769"/>
          <w:spacing w:val="4"/>
          <w:w w:val="112"/>
          <w:sz w:val="12"/>
          <w:szCs w:val="12"/>
        </w:rPr>
        <w:t>A</w:t>
      </w:r>
      <w:r w:rsidRPr="009B7BEA">
        <w:rPr>
          <w:rFonts w:asciiTheme="minorHAnsi" w:hAnsiTheme="minorHAnsi" w:cstheme="minorHAnsi"/>
          <w:color w:val="6B6769"/>
          <w:w w:val="104"/>
          <w:sz w:val="12"/>
          <w:szCs w:val="12"/>
        </w:rPr>
        <w:t>u</w:t>
      </w:r>
      <w:r w:rsidRPr="009B7BEA">
        <w:rPr>
          <w:rFonts w:asciiTheme="minorHAnsi" w:hAnsiTheme="minorHAnsi" w:cstheme="minorHAnsi"/>
          <w:color w:val="6B6769"/>
          <w:spacing w:val="1"/>
          <w:w w:val="104"/>
          <w:sz w:val="12"/>
          <w:szCs w:val="12"/>
        </w:rPr>
        <w:t>E</w:t>
      </w:r>
      <w:r w:rsidRPr="009B7BEA">
        <w:rPr>
          <w:rFonts w:asciiTheme="minorHAnsi" w:hAnsiTheme="minorHAnsi" w:cstheme="minorHAnsi"/>
          <w:color w:val="6E7985"/>
          <w:spacing w:val="7"/>
          <w:w w:val="558"/>
          <w:sz w:val="12"/>
          <w:szCs w:val="12"/>
        </w:rPr>
        <w:t>t</w:t>
      </w:r>
      <w:r w:rsidRPr="009B7BEA">
        <w:rPr>
          <w:rFonts w:asciiTheme="minorHAnsi" w:hAnsiTheme="minorHAnsi" w:cstheme="minorHAnsi"/>
          <w:color w:val="6B6769"/>
          <w:w w:val="139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6B6769"/>
          <w:spacing w:val="6"/>
          <w:w w:val="139"/>
          <w:sz w:val="12"/>
          <w:szCs w:val="12"/>
        </w:rPr>
        <w:t>0</w:t>
      </w:r>
      <w:r w:rsidRPr="009B7BEA">
        <w:rPr>
          <w:rFonts w:asciiTheme="minorHAnsi" w:hAnsiTheme="minorHAnsi" w:cstheme="minorHAnsi"/>
          <w:color w:val="6B6769"/>
          <w:w w:val="88"/>
          <w:sz w:val="12"/>
          <w:szCs w:val="12"/>
        </w:rPr>
        <w:t>1D</w:t>
      </w:r>
    </w:p>
    <w:p w14:paraId="4DFB7831" w14:textId="77777777" w:rsidR="00C268BE" w:rsidRPr="009B7BEA" w:rsidRDefault="009B7BEA">
      <w:pPr>
        <w:spacing w:before="22"/>
        <w:ind w:left="974"/>
        <w:rPr>
          <w:rFonts w:asciiTheme="minorHAnsi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  <w:color w:val="241C14"/>
          <w:sz w:val="14"/>
          <w:szCs w:val="14"/>
        </w:rPr>
        <w:t xml:space="preserve">•   </w:t>
      </w:r>
      <w:r w:rsidRPr="009B7BEA">
        <w:rPr>
          <w:rFonts w:asciiTheme="minorHAnsi" w:hAnsiTheme="minorHAnsi" w:cstheme="minorHAnsi"/>
          <w:color w:val="241C14"/>
          <w:spacing w:val="2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563659"/>
          <w:spacing w:val="1"/>
          <w:w w:val="83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808A9A"/>
          <w:w w:val="108"/>
          <w:sz w:val="14"/>
          <w:szCs w:val="14"/>
        </w:rPr>
        <w:t>u</w:t>
      </w:r>
      <w:r w:rsidRPr="009B7BEA">
        <w:rPr>
          <w:rFonts w:asciiTheme="minorHAnsi" w:hAnsiTheme="minorHAnsi" w:cstheme="minorHAnsi"/>
          <w:color w:val="808A9A"/>
          <w:spacing w:val="3"/>
          <w:w w:val="108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E7985"/>
          <w:spacing w:val="-41"/>
          <w:w w:val="155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CFBF9C"/>
          <w:spacing w:val="1"/>
          <w:w w:val="60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6B6769"/>
          <w:spacing w:val="-8"/>
          <w:w w:val="129"/>
          <w:sz w:val="14"/>
          <w:szCs w:val="14"/>
        </w:rPr>
        <w:t>±</w:t>
      </w:r>
      <w:r w:rsidRPr="009B7BEA">
        <w:rPr>
          <w:rFonts w:asciiTheme="minorHAnsi" w:hAnsiTheme="minorHAnsi" w:cstheme="minorHAnsi"/>
          <w:color w:val="808A9A"/>
          <w:spacing w:val="2"/>
          <w:w w:val="12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b/>
          <w:color w:val="82B5B1"/>
          <w:spacing w:val="-26"/>
          <w:w w:val="12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9AA5A8"/>
          <w:w w:val="129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9AA5A8"/>
          <w:spacing w:val="1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9AA5A8"/>
          <w:spacing w:val="8"/>
          <w:w w:val="112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1C1A41"/>
          <w:spacing w:val="3"/>
          <w:w w:val="7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808A9A"/>
          <w:w w:val="130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808A9A"/>
          <w:spacing w:val="9"/>
          <w:w w:val="130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695252"/>
          <w:spacing w:val="4"/>
          <w:w w:val="162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6B6769"/>
          <w:spacing w:val="1"/>
          <w:w w:val="10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091A5"/>
          <w:w w:val="90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091A5"/>
          <w:spacing w:val="12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46494F"/>
          <w:spacing w:val="-3"/>
          <w:w w:val="87"/>
          <w:sz w:val="14"/>
          <w:szCs w:val="14"/>
        </w:rPr>
        <w:t>g</w:t>
      </w:r>
      <w:r w:rsidRPr="009B7BEA">
        <w:rPr>
          <w:rFonts w:asciiTheme="minorHAnsi" w:hAnsiTheme="minorHAnsi" w:cstheme="minorHAnsi"/>
          <w:color w:val="829CAA"/>
          <w:spacing w:val="1"/>
          <w:w w:val="131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i/>
          <w:color w:val="343354"/>
          <w:spacing w:val="1"/>
          <w:w w:val="106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i/>
          <w:color w:val="6B6769"/>
          <w:w w:val="106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i/>
          <w:color w:val="6B6769"/>
          <w:spacing w:val="3"/>
          <w:w w:val="106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i/>
          <w:color w:val="57463D"/>
          <w:spacing w:val="2"/>
          <w:w w:val="133"/>
          <w:sz w:val="12"/>
          <w:szCs w:val="12"/>
        </w:rPr>
        <w:t>s</w:t>
      </w:r>
      <w:r w:rsidRPr="009B7BEA">
        <w:rPr>
          <w:rFonts w:asciiTheme="minorHAnsi" w:hAnsiTheme="minorHAnsi" w:cstheme="minorHAnsi"/>
          <w:color w:val="695252"/>
          <w:spacing w:val="2"/>
          <w:w w:val="116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46494F"/>
          <w:spacing w:val="2"/>
          <w:w w:val="127"/>
          <w:sz w:val="12"/>
          <w:szCs w:val="12"/>
        </w:rPr>
        <w:t>-</w:t>
      </w:r>
      <w:r w:rsidRPr="009B7BEA">
        <w:rPr>
          <w:rFonts w:asciiTheme="minorHAnsi" w:hAnsiTheme="minorHAnsi" w:cstheme="minorHAnsi"/>
          <w:color w:val="46494F"/>
          <w:w w:val="116"/>
          <w:sz w:val="12"/>
          <w:szCs w:val="12"/>
        </w:rPr>
        <w:t>5</w:t>
      </w:r>
    </w:p>
    <w:p w14:paraId="433EC1FF" w14:textId="77777777" w:rsidR="00C268BE" w:rsidRPr="009B7BEA" w:rsidRDefault="009B7BEA">
      <w:pPr>
        <w:spacing w:before="7"/>
        <w:ind w:left="989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b/>
          <w:color w:val="241C14"/>
          <w:sz w:val="14"/>
          <w:szCs w:val="14"/>
        </w:rPr>
        <w:t xml:space="preserve">•   </w:t>
      </w:r>
      <w:r w:rsidRPr="009B7BEA">
        <w:rPr>
          <w:rFonts w:asciiTheme="minorHAnsi" w:hAnsiTheme="minorHAnsi" w:cstheme="minorHAnsi"/>
          <w:b/>
          <w:color w:val="241C14"/>
          <w:spacing w:val="2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b/>
          <w:color w:val="808A9A"/>
          <w:spacing w:val="-2"/>
          <w:w w:val="89"/>
          <w:sz w:val="14"/>
          <w:szCs w:val="14"/>
        </w:rPr>
        <w:t>M</w:t>
      </w:r>
      <w:r w:rsidRPr="009B7BEA">
        <w:rPr>
          <w:rFonts w:asciiTheme="minorHAnsi" w:hAnsiTheme="minorHAnsi" w:cstheme="minorHAnsi"/>
          <w:b/>
          <w:color w:val="546077"/>
          <w:spacing w:val="-4"/>
          <w:w w:val="225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46494F"/>
          <w:spacing w:val="-5"/>
          <w:w w:val="282"/>
          <w:sz w:val="14"/>
          <w:szCs w:val="14"/>
        </w:rPr>
        <w:t>g</w:t>
      </w:r>
      <w:r w:rsidRPr="009B7BEA">
        <w:rPr>
          <w:rFonts w:asciiTheme="minorHAnsi" w:hAnsiTheme="minorHAnsi" w:cstheme="minorHAnsi"/>
          <w:b/>
          <w:color w:val="6E7985"/>
          <w:w w:val="169"/>
          <w:sz w:val="14"/>
          <w:szCs w:val="14"/>
        </w:rPr>
        <w:t>of</w:t>
      </w:r>
      <w:r w:rsidRPr="009B7BEA">
        <w:rPr>
          <w:rFonts w:asciiTheme="minorHAnsi" w:hAnsiTheme="minorHAnsi" w:cstheme="minorHAnsi"/>
          <w:b/>
          <w:color w:val="6E7985"/>
          <w:spacing w:val="-12"/>
          <w:w w:val="169"/>
          <w:sz w:val="14"/>
          <w:szCs w:val="14"/>
        </w:rPr>
        <w:t>f</w:t>
      </w:r>
      <w:r w:rsidRPr="009B7BEA">
        <w:rPr>
          <w:rFonts w:asciiTheme="minorHAnsi" w:hAnsiTheme="minorHAnsi" w:cstheme="minorHAnsi"/>
          <w:b/>
          <w:color w:val="6B6769"/>
          <w:w w:val="181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6B6769"/>
          <w:spacing w:val="-5"/>
          <w:w w:val="181"/>
          <w:sz w:val="14"/>
          <w:szCs w:val="14"/>
        </w:rPr>
        <w:t>z</w:t>
      </w:r>
      <w:r w:rsidRPr="009B7BEA">
        <w:rPr>
          <w:rFonts w:asciiTheme="minorHAnsi" w:hAnsiTheme="minorHAnsi" w:cstheme="minorHAnsi"/>
          <w:b/>
          <w:color w:val="1C1A41"/>
          <w:spacing w:val="-2"/>
          <w:w w:val="105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829CAA"/>
          <w:spacing w:val="-4"/>
          <w:w w:val="215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57463D"/>
          <w:spacing w:val="-1"/>
          <w:w w:val="108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604D69"/>
          <w:spacing w:val="-1"/>
          <w:w w:val="137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050734"/>
          <w:spacing w:val="-1"/>
          <w:w w:val="84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604D69"/>
          <w:w w:val="105"/>
          <w:sz w:val="14"/>
          <w:szCs w:val="14"/>
        </w:rPr>
        <w:t>ff</w:t>
      </w:r>
      <w:r w:rsidRPr="009B7BEA">
        <w:rPr>
          <w:rFonts w:asciiTheme="minorHAnsi" w:hAnsiTheme="minorHAnsi" w:cstheme="minorHAnsi"/>
          <w:b/>
          <w:color w:val="604D69"/>
          <w:spacing w:val="6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542D21"/>
          <w:w w:val="5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6B6769"/>
          <w:spacing w:val="-5"/>
          <w:w w:val="115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b/>
          <w:color w:val="6E7985"/>
          <w:w w:val="96"/>
          <w:sz w:val="12"/>
          <w:szCs w:val="12"/>
        </w:rPr>
        <w:t>he</w:t>
      </w:r>
      <w:r w:rsidRPr="009B7BEA">
        <w:rPr>
          <w:rFonts w:asciiTheme="minorHAnsi" w:eastAsia="Arial" w:hAnsiTheme="minorHAnsi" w:cstheme="minorHAnsi"/>
          <w:b/>
          <w:color w:val="829CAA"/>
          <w:w w:val="104"/>
          <w:sz w:val="12"/>
          <w:szCs w:val="12"/>
        </w:rPr>
        <w:t>dul</w:t>
      </w:r>
      <w:r w:rsidRPr="009B7BEA">
        <w:rPr>
          <w:rFonts w:asciiTheme="minorHAnsi" w:eastAsia="Arial" w:hAnsiTheme="minorHAnsi" w:cstheme="minorHAnsi"/>
          <w:b/>
          <w:color w:val="3A3328"/>
          <w:spacing w:val="-43"/>
          <w:w w:val="7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46494F"/>
          <w:w w:val="17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46494F"/>
          <w:spacing w:val="10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b/>
          <w:color w:val="46494F"/>
          <w:spacing w:val="-1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6E7985"/>
          <w:sz w:val="14"/>
          <w:szCs w:val="14"/>
        </w:rPr>
        <w:t>o</w:t>
      </w:r>
      <w:r w:rsidRPr="009B7BEA">
        <w:rPr>
          <w:rFonts w:asciiTheme="minorHAnsi" w:hAnsiTheme="minorHAnsi" w:cstheme="minorHAnsi"/>
          <w:b/>
          <w:color w:val="6E7985"/>
          <w:spacing w:val="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57463D"/>
          <w:w w:val="93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829CAA"/>
          <w:spacing w:val="-14"/>
          <w:w w:val="85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6B6769"/>
          <w:spacing w:val="-4"/>
          <w:w w:val="129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829CAA"/>
          <w:w w:val="108"/>
          <w:sz w:val="12"/>
          <w:szCs w:val="12"/>
        </w:rPr>
        <w:t>ur</w:t>
      </w:r>
      <w:r w:rsidRPr="009B7BEA">
        <w:rPr>
          <w:rFonts w:asciiTheme="minorHAnsi" w:eastAsia="Arial" w:hAnsiTheme="minorHAnsi" w:cstheme="minorHAnsi"/>
          <w:b/>
          <w:color w:val="57463D"/>
          <w:w w:val="115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57463D"/>
          <w:spacing w:val="-4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b/>
          <w:color w:val="808A9A"/>
          <w:spacing w:val="-6"/>
          <w:w w:val="109"/>
          <w:sz w:val="12"/>
          <w:szCs w:val="12"/>
        </w:rPr>
        <w:t>p</w:t>
      </w:r>
      <w:r w:rsidRPr="009B7BEA">
        <w:rPr>
          <w:rFonts w:asciiTheme="minorHAnsi" w:hAnsiTheme="minorHAnsi" w:cstheme="minorHAnsi"/>
          <w:b/>
          <w:color w:val="808A9A"/>
          <w:spacing w:val="3"/>
          <w:w w:val="94"/>
          <w:sz w:val="12"/>
          <w:szCs w:val="12"/>
        </w:rPr>
        <w:t>r</w:t>
      </w:r>
      <w:r w:rsidRPr="009B7BEA">
        <w:rPr>
          <w:rFonts w:asciiTheme="minorHAnsi" w:hAnsiTheme="minorHAnsi" w:cstheme="minorHAnsi"/>
          <w:b/>
          <w:color w:val="87857C"/>
          <w:spacing w:val="-5"/>
          <w:w w:val="137"/>
          <w:sz w:val="12"/>
          <w:szCs w:val="12"/>
        </w:rPr>
        <w:t>o</w:t>
      </w:r>
      <w:r w:rsidRPr="009B7BEA">
        <w:rPr>
          <w:rFonts w:asciiTheme="minorHAnsi" w:hAnsiTheme="minorHAnsi" w:cstheme="minorHAnsi"/>
          <w:b/>
          <w:color w:val="6B6769"/>
          <w:spacing w:val="-46"/>
          <w:w w:val="191"/>
          <w:sz w:val="12"/>
          <w:szCs w:val="12"/>
        </w:rPr>
        <w:t>p</w:t>
      </w:r>
      <w:r w:rsidRPr="009B7BEA">
        <w:rPr>
          <w:rFonts w:asciiTheme="minorHAnsi" w:hAnsiTheme="minorHAnsi" w:cstheme="minorHAnsi"/>
          <w:b/>
          <w:color w:val="46494F"/>
          <w:spacing w:val="3"/>
          <w:w w:val="103"/>
          <w:sz w:val="12"/>
          <w:szCs w:val="12"/>
        </w:rPr>
        <w:t>e</w:t>
      </w:r>
      <w:r w:rsidRPr="009B7BEA">
        <w:rPr>
          <w:rFonts w:asciiTheme="minorHAnsi" w:hAnsiTheme="minorHAnsi" w:cstheme="minorHAnsi"/>
          <w:b/>
          <w:color w:val="9AA5A8"/>
          <w:w w:val="85"/>
          <w:sz w:val="12"/>
          <w:szCs w:val="12"/>
        </w:rPr>
        <w:t>r</w:t>
      </w:r>
      <w:r w:rsidRPr="009B7BEA">
        <w:rPr>
          <w:rFonts w:asciiTheme="minorHAnsi" w:hAnsiTheme="minorHAnsi" w:cstheme="minorHAnsi"/>
          <w:b/>
          <w:color w:val="9AA5A8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b/>
          <w:color w:val="9AA5A8"/>
          <w:spacing w:val="-14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b/>
          <w:color w:val="6B6769"/>
          <w:spacing w:val="-1"/>
          <w:w w:val="95"/>
          <w:sz w:val="14"/>
          <w:szCs w:val="14"/>
        </w:rPr>
        <w:t>z</w:t>
      </w:r>
      <w:r w:rsidRPr="009B7BEA">
        <w:rPr>
          <w:rFonts w:asciiTheme="minorHAnsi" w:hAnsiTheme="minorHAnsi" w:cstheme="minorHAnsi"/>
          <w:b/>
          <w:color w:val="6B6769"/>
          <w:spacing w:val="-6"/>
          <w:w w:val="296"/>
          <w:sz w:val="14"/>
          <w:szCs w:val="14"/>
        </w:rPr>
        <w:t>v</w:t>
      </w:r>
      <w:r w:rsidRPr="009B7BEA">
        <w:rPr>
          <w:rFonts w:asciiTheme="minorHAnsi" w:hAnsiTheme="minorHAnsi" w:cstheme="minorHAnsi"/>
          <w:b/>
          <w:color w:val="829CAA"/>
          <w:spacing w:val="-1"/>
          <w:w w:val="103"/>
          <w:sz w:val="14"/>
          <w:szCs w:val="14"/>
        </w:rPr>
        <w:t>r</w:t>
      </w:r>
      <w:r w:rsidRPr="009B7BEA">
        <w:rPr>
          <w:rFonts w:asciiTheme="minorHAnsi" w:hAnsiTheme="minorHAnsi" w:cstheme="minorHAnsi"/>
          <w:b/>
          <w:color w:val="33263A"/>
          <w:spacing w:val="-1"/>
          <w:w w:val="98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343354"/>
          <w:spacing w:val="-7"/>
          <w:w w:val="127"/>
          <w:sz w:val="14"/>
          <w:szCs w:val="14"/>
        </w:rPr>
        <w:t>z</w:t>
      </w:r>
      <w:r w:rsidRPr="009B7BEA">
        <w:rPr>
          <w:rFonts w:asciiTheme="minorHAnsi" w:hAnsiTheme="minorHAnsi" w:cstheme="minorHAnsi"/>
          <w:b/>
          <w:color w:val="6B6769"/>
          <w:w w:val="127"/>
          <w:sz w:val="14"/>
          <w:szCs w:val="14"/>
        </w:rPr>
        <w:t>e</w:t>
      </w:r>
    </w:p>
    <w:p w14:paraId="59A53771" w14:textId="77777777" w:rsidR="00C268BE" w:rsidRPr="009B7BEA" w:rsidRDefault="009B7BEA">
      <w:pPr>
        <w:spacing w:before="25"/>
        <w:ind w:left="97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b/>
          <w:color w:val="241C14"/>
          <w:w w:val="134"/>
          <w:sz w:val="12"/>
          <w:szCs w:val="12"/>
        </w:rPr>
        <w:t xml:space="preserve">•  </w:t>
      </w:r>
      <w:r w:rsidRPr="009B7BEA">
        <w:rPr>
          <w:rFonts w:asciiTheme="minorHAnsi" w:eastAsia="Arial" w:hAnsiTheme="minorHAnsi" w:cstheme="minorHAnsi"/>
          <w:b/>
          <w:color w:val="241C14"/>
          <w:spacing w:val="22"/>
          <w:w w:val="13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B6769"/>
          <w:spacing w:val="2"/>
          <w:w w:val="91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b/>
          <w:color w:val="57463D"/>
          <w:spacing w:val="1"/>
          <w:w w:val="106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808A9A"/>
          <w:spacing w:val="1"/>
          <w:w w:val="121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6E7985"/>
          <w:w w:val="173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b/>
          <w:color w:val="6E7985"/>
          <w:spacing w:val="4"/>
          <w:w w:val="173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i/>
          <w:color w:val="33263A"/>
          <w:spacing w:val="5"/>
          <w:w w:val="107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i/>
          <w:color w:val="57463D"/>
          <w:spacing w:val="6"/>
          <w:w w:val="12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33263A"/>
          <w:w w:val="99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33263A"/>
          <w:spacing w:val="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ACBFBC"/>
          <w:w w:val="93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b/>
          <w:color w:val="ACBFBC"/>
          <w:spacing w:val="-5"/>
          <w:w w:val="93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b/>
          <w:color w:val="1C1A41"/>
          <w:spacing w:val="-4"/>
          <w:w w:val="73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b/>
          <w:color w:val="82B5B1"/>
          <w:spacing w:val="-32"/>
          <w:w w:val="106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b/>
          <w:color w:val="6B6769"/>
          <w:spacing w:val="-6"/>
          <w:w w:val="106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b/>
          <w:color w:val="6E7985"/>
          <w:spacing w:val="-17"/>
          <w:w w:val="115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b/>
          <w:color w:val="829CAA"/>
          <w:spacing w:val="-6"/>
          <w:w w:val="108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b/>
          <w:color w:val="546077"/>
          <w:w w:val="101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b/>
          <w:color w:val="546077"/>
          <w:spacing w:val="-11"/>
          <w:w w:val="101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b/>
          <w:color w:val="6B6769"/>
          <w:spacing w:val="-6"/>
          <w:w w:val="199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b/>
          <w:color w:val="808A9A"/>
          <w:spacing w:val="-7"/>
          <w:w w:val="42"/>
          <w:sz w:val="14"/>
          <w:szCs w:val="14"/>
        </w:rPr>
        <w:t>w</w:t>
      </w:r>
      <w:r w:rsidRPr="009B7BEA">
        <w:rPr>
          <w:rFonts w:asciiTheme="minorHAnsi" w:eastAsia="Arial" w:hAnsiTheme="minorHAnsi" w:cstheme="minorHAnsi"/>
          <w:b/>
          <w:color w:val="6B6769"/>
          <w:spacing w:val="-6"/>
          <w:w w:val="112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b/>
          <w:color w:val="6B6769"/>
          <w:spacing w:val="-21"/>
          <w:w w:val="119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b/>
          <w:color w:val="9AA5A8"/>
          <w:w w:val="96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b/>
          <w:color w:val="9AA5A8"/>
          <w:spacing w:val="-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E7985"/>
          <w:spacing w:val="1"/>
          <w:w w:val="103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b/>
          <w:color w:val="1C1A41"/>
          <w:spacing w:val="2"/>
          <w:w w:val="8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b/>
          <w:color w:val="829CAA"/>
          <w:spacing w:val="1"/>
          <w:w w:val="131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6B6769"/>
          <w:spacing w:val="-3"/>
          <w:w w:val="113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808A9A"/>
          <w:spacing w:val="-13"/>
          <w:w w:val="77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6B6769"/>
          <w:w w:val="119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6B6769"/>
          <w:spacing w:val="3"/>
          <w:w w:val="119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808A9A"/>
          <w:w w:val="85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b/>
          <w:color w:val="808A9A"/>
          <w:spacing w:val="1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B6769"/>
          <w:spacing w:val="-13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b/>
          <w:color w:val="808A9A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b/>
          <w:color w:val="808A9A"/>
          <w:spacing w:val="4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b/>
          <w:color w:val="6E7985"/>
          <w:sz w:val="12"/>
          <w:szCs w:val="12"/>
        </w:rPr>
        <w:t>loy</w:t>
      </w:r>
      <w:r w:rsidRPr="009B7BEA">
        <w:rPr>
          <w:rFonts w:asciiTheme="minorHAnsi" w:eastAsia="Arial" w:hAnsiTheme="minorHAnsi" w:cstheme="minorHAnsi"/>
          <w:b/>
          <w:color w:val="6E7985"/>
          <w:spacing w:val="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6B6769"/>
          <w:spacing w:val="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57463D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b/>
          <w:color w:val="57463D"/>
          <w:spacing w:val="1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1C1A41"/>
          <w:spacing w:val="-3"/>
          <w:w w:val="66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b/>
          <w:color w:val="9AA5A8"/>
          <w:spacing w:val="-7"/>
          <w:w w:val="115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b/>
          <w:color w:val="808A9A"/>
          <w:w w:val="78"/>
          <w:sz w:val="14"/>
          <w:szCs w:val="14"/>
        </w:rPr>
        <w:t>d</w:t>
      </w:r>
      <w:r w:rsidRPr="009B7BEA">
        <w:rPr>
          <w:rFonts w:asciiTheme="minorHAnsi" w:eastAsia="Arial" w:hAnsiTheme="minorHAnsi" w:cstheme="minorHAnsi"/>
          <w:b/>
          <w:color w:val="808A9A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6E7985"/>
          <w:w w:val="101"/>
          <w:sz w:val="12"/>
          <w:szCs w:val="12"/>
        </w:rPr>
        <w:t>tu</w:t>
      </w:r>
      <w:r w:rsidRPr="009B7BEA">
        <w:rPr>
          <w:rFonts w:asciiTheme="minorHAnsi" w:eastAsia="Arial" w:hAnsiTheme="minorHAnsi" w:cstheme="minorHAnsi"/>
          <w:b/>
          <w:color w:val="6E7985"/>
          <w:spacing w:val="4"/>
          <w:w w:val="101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b/>
          <w:color w:val="6E7985"/>
          <w:spacing w:val="-8"/>
          <w:w w:val="103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b/>
          <w:color w:val="808A9A"/>
          <w:spacing w:val="1"/>
          <w:w w:val="101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b/>
          <w:color w:val="57463D"/>
          <w:w w:val="99"/>
          <w:sz w:val="12"/>
          <w:szCs w:val="12"/>
        </w:rPr>
        <w:t>s</w:t>
      </w:r>
    </w:p>
    <w:p w14:paraId="324CC1CB" w14:textId="77777777" w:rsidR="00C268BE" w:rsidRPr="009B7BEA" w:rsidRDefault="00C268BE">
      <w:pPr>
        <w:spacing w:before="3" w:line="160" w:lineRule="exact"/>
        <w:rPr>
          <w:rFonts w:asciiTheme="minorHAnsi" w:hAnsiTheme="minorHAnsi" w:cstheme="minorHAnsi"/>
          <w:sz w:val="16"/>
          <w:szCs w:val="16"/>
        </w:rPr>
      </w:pPr>
    </w:p>
    <w:p w14:paraId="45B3571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C2219F4" w14:textId="77777777" w:rsidR="00C268BE" w:rsidRPr="009B7BEA" w:rsidRDefault="009B7BEA">
      <w:pPr>
        <w:ind w:left="120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6494F"/>
          <w:w w:val="111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46494F"/>
          <w:spacing w:val="-1"/>
          <w:w w:val="11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311569"/>
          <w:spacing w:val="-1"/>
          <w:w w:val="111"/>
          <w:sz w:val="12"/>
          <w:szCs w:val="12"/>
        </w:rPr>
        <w:t>MM</w:t>
      </w:r>
      <w:r w:rsidRPr="009B7BEA">
        <w:rPr>
          <w:rFonts w:asciiTheme="minorHAnsi" w:eastAsia="Arial" w:hAnsiTheme="minorHAnsi" w:cstheme="minorHAnsi"/>
          <w:color w:val="1C427E"/>
          <w:spacing w:val="-1"/>
          <w:w w:val="111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color w:val="2F6795"/>
          <w:spacing w:val="-1"/>
          <w:w w:val="11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00009A"/>
          <w:w w:val="11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563659"/>
          <w:w w:val="111"/>
          <w:sz w:val="12"/>
          <w:szCs w:val="12"/>
        </w:rPr>
        <w:t>TY</w:t>
      </w:r>
      <w:r w:rsidRPr="009B7BEA">
        <w:rPr>
          <w:rFonts w:asciiTheme="minorHAnsi" w:eastAsia="Arial" w:hAnsiTheme="minorHAnsi" w:cstheme="minorHAnsi"/>
          <w:color w:val="563659"/>
          <w:spacing w:val="19"/>
          <w:w w:val="111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3F4469"/>
          <w:spacing w:val="-3"/>
          <w:w w:val="65"/>
          <w:sz w:val="14"/>
          <w:szCs w:val="14"/>
        </w:rPr>
        <w:t>F</w:t>
      </w:r>
      <w:r w:rsidRPr="009B7BEA">
        <w:rPr>
          <w:rFonts w:asciiTheme="minorHAnsi" w:hAnsiTheme="minorHAnsi" w:cstheme="minorHAnsi"/>
          <w:color w:val="ACBFBC"/>
          <w:spacing w:val="-3"/>
          <w:w w:val="120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87857C"/>
          <w:w w:val="126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87857C"/>
          <w:spacing w:val="-21"/>
          <w:w w:val="126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829CAA"/>
          <w:spacing w:val="-5"/>
          <w:w w:val="130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6B6769"/>
          <w:w w:val="102"/>
          <w:sz w:val="14"/>
          <w:szCs w:val="14"/>
        </w:rPr>
        <w:t>ds</w:t>
      </w:r>
      <w:r w:rsidRPr="009B7BEA">
        <w:rPr>
          <w:rFonts w:asciiTheme="minorHAnsi" w:hAnsiTheme="minorHAnsi" w:cstheme="minorHAnsi"/>
          <w:color w:val="6B6769"/>
          <w:spacing w:val="-13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46494F"/>
          <w:spacing w:val="-3"/>
          <w:w w:val="87"/>
          <w:sz w:val="14"/>
          <w:szCs w:val="14"/>
        </w:rPr>
        <w:t>5</w:t>
      </w:r>
      <w:r w:rsidRPr="009B7BEA">
        <w:rPr>
          <w:rFonts w:asciiTheme="minorHAnsi" w:hAnsiTheme="minorHAnsi" w:cstheme="minorHAnsi"/>
          <w:color w:val="6E7985"/>
          <w:spacing w:val="-9"/>
          <w:w w:val="130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08A9A"/>
          <w:w w:val="109"/>
          <w:sz w:val="14"/>
          <w:szCs w:val="14"/>
        </w:rPr>
        <w:t>up</w:t>
      </w:r>
      <w:r w:rsidRPr="009B7BEA">
        <w:rPr>
          <w:rFonts w:asciiTheme="minorHAnsi" w:hAnsiTheme="minorHAnsi" w:cstheme="minorHAnsi"/>
          <w:color w:val="808A9A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08A9A"/>
          <w:w w:val="76"/>
          <w:sz w:val="14"/>
          <w:szCs w:val="14"/>
        </w:rPr>
        <w:t>Ki</w:t>
      </w:r>
      <w:r w:rsidRPr="009B7BEA">
        <w:rPr>
          <w:rFonts w:asciiTheme="minorHAnsi" w:hAnsiTheme="minorHAnsi" w:cstheme="minorHAnsi"/>
          <w:color w:val="808A9A"/>
          <w:spacing w:val="-6"/>
          <w:w w:val="76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04D69"/>
          <w:spacing w:val="-8"/>
          <w:w w:val="98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6E7985"/>
          <w:w w:val="107"/>
          <w:sz w:val="14"/>
          <w:szCs w:val="14"/>
        </w:rPr>
        <w:t>h</w:t>
      </w:r>
      <w:r w:rsidRPr="009B7BEA">
        <w:rPr>
          <w:rFonts w:asciiTheme="minorHAnsi" w:hAnsiTheme="minorHAnsi" w:cstheme="minorHAnsi"/>
          <w:color w:val="6E7985"/>
          <w:spacing w:val="-7"/>
          <w:w w:val="107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9AA5A8"/>
          <w:spacing w:val="-5"/>
          <w:w w:val="130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9924A3"/>
          <w:w w:val="65"/>
          <w:sz w:val="14"/>
          <w:szCs w:val="14"/>
        </w:rPr>
        <w:t>;</w:t>
      </w:r>
      <w:r w:rsidRPr="009B7BEA">
        <w:rPr>
          <w:rFonts w:asciiTheme="minorHAnsi" w:hAnsiTheme="minorHAnsi" w:cstheme="minorHAnsi"/>
          <w:color w:val="9924A3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9924A3"/>
          <w:spacing w:val="-1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1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color w:val="6B6769"/>
          <w:spacing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color w:val="808A9A"/>
          <w:spacing w:val="-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829CAA"/>
          <w:sz w:val="12"/>
          <w:szCs w:val="12"/>
        </w:rPr>
        <w:t xml:space="preserve">h </w:t>
      </w:r>
      <w:r w:rsidRPr="009B7BEA">
        <w:rPr>
          <w:rFonts w:asciiTheme="minorHAnsi" w:eastAsia="Arial" w:hAnsiTheme="minorHAnsi" w:cstheme="minorHAnsi"/>
          <w:color w:val="829CAA"/>
          <w:spacing w:val="2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w w:val="61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46494F"/>
          <w:spacing w:val="-38"/>
          <w:w w:val="236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04D69"/>
          <w:spacing w:val="4"/>
          <w:w w:val="175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B6769"/>
          <w:spacing w:val="-4"/>
          <w:w w:val="10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29CAA"/>
          <w:w w:val="10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29CAA"/>
          <w:spacing w:val="15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i/>
          <w:color w:val="563659"/>
          <w:spacing w:val="-1"/>
          <w:w w:val="91"/>
          <w:sz w:val="14"/>
          <w:szCs w:val="14"/>
        </w:rPr>
        <w:t>T</w:t>
      </w:r>
      <w:r w:rsidRPr="009B7BEA">
        <w:rPr>
          <w:rFonts w:asciiTheme="minorHAnsi" w:hAnsiTheme="minorHAnsi" w:cstheme="minorHAnsi"/>
          <w:i/>
          <w:color w:val="343354"/>
          <w:spacing w:val="-1"/>
          <w:w w:val="91"/>
          <w:sz w:val="14"/>
          <w:szCs w:val="14"/>
        </w:rPr>
        <w:t>a</w:t>
      </w:r>
      <w:r w:rsidRPr="009B7BEA">
        <w:rPr>
          <w:rFonts w:asciiTheme="minorHAnsi" w:hAnsiTheme="minorHAnsi" w:cstheme="minorHAnsi"/>
          <w:i/>
          <w:color w:val="57463D"/>
          <w:spacing w:val="-1"/>
          <w:w w:val="91"/>
          <w:sz w:val="14"/>
          <w:szCs w:val="14"/>
        </w:rPr>
        <w:t>5</w:t>
      </w:r>
      <w:r w:rsidRPr="009B7BEA">
        <w:rPr>
          <w:rFonts w:asciiTheme="minorHAnsi" w:hAnsiTheme="minorHAnsi" w:cstheme="minorHAnsi"/>
          <w:i/>
          <w:color w:val="9AA5A8"/>
          <w:w w:val="91"/>
          <w:sz w:val="14"/>
          <w:szCs w:val="14"/>
        </w:rPr>
        <w:t>k</w:t>
      </w:r>
      <w:r w:rsidRPr="009B7BEA">
        <w:rPr>
          <w:rFonts w:asciiTheme="minorHAnsi" w:hAnsiTheme="minorHAnsi" w:cstheme="minorHAnsi"/>
          <w:i/>
          <w:color w:val="9AA5A8"/>
          <w:spacing w:val="27"/>
          <w:w w:val="9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43354"/>
          <w:spacing w:val="-3"/>
          <w:w w:val="65"/>
          <w:sz w:val="14"/>
          <w:szCs w:val="14"/>
        </w:rPr>
        <w:t>F</w:t>
      </w:r>
      <w:r w:rsidRPr="009B7BEA">
        <w:rPr>
          <w:rFonts w:asciiTheme="minorHAnsi" w:hAnsiTheme="minorHAnsi" w:cstheme="minorHAnsi"/>
          <w:color w:val="6E7985"/>
          <w:spacing w:val="-14"/>
          <w:w w:val="130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29CAA"/>
          <w:spacing w:val="-3"/>
          <w:w w:val="120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6B6769"/>
          <w:spacing w:val="-4"/>
          <w:w w:val="114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46494F"/>
          <w:w w:val="114"/>
          <w:sz w:val="14"/>
          <w:szCs w:val="14"/>
        </w:rPr>
        <w:t>e</w:t>
      </w:r>
    </w:p>
    <w:p w14:paraId="134A6961" w14:textId="77777777" w:rsidR="00C268BE" w:rsidRPr="009B7BEA" w:rsidRDefault="00C268BE">
      <w:pPr>
        <w:spacing w:before="5" w:line="160" w:lineRule="exact"/>
        <w:rPr>
          <w:rFonts w:asciiTheme="minorHAnsi" w:hAnsiTheme="minorHAnsi" w:cstheme="minorHAnsi"/>
          <w:sz w:val="17"/>
          <w:szCs w:val="17"/>
        </w:rPr>
      </w:pPr>
    </w:p>
    <w:p w14:paraId="28B96982" w14:textId="77777777" w:rsidR="00C268BE" w:rsidRPr="009B7BEA" w:rsidRDefault="009B7BEA">
      <w:pPr>
        <w:spacing w:line="100" w:lineRule="exact"/>
        <w:ind w:left="120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i/>
          <w:color w:val="46494F"/>
          <w:spacing w:val="-6"/>
          <w:w w:val="117"/>
          <w:position w:val="-5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111762"/>
          <w:spacing w:val="-2"/>
          <w:w w:val="105"/>
          <w:position w:val="-5"/>
          <w:sz w:val="12"/>
          <w:szCs w:val="12"/>
        </w:rPr>
        <w:t>K</w:t>
      </w:r>
      <w:r w:rsidRPr="009B7BEA">
        <w:rPr>
          <w:rFonts w:asciiTheme="minorHAnsi" w:eastAsia="Arial" w:hAnsiTheme="minorHAnsi" w:cstheme="minorHAnsi"/>
          <w:color w:val="00009A"/>
          <w:spacing w:val="-1"/>
          <w:w w:val="134"/>
          <w:position w:val="-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02026E"/>
          <w:spacing w:val="-2"/>
          <w:w w:val="96"/>
          <w:position w:val="-5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33263A"/>
          <w:w w:val="77"/>
          <w:position w:val="-5"/>
          <w:sz w:val="12"/>
          <w:szCs w:val="12"/>
        </w:rPr>
        <w:t>LS</w:t>
      </w:r>
      <w:r w:rsidRPr="009B7BEA">
        <w:rPr>
          <w:rFonts w:asciiTheme="minorHAnsi" w:eastAsia="Arial" w:hAnsiTheme="minorHAnsi" w:cstheme="minorHAnsi"/>
          <w:color w:val="33263A"/>
          <w:position w:val="-5"/>
          <w:sz w:val="12"/>
          <w:szCs w:val="12"/>
        </w:rPr>
        <w:t xml:space="preserve">              </w:t>
      </w:r>
      <w:r w:rsidRPr="009B7BEA">
        <w:rPr>
          <w:rFonts w:asciiTheme="minorHAnsi" w:eastAsia="Arial" w:hAnsiTheme="minorHAnsi" w:cstheme="minorHAnsi"/>
          <w:color w:val="33263A"/>
          <w:spacing w:val="-2"/>
          <w:position w:val="-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F4469"/>
          <w:spacing w:val="-1"/>
          <w:w w:val="73"/>
          <w:position w:val="-4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829CAA"/>
          <w:spacing w:val="-1"/>
          <w:w w:val="122"/>
          <w:position w:val="-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B6769"/>
          <w:w w:val="126"/>
          <w:position w:val="-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B6769"/>
          <w:spacing w:val="-6"/>
          <w:w w:val="126"/>
          <w:position w:val="-4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6E7985"/>
          <w:w w:val="112"/>
          <w:position w:val="-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6E7985"/>
          <w:spacing w:val="-6"/>
          <w:w w:val="112"/>
          <w:position w:val="-4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6B6769"/>
          <w:w w:val="115"/>
          <w:position w:val="-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6B6769"/>
          <w:spacing w:val="-16"/>
          <w:w w:val="115"/>
          <w:position w:val="-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29CAA"/>
          <w:spacing w:val="-1"/>
          <w:w w:val="117"/>
          <w:position w:val="-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04D69"/>
          <w:w w:val="117"/>
          <w:position w:val="-4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04D69"/>
          <w:spacing w:val="9"/>
          <w:position w:val="-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82B5B1"/>
          <w:w w:val="81"/>
          <w:position w:val="-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b/>
          <w:color w:val="9AA5A8"/>
          <w:w w:val="129"/>
          <w:position w:val="-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b/>
          <w:color w:val="9AA5A8"/>
          <w:spacing w:val="-11"/>
          <w:position w:val="-4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2"/>
          <w:w w:val="83"/>
          <w:position w:val="-4"/>
          <w:sz w:val="14"/>
          <w:szCs w:val="14"/>
        </w:rPr>
        <w:t>M</w:t>
      </w:r>
      <w:r w:rsidRPr="009B7BEA">
        <w:rPr>
          <w:rFonts w:asciiTheme="minorHAnsi" w:hAnsiTheme="minorHAnsi" w:cstheme="minorHAnsi"/>
          <w:color w:val="ACBFBC"/>
          <w:spacing w:val="-28"/>
          <w:w w:val="97"/>
          <w:position w:val="-4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808A9A"/>
          <w:spacing w:val="2"/>
          <w:w w:val="129"/>
          <w:position w:val="-4"/>
          <w:sz w:val="14"/>
          <w:szCs w:val="14"/>
        </w:rPr>
        <w:t>c</w:t>
      </w:r>
      <w:r w:rsidRPr="009B7BEA">
        <w:rPr>
          <w:rFonts w:asciiTheme="minorHAnsi" w:hAnsiTheme="minorHAnsi" w:cstheme="minorHAnsi"/>
          <w:color w:val="6091A5"/>
          <w:spacing w:val="1"/>
          <w:w w:val="111"/>
          <w:position w:val="-4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6B6769"/>
          <w:w w:val="95"/>
          <w:position w:val="-4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6B6769"/>
          <w:spacing w:val="2"/>
          <w:w w:val="95"/>
          <w:position w:val="-4"/>
          <w:sz w:val="14"/>
          <w:szCs w:val="14"/>
        </w:rPr>
        <w:t>s</w:t>
      </w:r>
      <w:r w:rsidRPr="009B7BEA">
        <w:rPr>
          <w:rFonts w:asciiTheme="minorHAnsi" w:hAnsiTheme="minorHAnsi" w:cstheme="minorHAnsi"/>
          <w:color w:val="6B6769"/>
          <w:w w:val="109"/>
          <w:position w:val="-4"/>
          <w:sz w:val="14"/>
          <w:szCs w:val="14"/>
        </w:rPr>
        <w:t>oft</w:t>
      </w:r>
      <w:r w:rsidRPr="009B7BEA">
        <w:rPr>
          <w:rFonts w:asciiTheme="minorHAnsi" w:hAnsiTheme="minorHAnsi" w:cstheme="minorHAnsi"/>
          <w:color w:val="6B6769"/>
          <w:spacing w:val="7"/>
          <w:position w:val="-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w w:val="293"/>
          <w:position w:val="-4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6B6769"/>
          <w:spacing w:val="-8"/>
          <w:w w:val="293"/>
          <w:position w:val="-4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808A9A"/>
          <w:w w:val="146"/>
          <w:position w:val="-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-1"/>
          <w:w w:val="146"/>
          <w:position w:val="-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46494F"/>
          <w:w w:val="95"/>
          <w:position w:val="-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46494F"/>
          <w:position w:val="-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-15"/>
          <w:position w:val="-4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1C1A41"/>
          <w:spacing w:val="1"/>
          <w:w w:val="76"/>
          <w:position w:val="-4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9AA5A8"/>
          <w:spacing w:val="2"/>
          <w:w w:val="128"/>
          <w:position w:val="-4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08A9A"/>
          <w:w w:val="87"/>
          <w:position w:val="-4"/>
          <w:sz w:val="14"/>
          <w:szCs w:val="14"/>
        </w:rPr>
        <w:t>d</w:t>
      </w:r>
      <w:r w:rsidRPr="009B7BEA">
        <w:rPr>
          <w:rFonts w:asciiTheme="minorHAnsi" w:hAnsiTheme="minorHAnsi" w:cstheme="minorHAnsi"/>
          <w:color w:val="808A9A"/>
          <w:spacing w:val="10"/>
          <w:position w:val="-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09AD1"/>
          <w:w w:val="58"/>
          <w:position w:val="-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9AA5A8"/>
          <w:spacing w:val="-15"/>
          <w:w w:val="102"/>
          <w:position w:val="-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B6769"/>
          <w:spacing w:val="-1"/>
          <w:w w:val="234"/>
          <w:position w:val="-4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241C14"/>
          <w:spacing w:val="-1"/>
          <w:w w:val="80"/>
          <w:position w:val="-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29CAA"/>
          <w:spacing w:val="-1"/>
          <w:w w:val="146"/>
          <w:position w:val="-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08A9A"/>
          <w:spacing w:val="-15"/>
          <w:w w:val="102"/>
          <w:position w:val="-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B6769"/>
          <w:spacing w:val="-1"/>
          <w:w w:val="153"/>
          <w:position w:val="-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604D69"/>
          <w:w w:val="132"/>
          <w:position w:val="-4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04D69"/>
          <w:position w:val="-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04D69"/>
          <w:spacing w:val="-10"/>
          <w:position w:val="-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57463D"/>
          <w:w w:val="338"/>
          <w:position w:val="-4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57463D"/>
          <w:spacing w:val="-17"/>
          <w:position w:val="-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1C1A41"/>
          <w:spacing w:val="3"/>
          <w:w w:val="74"/>
          <w:position w:val="-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829CAA"/>
          <w:spacing w:val="4"/>
          <w:w w:val="146"/>
          <w:position w:val="-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08A9A"/>
          <w:spacing w:val="-59"/>
          <w:w w:val="365"/>
          <w:position w:val="-4"/>
          <w:sz w:val="12"/>
          <w:szCs w:val="12"/>
        </w:rPr>
        <w:t>.</w:t>
      </w:r>
      <w:r w:rsidRPr="009B7BEA">
        <w:rPr>
          <w:rFonts w:asciiTheme="minorHAnsi" w:eastAsia="Arial" w:hAnsiTheme="minorHAnsi" w:cstheme="minorHAnsi"/>
          <w:color w:val="ACBFBC"/>
          <w:w w:val="33"/>
          <w:position w:val="-4"/>
          <w:sz w:val="12"/>
          <w:szCs w:val="12"/>
        </w:rPr>
        <w:t>h</w:t>
      </w:r>
    </w:p>
    <w:p w14:paraId="6C116DB3" w14:textId="77777777" w:rsidR="00C268BE" w:rsidRPr="009B7BEA" w:rsidRDefault="009B7BEA">
      <w:pPr>
        <w:spacing w:before="5" w:line="100" w:lineRule="exact"/>
        <w:rPr>
          <w:rFonts w:asciiTheme="minorHAnsi" w:hAnsiTheme="minorHAnsi" w:cstheme="minorHAnsi"/>
          <w:sz w:val="10"/>
          <w:szCs w:val="10"/>
        </w:rPr>
      </w:pPr>
      <w:r w:rsidRPr="009B7BEA">
        <w:rPr>
          <w:rFonts w:asciiTheme="minorHAnsi" w:hAnsiTheme="minorHAnsi" w:cstheme="minorHAnsi"/>
        </w:rPr>
        <w:br w:type="column"/>
      </w:r>
    </w:p>
    <w:p w14:paraId="73AA652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AF8B156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1B8146B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DF44787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F68ED25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075E7BE3" w14:textId="77777777" w:rsidR="00C268BE" w:rsidRPr="009B7BEA" w:rsidRDefault="009B7BEA">
      <w:pPr>
        <w:ind w:right="-50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b/>
          <w:color w:val="170E21"/>
          <w:spacing w:val="1"/>
        </w:rPr>
        <w:t>S</w:t>
      </w:r>
      <w:r w:rsidRPr="009B7BEA">
        <w:rPr>
          <w:rFonts w:asciiTheme="minorHAnsi" w:eastAsia="Arial" w:hAnsiTheme="minorHAnsi" w:cstheme="minorHAnsi"/>
          <w:b/>
          <w:color w:val="1C1A41"/>
          <w:spacing w:val="1"/>
        </w:rPr>
        <w:t>k</w:t>
      </w:r>
      <w:r w:rsidRPr="009B7BEA">
        <w:rPr>
          <w:rFonts w:asciiTheme="minorHAnsi" w:eastAsia="Arial" w:hAnsiTheme="minorHAnsi" w:cstheme="minorHAnsi"/>
          <w:b/>
          <w:color w:val="3B2B00"/>
        </w:rPr>
        <w:t>i</w:t>
      </w:r>
      <w:r w:rsidRPr="009B7BEA">
        <w:rPr>
          <w:rFonts w:asciiTheme="minorHAnsi" w:eastAsia="Arial" w:hAnsiTheme="minorHAnsi" w:cstheme="minorHAnsi"/>
          <w:b/>
          <w:color w:val="3B2B00"/>
          <w:spacing w:val="1"/>
        </w:rPr>
        <w:t>l</w:t>
      </w:r>
      <w:r w:rsidRPr="009B7BEA">
        <w:rPr>
          <w:rFonts w:asciiTheme="minorHAnsi" w:eastAsia="Arial" w:hAnsiTheme="minorHAnsi" w:cstheme="minorHAnsi"/>
          <w:b/>
          <w:color w:val="000000"/>
        </w:rPr>
        <w:t>l</w:t>
      </w:r>
      <w:r w:rsidRPr="009B7BEA">
        <w:rPr>
          <w:rFonts w:asciiTheme="minorHAnsi" w:eastAsia="Arial" w:hAnsiTheme="minorHAnsi" w:cstheme="minorHAnsi"/>
          <w:b/>
          <w:color w:val="170E21"/>
        </w:rPr>
        <w:t>s</w:t>
      </w:r>
    </w:p>
    <w:p w14:paraId="4EC365F7" w14:textId="77777777" w:rsidR="00C268BE" w:rsidRPr="009B7BEA" w:rsidRDefault="009B7BEA">
      <w:pPr>
        <w:spacing w:line="100" w:lineRule="exact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82649E"/>
          <w:w w:val="59"/>
          <w:position w:val="-1"/>
          <w:sz w:val="12"/>
          <w:szCs w:val="12"/>
        </w:rPr>
        <w:t xml:space="preserve">'   </w:t>
      </w:r>
      <w:r w:rsidRPr="009B7BEA">
        <w:rPr>
          <w:rFonts w:asciiTheme="minorHAnsi" w:eastAsia="Arial" w:hAnsiTheme="minorHAnsi" w:cstheme="minorHAnsi"/>
          <w:color w:val="82649E"/>
          <w:spacing w:val="9"/>
          <w:w w:val="59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F4469"/>
          <w:spacing w:val="5"/>
          <w:w w:val="84"/>
          <w:position w:val="-1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6B6769"/>
          <w:spacing w:val="6"/>
          <w:w w:val="121"/>
          <w:position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1C1A41"/>
          <w:spacing w:val="5"/>
          <w:w w:val="120"/>
          <w:position w:val="-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w w:val="112"/>
          <w:position w:val="-1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B6769"/>
          <w:spacing w:val="8"/>
          <w:w w:val="112"/>
          <w:position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7"/>
          <w:w w:val="141"/>
          <w:position w:val="-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B6769"/>
          <w:w w:val="125"/>
          <w:position w:val="-1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6B6769"/>
          <w:spacing w:val="14"/>
          <w:w w:val="125"/>
          <w:position w:val="-1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6B6769"/>
          <w:spacing w:val="6"/>
          <w:w w:val="114"/>
          <w:position w:val="-1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57463D"/>
          <w:spacing w:val="6"/>
          <w:w w:val="121"/>
          <w:position w:val="-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46494F"/>
          <w:spacing w:val="5"/>
          <w:w w:val="135"/>
          <w:position w:val="-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29CAA"/>
          <w:spacing w:val="3"/>
          <w:w w:val="112"/>
          <w:position w:val="-1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46494F"/>
          <w:spacing w:val="5"/>
          <w:w w:val="120"/>
          <w:position w:val="-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w w:val="107"/>
          <w:position w:val="-1"/>
          <w:sz w:val="12"/>
          <w:szCs w:val="12"/>
        </w:rPr>
        <w:t>nce</w:t>
      </w:r>
      <w:r w:rsidRPr="009B7BEA">
        <w:rPr>
          <w:rFonts w:asciiTheme="minorHAnsi" w:eastAsia="Arial" w:hAnsiTheme="minorHAnsi" w:cstheme="minorHAnsi"/>
          <w:color w:val="6B6769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5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43354"/>
          <w:spacing w:val="4"/>
          <w:w w:val="86"/>
          <w:position w:val="-1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46494F"/>
          <w:spacing w:val="5"/>
          <w:w w:val="120"/>
          <w:position w:val="-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5"/>
          <w:w w:val="127"/>
          <w:position w:val="-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5"/>
          <w:w w:val="101"/>
          <w:position w:val="-1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ACBFBC"/>
          <w:spacing w:val="-26"/>
          <w:w w:val="135"/>
          <w:position w:val="-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7"/>
          <w:w w:val="148"/>
          <w:position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7"/>
          <w:w w:val="134"/>
          <w:position w:val="-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343354"/>
          <w:spacing w:val="6"/>
          <w:w w:val="118"/>
          <w:position w:val="-1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808A9A"/>
          <w:w w:val="110"/>
          <w:position w:val="-1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808A9A"/>
          <w:spacing w:val="8"/>
          <w:w w:val="110"/>
          <w:position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B6769"/>
          <w:spacing w:val="6"/>
          <w:w w:val="121"/>
          <w:position w:val="-1"/>
          <w:sz w:val="12"/>
          <w:szCs w:val="12"/>
        </w:rPr>
        <w:t>gg</w:t>
      </w:r>
      <w:r w:rsidRPr="009B7BEA">
        <w:rPr>
          <w:rFonts w:asciiTheme="minorHAnsi" w:eastAsia="Arial" w:hAnsiTheme="minorHAnsi" w:cstheme="minorHAnsi"/>
          <w:color w:val="57463D"/>
          <w:spacing w:val="1"/>
          <w:w w:val="121"/>
          <w:position w:val="-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6091A5"/>
          <w:spacing w:val="4"/>
          <w:w w:val="135"/>
          <w:position w:val="-1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709AD1"/>
          <w:w w:val="108"/>
          <w:position w:val="-1"/>
          <w:sz w:val="12"/>
          <w:szCs w:val="12"/>
        </w:rPr>
        <w:t>[</w:t>
      </w:r>
      <w:r w:rsidRPr="009B7BEA">
        <w:rPr>
          <w:rFonts w:asciiTheme="minorHAnsi" w:eastAsia="Arial" w:hAnsiTheme="minorHAnsi" w:cstheme="minorHAnsi"/>
          <w:color w:val="709AD1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709AD1"/>
          <w:spacing w:val="-11"/>
          <w:position w:val="-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4"/>
          <w:w w:val="87"/>
          <w:position w:val="-1"/>
          <w:sz w:val="12"/>
          <w:szCs w:val="12"/>
        </w:rPr>
        <w:t>7</w:t>
      </w:r>
      <w:r w:rsidRPr="009B7BEA">
        <w:rPr>
          <w:rFonts w:asciiTheme="minorHAnsi" w:eastAsia="Arial" w:hAnsiTheme="minorHAnsi" w:cstheme="minorHAnsi"/>
          <w:color w:val="6B6769"/>
          <w:w w:val="121"/>
          <w:position w:val="-1"/>
          <w:sz w:val="12"/>
          <w:szCs w:val="12"/>
        </w:rPr>
        <w:t>/</w:t>
      </w:r>
      <w:r w:rsidRPr="009B7BEA">
        <w:rPr>
          <w:rFonts w:asciiTheme="minorHAnsi" w:eastAsia="Arial" w:hAnsiTheme="minorHAnsi" w:cstheme="minorHAnsi"/>
          <w:color w:val="6B6769"/>
          <w:spacing w:val="9"/>
          <w:w w:val="121"/>
          <w:position w:val="-1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6E7985"/>
          <w:spacing w:val="6"/>
          <w:w w:val="128"/>
          <w:position w:val="-1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6D77AA"/>
          <w:spacing w:val="5"/>
          <w:w w:val="101"/>
          <w:position w:val="-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04D69"/>
          <w:w w:val="122"/>
          <w:position w:val="-1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604D69"/>
          <w:spacing w:val="9"/>
          <w:w w:val="122"/>
          <w:position w:val="-1"/>
          <w:sz w:val="12"/>
          <w:szCs w:val="12"/>
        </w:rPr>
        <w:t>-</w:t>
      </w:r>
      <w:r w:rsidRPr="009B7BEA">
        <w:rPr>
          <w:rFonts w:asciiTheme="minorHAnsi" w:eastAsia="Arial" w:hAnsiTheme="minorHAnsi" w:cstheme="minorHAnsi"/>
          <w:color w:val="87857C"/>
          <w:spacing w:val="6"/>
          <w:w w:val="128"/>
          <w:position w:val="-1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829CAA"/>
          <w:spacing w:val="4"/>
          <w:w w:val="123"/>
          <w:position w:val="-1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57463D"/>
          <w:spacing w:val="6"/>
          <w:w w:val="114"/>
          <w:position w:val="-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spacing w:val="-40"/>
          <w:w w:val="90"/>
          <w:position w:val="-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8"/>
          <w:w w:val="180"/>
          <w:position w:val="-1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color w:val="808A9A"/>
          <w:spacing w:val="6"/>
          <w:w w:val="114"/>
          <w:position w:val="-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w w:val="148"/>
          <w:position w:val="-1"/>
          <w:sz w:val="12"/>
          <w:szCs w:val="12"/>
        </w:rPr>
        <w:t>t</w:t>
      </w:r>
    </w:p>
    <w:p w14:paraId="392B9EE8" w14:textId="77777777" w:rsidR="00C268BE" w:rsidRPr="009B7BEA" w:rsidRDefault="009B7BEA">
      <w:pPr>
        <w:spacing w:line="180" w:lineRule="exact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82649E"/>
          <w:w w:val="31"/>
        </w:rPr>
        <w:t xml:space="preserve">i   </w:t>
      </w:r>
      <w:r w:rsidRPr="009B7BEA">
        <w:rPr>
          <w:rFonts w:asciiTheme="minorHAnsi" w:eastAsia="Arial" w:hAnsiTheme="minorHAnsi" w:cstheme="minorHAnsi"/>
          <w:color w:val="82649E"/>
          <w:spacing w:val="4"/>
          <w:w w:val="31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5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7463D"/>
          <w:spacing w:val="5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57463D"/>
          <w:spacing w:val="6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n </w:t>
      </w:r>
      <w:r w:rsidRPr="009B7BEA">
        <w:rPr>
          <w:rFonts w:asciiTheme="minorHAnsi" w:eastAsia="Arial" w:hAnsiTheme="minorHAnsi" w:cstheme="minorHAnsi"/>
          <w:color w:val="808A9A"/>
          <w:spacing w:val="2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43354"/>
          <w:spacing w:val="5"/>
          <w:w w:val="92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546077"/>
          <w:spacing w:val="5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5"/>
          <w:w w:val="107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82B5B1"/>
          <w:spacing w:val="-22"/>
          <w:w w:val="11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7"/>
          <w:w w:val="14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E7985"/>
          <w:spacing w:val="7"/>
          <w:w w:val="13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0C3"/>
          <w:w w:val="8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0C3"/>
          <w:spacing w:val="-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F4469"/>
          <w:spacing w:val="5"/>
          <w:w w:val="92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46494F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5"/>
          <w:w w:val="107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6E7985"/>
          <w:spacing w:val="7"/>
          <w:w w:val="38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6"/>
          <w:w w:val="12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46494F"/>
          <w:spacing w:val="5"/>
          <w:w w:val="13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spacing w:val="-4"/>
          <w:w w:val="114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808A9A"/>
          <w:w w:val="114"/>
          <w:sz w:val="12"/>
          <w:szCs w:val="12"/>
        </w:rPr>
        <w:t>ly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1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F4469"/>
          <w:spacing w:val="4"/>
          <w:w w:val="86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6B6769"/>
          <w:w w:val="106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6B6769"/>
          <w:spacing w:val="7"/>
          <w:w w:val="106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9AA5A8"/>
          <w:spacing w:val="-1"/>
          <w:w w:val="13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95252"/>
          <w:w w:val="102"/>
          <w:sz w:val="12"/>
          <w:szCs w:val="12"/>
        </w:rPr>
        <w:t>ce</w:t>
      </w:r>
      <w:r w:rsidRPr="009B7BEA">
        <w:rPr>
          <w:rFonts w:asciiTheme="minorHAnsi" w:eastAsia="Arial" w:hAnsiTheme="minorHAnsi" w:cstheme="minorHAnsi"/>
          <w:color w:val="69525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95252"/>
          <w:spacing w:val="-1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6"/>
          <w:w w:val="10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6"/>
          <w:w w:val="121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6B6769"/>
          <w:spacing w:val="6"/>
          <w:w w:val="12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8"/>
          <w:w w:val="135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color w:val="709AD1"/>
          <w:spacing w:val="4"/>
          <w:w w:val="162"/>
          <w:sz w:val="12"/>
          <w:szCs w:val="12"/>
        </w:rPr>
        <w:t>]</w:t>
      </w:r>
      <w:r w:rsidRPr="009B7BEA">
        <w:rPr>
          <w:rFonts w:asciiTheme="minorHAnsi" w:eastAsia="Arial" w:hAnsiTheme="minorHAnsi" w:cstheme="minorHAnsi"/>
          <w:color w:val="695252"/>
          <w:spacing w:val="7"/>
          <w:w w:val="134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6E7985"/>
          <w:spacing w:val="7"/>
          <w:w w:val="134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6D77AA"/>
          <w:spacing w:val="4"/>
          <w:w w:val="94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546077"/>
          <w:w w:val="101"/>
          <w:sz w:val="12"/>
          <w:szCs w:val="12"/>
        </w:rPr>
        <w:t>0</w:t>
      </w:r>
    </w:p>
    <w:p w14:paraId="597BEC84" w14:textId="77777777" w:rsidR="00C268BE" w:rsidRPr="009B7BEA" w:rsidRDefault="009B7BEA">
      <w:pPr>
        <w:spacing w:line="120" w:lineRule="exact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82649E"/>
          <w:w w:val="40"/>
          <w:sz w:val="12"/>
          <w:szCs w:val="12"/>
        </w:rPr>
        <w:t xml:space="preserve">,     </w:t>
      </w:r>
      <w:r w:rsidRPr="009B7BEA">
        <w:rPr>
          <w:rFonts w:asciiTheme="minorHAnsi" w:eastAsia="Arial" w:hAnsiTheme="minorHAnsi" w:cstheme="minorHAnsi"/>
          <w:color w:val="82649E"/>
          <w:spacing w:val="8"/>
          <w:w w:val="40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F4469"/>
          <w:spacing w:val="5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695252"/>
          <w:spacing w:val="6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1C1A41"/>
          <w:spacing w:val="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B6769"/>
          <w:spacing w:val="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E7985"/>
          <w:sz w:val="12"/>
          <w:szCs w:val="12"/>
        </w:rPr>
        <w:t xml:space="preserve">n </w:t>
      </w:r>
      <w:r w:rsidRPr="009B7BEA">
        <w:rPr>
          <w:rFonts w:asciiTheme="minorHAnsi" w:eastAsia="Arial" w:hAnsiTheme="minorHAnsi" w:cstheme="minorHAnsi"/>
          <w:color w:val="6E7985"/>
          <w:spacing w:val="2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w w:val="99"/>
          <w:sz w:val="12"/>
          <w:szCs w:val="12"/>
        </w:rPr>
        <w:t>Hig</w:t>
      </w:r>
      <w:r w:rsidRPr="009B7BEA">
        <w:rPr>
          <w:rFonts w:asciiTheme="minorHAnsi" w:eastAsia="Arial" w:hAnsiTheme="minorHAnsi" w:cstheme="minorHAnsi"/>
          <w:color w:val="808A9A"/>
          <w:spacing w:val="-1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9AA5A8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9AA5A8"/>
          <w:spacing w:val="20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7"/>
          <w:w w:val="114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spacing w:val="1"/>
          <w:w w:val="114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808A9A"/>
          <w:spacing w:val="6"/>
          <w:w w:val="114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57463D"/>
          <w:spacing w:val="7"/>
          <w:w w:val="11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B6769"/>
          <w:spacing w:val="7"/>
          <w:w w:val="11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ACBFBC"/>
          <w:w w:val="114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ACBFBC"/>
          <w:spacing w:val="11"/>
          <w:w w:val="11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F4469"/>
          <w:spacing w:val="5"/>
          <w:w w:val="79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46494F"/>
          <w:spacing w:val="6"/>
          <w:w w:val="11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1C1A41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5"/>
          <w:w w:val="101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ACBFBC"/>
          <w:spacing w:val="-26"/>
          <w:w w:val="13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6E7985"/>
          <w:spacing w:val="7"/>
          <w:w w:val="14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w w:val="11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A9A"/>
          <w:spacing w:val="1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>Clu</w:t>
      </w:r>
      <w:r w:rsidRPr="009B7BEA">
        <w:rPr>
          <w:rFonts w:asciiTheme="minorHAnsi" w:eastAsia="Arial" w:hAnsiTheme="minorHAnsi" w:cstheme="minorHAnsi"/>
          <w:color w:val="808A9A"/>
          <w:spacing w:val="-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7"/>
          <w:w w:val="155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709AD1"/>
          <w:spacing w:val="4"/>
          <w:w w:val="175"/>
          <w:sz w:val="12"/>
          <w:szCs w:val="12"/>
        </w:rPr>
        <w:t>[</w:t>
      </w:r>
      <w:r w:rsidRPr="009B7BEA">
        <w:rPr>
          <w:rFonts w:asciiTheme="minorHAnsi" w:eastAsia="Arial" w:hAnsiTheme="minorHAnsi" w:cstheme="minorHAnsi"/>
          <w:color w:val="604D69"/>
          <w:spacing w:val="7"/>
          <w:w w:val="134"/>
          <w:sz w:val="12"/>
          <w:szCs w:val="12"/>
        </w:rPr>
        <w:t>3</w:t>
      </w:r>
      <w:r w:rsidRPr="009B7BEA">
        <w:rPr>
          <w:rFonts w:asciiTheme="minorHAnsi" w:eastAsia="Arial" w:hAnsiTheme="minorHAnsi" w:cstheme="minorHAnsi"/>
          <w:color w:val="6B6769"/>
          <w:w w:val="121"/>
          <w:sz w:val="12"/>
          <w:szCs w:val="12"/>
        </w:rPr>
        <w:t>/</w:t>
      </w:r>
      <w:r w:rsidRPr="009B7BEA">
        <w:rPr>
          <w:rFonts w:asciiTheme="minorHAnsi" w:eastAsia="Arial" w:hAnsiTheme="minorHAnsi" w:cstheme="minorHAnsi"/>
          <w:color w:val="6B6769"/>
          <w:spacing w:val="9"/>
          <w:w w:val="121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546077"/>
          <w:spacing w:val="6"/>
          <w:w w:val="128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6D77AA"/>
          <w:spacing w:val="5"/>
          <w:w w:val="10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B6769"/>
          <w:w w:val="122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6B6769"/>
          <w:spacing w:val="9"/>
          <w:w w:val="122"/>
          <w:sz w:val="12"/>
          <w:szCs w:val="12"/>
        </w:rPr>
        <w:t>-</w:t>
      </w:r>
      <w:r w:rsidRPr="009B7BEA">
        <w:rPr>
          <w:rFonts w:asciiTheme="minorHAnsi" w:eastAsia="Arial" w:hAnsiTheme="minorHAnsi" w:cstheme="minorHAnsi"/>
          <w:color w:val="6B6769"/>
          <w:spacing w:val="6"/>
          <w:w w:val="128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829CAA"/>
          <w:spacing w:val="4"/>
          <w:w w:val="123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57463D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spacing w:val="-40"/>
          <w:w w:val="9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9"/>
          <w:w w:val="18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08A9A"/>
          <w:spacing w:val="6"/>
          <w:w w:val="11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w w:val="148"/>
          <w:sz w:val="12"/>
          <w:szCs w:val="12"/>
        </w:rPr>
        <w:t>t</w:t>
      </w:r>
    </w:p>
    <w:p w14:paraId="022D73AD" w14:textId="77777777" w:rsidR="00C268BE" w:rsidRPr="009B7BEA" w:rsidRDefault="009B7BEA">
      <w:pPr>
        <w:spacing w:before="39"/>
        <w:ind w:left="509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6091A5"/>
          <w:spacing w:val="8"/>
          <w:w w:val="110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33263A"/>
          <w:spacing w:val="5"/>
          <w:w w:val="110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29CAA"/>
          <w:spacing w:val="3"/>
          <w:w w:val="110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6B6769"/>
          <w:spacing w:val="5"/>
          <w:w w:val="110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57463D"/>
          <w:spacing w:val="7"/>
          <w:w w:val="110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9AA5A8"/>
          <w:w w:val="110"/>
          <w:sz w:val="12"/>
          <w:szCs w:val="12"/>
        </w:rPr>
        <w:t>r'</w:t>
      </w:r>
      <w:r w:rsidRPr="009B7BEA">
        <w:rPr>
          <w:rFonts w:asciiTheme="minorHAnsi" w:eastAsia="Arial" w:hAnsiTheme="minorHAnsi" w:cstheme="minorHAnsi"/>
          <w:color w:val="9AA5A8"/>
          <w:spacing w:val="31"/>
          <w:w w:val="110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43354"/>
          <w:spacing w:val="5"/>
          <w:w w:val="110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46494F"/>
          <w:spacing w:val="5"/>
          <w:w w:val="11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5"/>
          <w:w w:val="11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5"/>
          <w:w w:val="110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ACBFBC"/>
          <w:spacing w:val="2"/>
          <w:w w:val="110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57463D"/>
          <w:spacing w:val="5"/>
          <w:w w:val="110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w w:val="110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A9A"/>
          <w:spacing w:val="24"/>
          <w:w w:val="110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95252"/>
          <w:w w:val="102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695252"/>
          <w:spacing w:val="12"/>
          <w:w w:val="102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spacing w:val="-1"/>
          <w:w w:val="10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w w:val="110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6E7985"/>
          <w:spacing w:val="8"/>
          <w:w w:val="110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A9A"/>
          <w:spacing w:val="6"/>
          <w:w w:val="12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3A3328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29CAA"/>
          <w:w w:val="123"/>
          <w:sz w:val="12"/>
          <w:szCs w:val="12"/>
        </w:rPr>
        <w:t>r</w:t>
      </w:r>
    </w:p>
    <w:p w14:paraId="24BB60A8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4377D856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7B33AC6" w14:textId="77777777" w:rsidR="00C268BE" w:rsidRPr="009B7BEA" w:rsidRDefault="00C268BE">
      <w:pPr>
        <w:spacing w:before="17" w:line="240" w:lineRule="exact"/>
        <w:rPr>
          <w:rFonts w:asciiTheme="minorHAnsi" w:hAnsiTheme="minorHAnsi" w:cstheme="minorHAnsi"/>
          <w:sz w:val="24"/>
          <w:szCs w:val="24"/>
        </w:rPr>
      </w:pPr>
    </w:p>
    <w:p w14:paraId="61E2AE78" w14:textId="77777777" w:rsidR="00C268BE" w:rsidRPr="009B7BEA" w:rsidRDefault="009B7BEA">
      <w:pPr>
        <w:spacing w:line="264" w:lineRule="auto"/>
        <w:ind w:left="1142" w:right="79" w:hanging="1003"/>
        <w:rPr>
          <w:rFonts w:asciiTheme="minorHAnsi" w:eastAsia="Arial" w:hAnsiTheme="minorHAnsi" w:cstheme="minorHAnsi"/>
          <w:sz w:val="12"/>
          <w:szCs w:val="12"/>
        </w:rPr>
        <w:sectPr w:rsidR="00C268BE" w:rsidRPr="009B7BEA">
          <w:type w:val="continuous"/>
          <w:pgSz w:w="15840" w:h="12240" w:orient="landscape"/>
          <w:pgMar w:top="860" w:right="1040" w:bottom="280" w:left="1200" w:header="720" w:footer="720" w:gutter="0"/>
          <w:cols w:num="3" w:space="720" w:equalWidth="0">
            <w:col w:w="5534" w:space="2333"/>
            <w:col w:w="509" w:space="648"/>
            <w:col w:w="4576"/>
          </w:cols>
        </w:sectPr>
      </w:pPr>
      <w:r w:rsidRPr="009B7BEA">
        <w:rPr>
          <w:rFonts w:asciiTheme="minorHAnsi" w:eastAsia="Arial" w:hAnsiTheme="minorHAnsi" w:cstheme="minorHAnsi"/>
          <w:color w:val="4D6B4D"/>
          <w:spacing w:val="7"/>
          <w:w w:val="11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46494F"/>
          <w:spacing w:val="6"/>
          <w:w w:val="11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343354"/>
          <w:spacing w:val="7"/>
          <w:w w:val="118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33263A"/>
          <w:spacing w:val="8"/>
          <w:w w:val="118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343354"/>
          <w:spacing w:val="7"/>
          <w:w w:val="118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46494F"/>
          <w:spacing w:val="1"/>
          <w:w w:val="11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1F1A9A"/>
          <w:spacing w:val="2"/>
          <w:w w:val="118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46494F"/>
          <w:spacing w:val="8"/>
          <w:w w:val="11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46494F"/>
          <w:w w:val="118"/>
          <w:sz w:val="12"/>
          <w:szCs w:val="12"/>
        </w:rPr>
        <w:t xml:space="preserve">gy     </w:t>
      </w:r>
      <w:r w:rsidRPr="009B7BEA">
        <w:rPr>
          <w:rFonts w:asciiTheme="minorHAnsi" w:eastAsia="Arial" w:hAnsiTheme="minorHAnsi" w:cstheme="minorHAnsi"/>
          <w:color w:val="46494F"/>
          <w:spacing w:val="4"/>
          <w:w w:val="11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977CB3"/>
          <w:spacing w:val="1"/>
          <w:w w:val="5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9AA5A8"/>
          <w:w w:val="108"/>
          <w:sz w:val="12"/>
          <w:szCs w:val="12"/>
        </w:rPr>
        <w:t>ll</w:t>
      </w:r>
      <w:r w:rsidRPr="009B7BEA">
        <w:rPr>
          <w:rFonts w:asciiTheme="minorHAnsi" w:eastAsia="Arial" w:hAnsiTheme="minorHAnsi" w:cstheme="minorHAnsi"/>
          <w:color w:val="9AA5A8"/>
          <w:spacing w:val="10"/>
          <w:w w:val="108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color w:val="33263A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w w:val="104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808A9A"/>
          <w:spacing w:val="5"/>
          <w:w w:val="10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46494F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w w:val="117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B6769"/>
          <w:spacing w:val="8"/>
          <w:w w:val="11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29CAA"/>
          <w:spacing w:val="4"/>
          <w:w w:val="13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080C3"/>
          <w:w w:val="67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091A5"/>
          <w:w w:val="85"/>
          <w:sz w:val="12"/>
          <w:szCs w:val="12"/>
        </w:rPr>
        <w:t>M</w:t>
      </w:r>
      <w:r w:rsidRPr="009B7BEA">
        <w:rPr>
          <w:rFonts w:asciiTheme="minorHAnsi" w:eastAsia="Arial" w:hAnsiTheme="minorHAnsi" w:cstheme="minorHAnsi"/>
          <w:color w:val="6091A5"/>
          <w:spacing w:val="8"/>
          <w:w w:val="8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-39"/>
          <w:w w:val="225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FFD49A"/>
          <w:spacing w:val="2"/>
          <w:w w:val="56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95252"/>
          <w:spacing w:val="7"/>
          <w:w w:val="13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170E21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57463D"/>
          <w:spacing w:val="6"/>
          <w:w w:val="11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546077"/>
          <w:w w:val="128"/>
          <w:sz w:val="12"/>
          <w:szCs w:val="12"/>
        </w:rPr>
        <w:t>ft</w:t>
      </w:r>
      <w:r w:rsidRPr="009B7BEA">
        <w:rPr>
          <w:rFonts w:asciiTheme="minorHAnsi" w:eastAsia="Arial" w:hAnsiTheme="minorHAnsi" w:cstheme="minorHAnsi"/>
          <w:color w:val="546077"/>
          <w:spacing w:val="2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B6769"/>
          <w:w w:val="146"/>
        </w:rPr>
        <w:t>f</w:t>
      </w:r>
      <w:r w:rsidRPr="009B7BEA">
        <w:rPr>
          <w:rFonts w:asciiTheme="minorHAnsi" w:hAnsiTheme="minorHAnsi" w:cstheme="minorHAnsi"/>
          <w:color w:val="6B6769"/>
          <w:spacing w:val="2"/>
          <w:w w:val="146"/>
        </w:rPr>
        <w:t>f</w:t>
      </w:r>
      <w:r w:rsidRPr="009B7BEA">
        <w:rPr>
          <w:rFonts w:asciiTheme="minorHAnsi" w:hAnsiTheme="minorHAnsi" w:cstheme="minorHAnsi"/>
          <w:color w:val="6B6769"/>
          <w:w w:val="99"/>
        </w:rPr>
        <w:t>c</w:t>
      </w:r>
      <w:r w:rsidRPr="009B7BEA">
        <w:rPr>
          <w:rFonts w:asciiTheme="minorHAnsi" w:hAnsiTheme="minorHAnsi" w:cstheme="minorHAnsi"/>
          <w:color w:val="6B6769"/>
          <w:spacing w:val="7"/>
          <w:w w:val="99"/>
        </w:rPr>
        <w:t>e</w:t>
      </w:r>
      <w:r w:rsidRPr="009B7BEA">
        <w:rPr>
          <w:rFonts w:asciiTheme="minorHAnsi" w:hAnsiTheme="minorHAnsi" w:cstheme="minorHAnsi"/>
          <w:color w:val="8080C3"/>
          <w:w w:val="55"/>
        </w:rPr>
        <w:t>.</w:t>
      </w:r>
      <w:r w:rsidRPr="009B7BEA">
        <w:rPr>
          <w:rFonts w:asciiTheme="minorHAnsi" w:hAnsiTheme="minorHAnsi" w:cstheme="minorHAnsi"/>
          <w:color w:val="8080C3"/>
          <w:spacing w:val="9"/>
        </w:rPr>
        <w:t xml:space="preserve"> </w:t>
      </w:r>
      <w:r w:rsidRPr="009B7BEA">
        <w:rPr>
          <w:rFonts w:asciiTheme="minorHAnsi" w:eastAsia="Arial" w:hAnsiTheme="minorHAnsi" w:cstheme="minorHAnsi"/>
          <w:color w:val="977CB3"/>
          <w:spacing w:val="1"/>
          <w:w w:val="5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7"/>
          <w:w w:val="13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46494F"/>
          <w:w w:val="111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46494F"/>
          <w:spacing w:val="12"/>
          <w:w w:val="11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spacing w:val="7"/>
          <w:w w:val="148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A9A"/>
          <w:spacing w:val="7"/>
          <w:w w:val="13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0C3"/>
          <w:w w:val="81"/>
          <w:sz w:val="12"/>
          <w:szCs w:val="12"/>
        </w:rPr>
        <w:t>.</w:t>
      </w:r>
      <w:r w:rsidRPr="009B7BEA">
        <w:rPr>
          <w:rFonts w:asciiTheme="minorHAnsi" w:eastAsia="Arial" w:hAnsiTheme="minorHAnsi" w:cstheme="minorHAnsi"/>
          <w:color w:val="8080C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0C3"/>
          <w:spacing w:val="-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3263A"/>
          <w:spacing w:val="5"/>
          <w:w w:val="90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7857C"/>
          <w:spacing w:val="5"/>
          <w:w w:val="127"/>
          <w:sz w:val="12"/>
          <w:szCs w:val="12"/>
        </w:rPr>
        <w:t>x</w:t>
      </w:r>
      <w:r w:rsidRPr="009B7BEA">
        <w:rPr>
          <w:rFonts w:asciiTheme="minorHAnsi" w:eastAsia="Arial" w:hAnsiTheme="minorHAnsi" w:cstheme="minorHAnsi"/>
          <w:color w:val="57463D"/>
          <w:w w:val="106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57463D"/>
          <w:spacing w:val="10"/>
          <w:w w:val="106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ACBFBC"/>
          <w:spacing w:val="3"/>
          <w:w w:val="152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8080C3"/>
          <w:w w:val="67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7"/>
          <w:w w:val="106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D77AA"/>
          <w:spacing w:val="6"/>
          <w:w w:val="121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color w:val="808A9A"/>
          <w:w w:val="113"/>
          <w:sz w:val="12"/>
          <w:szCs w:val="12"/>
        </w:rPr>
        <w:t>tl</w:t>
      </w:r>
      <w:r w:rsidRPr="009B7BEA">
        <w:rPr>
          <w:rFonts w:asciiTheme="minorHAnsi" w:eastAsia="Arial" w:hAnsiTheme="minorHAnsi" w:cstheme="minorHAnsi"/>
          <w:color w:val="808A9A"/>
          <w:spacing w:val="11"/>
          <w:w w:val="113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57463D"/>
          <w:spacing w:val="6"/>
          <w:w w:val="12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29CAA"/>
          <w:spacing w:val="5"/>
          <w:w w:val="127"/>
          <w:sz w:val="12"/>
          <w:szCs w:val="12"/>
        </w:rPr>
        <w:t>k</w:t>
      </w:r>
      <w:r w:rsidRPr="009B7BEA">
        <w:rPr>
          <w:rFonts w:asciiTheme="minorHAnsi" w:eastAsia="Arial" w:hAnsiTheme="minorHAnsi" w:cstheme="minorHAnsi"/>
          <w:color w:val="8080C3"/>
          <w:w w:val="67"/>
          <w:sz w:val="12"/>
          <w:szCs w:val="12"/>
        </w:rPr>
        <w:t xml:space="preserve">, </w:t>
      </w:r>
      <w:r w:rsidRPr="009B7BEA">
        <w:rPr>
          <w:rFonts w:asciiTheme="minorHAnsi" w:eastAsia="Arial" w:hAnsiTheme="minorHAnsi" w:cstheme="minorHAnsi"/>
          <w:color w:val="46494F"/>
          <w:spacing w:val="7"/>
          <w:w w:val="113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spacing w:val="7"/>
          <w:w w:val="113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D77AA"/>
          <w:spacing w:val="7"/>
          <w:w w:val="113"/>
          <w:sz w:val="12"/>
          <w:szCs w:val="12"/>
        </w:rPr>
        <w:t>u</w:t>
      </w:r>
      <w:r w:rsidRPr="009B7BEA">
        <w:rPr>
          <w:rFonts w:asciiTheme="minorHAnsi" w:eastAsia="Arial" w:hAnsiTheme="minorHAnsi" w:cstheme="minorHAnsi"/>
          <w:color w:val="808A9A"/>
          <w:spacing w:val="7"/>
          <w:w w:val="113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spacing w:val="7"/>
          <w:w w:val="113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33263A"/>
          <w:spacing w:val="6"/>
          <w:w w:val="113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29CAA"/>
          <w:w w:val="113"/>
          <w:sz w:val="12"/>
          <w:szCs w:val="12"/>
        </w:rPr>
        <w:t>li</w:t>
      </w:r>
      <w:r w:rsidRPr="009B7BEA">
        <w:rPr>
          <w:rFonts w:asciiTheme="minorHAnsi" w:eastAsia="Arial" w:hAnsiTheme="minorHAnsi" w:cstheme="minorHAnsi"/>
          <w:color w:val="829CAA"/>
          <w:spacing w:val="9"/>
          <w:w w:val="113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57463D"/>
          <w:spacing w:val="7"/>
          <w:w w:val="113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C1A41"/>
          <w:w w:val="113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1C1A41"/>
          <w:spacing w:val="14"/>
          <w:w w:val="11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5"/>
          <w:w w:val="98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9AA5A8"/>
          <w:spacing w:val="7"/>
          <w:w w:val="388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33263A"/>
          <w:spacing w:val="5"/>
          <w:w w:val="13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985C6"/>
          <w:w w:val="67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6985C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985C6"/>
          <w:spacing w:val="-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5"/>
          <w:w w:val="92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57463D"/>
          <w:spacing w:val="6"/>
          <w:w w:val="12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6"/>
          <w:w w:val="98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color w:val="57463D"/>
          <w:spacing w:val="6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6091A5"/>
          <w:spacing w:val="4"/>
          <w:w w:val="146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46494F"/>
          <w:spacing w:val="5"/>
          <w:w w:val="90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6B6769"/>
          <w:spacing w:val="6"/>
          <w:w w:val="12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ACBFBC"/>
          <w:spacing w:val="-26"/>
          <w:w w:val="13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29CAA"/>
          <w:spacing w:val="7"/>
          <w:w w:val="148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spacing w:val="4"/>
          <w:w w:val="14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8080C3"/>
          <w:w w:val="67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546077"/>
          <w:spacing w:val="4"/>
          <w:w w:val="87"/>
          <w:sz w:val="12"/>
          <w:szCs w:val="12"/>
        </w:rPr>
        <w:t>L</w:t>
      </w:r>
      <w:r w:rsidRPr="009B7BEA">
        <w:rPr>
          <w:rFonts w:asciiTheme="minorHAnsi" w:eastAsia="Arial" w:hAnsiTheme="minorHAnsi" w:cstheme="minorHAnsi"/>
          <w:color w:val="57463D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9AA5A8"/>
          <w:w w:val="129"/>
          <w:sz w:val="12"/>
          <w:szCs w:val="12"/>
        </w:rPr>
        <w:t>x</w:t>
      </w:r>
      <w:r w:rsidRPr="009B7BEA">
        <w:rPr>
          <w:rFonts w:asciiTheme="minorHAnsi" w:eastAsia="Arial" w:hAnsiTheme="minorHAnsi" w:cstheme="minorHAnsi"/>
          <w:color w:val="9AA5A8"/>
          <w:spacing w:val="8"/>
          <w:w w:val="129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1C1A41"/>
          <w:w w:val="9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1C1A41"/>
          <w:spacing w:val="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w w:val="99"/>
          <w:sz w:val="12"/>
          <w:szCs w:val="12"/>
        </w:rPr>
        <w:t>Ne</w:t>
      </w:r>
      <w:r w:rsidRPr="009B7BEA">
        <w:rPr>
          <w:rFonts w:asciiTheme="minorHAnsi" w:eastAsia="Arial" w:hAnsiTheme="minorHAnsi" w:cstheme="minorHAnsi"/>
          <w:color w:val="6B6769"/>
          <w:spacing w:val="-2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>x</w:t>
      </w:r>
      <w:r w:rsidRPr="009B7BEA">
        <w:rPr>
          <w:rFonts w:asciiTheme="minorHAnsi" w:eastAsia="Arial" w:hAnsiTheme="minorHAnsi" w:cstheme="minorHAnsi"/>
          <w:color w:val="808A9A"/>
          <w:spacing w:val="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1C1A41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1C1A41"/>
          <w:spacing w:val="1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9AA5A8"/>
          <w:spacing w:val="3"/>
          <w:w w:val="101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3A3328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spacing w:val="-40"/>
          <w:w w:val="9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8"/>
          <w:w w:val="180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color w:val="46494F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29CAA"/>
          <w:spacing w:val="-1"/>
          <w:w w:val="13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E7985"/>
          <w:w w:val="102"/>
          <w:sz w:val="12"/>
          <w:szCs w:val="12"/>
        </w:rPr>
        <w:t xml:space="preserve">ch </w:t>
      </w:r>
      <w:r w:rsidRPr="009B7BEA">
        <w:rPr>
          <w:rFonts w:asciiTheme="minorHAnsi" w:eastAsia="Arial" w:hAnsiTheme="minorHAnsi" w:cstheme="minorHAnsi"/>
          <w:color w:val="6E7985"/>
          <w:spacing w:val="5"/>
          <w:w w:val="107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46494F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46494F"/>
          <w:w w:val="130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46494F"/>
          <w:spacing w:val="8"/>
          <w:w w:val="13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7857C"/>
          <w:spacing w:val="6"/>
          <w:w w:val="114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46494F"/>
          <w:spacing w:val="5"/>
          <w:w w:val="13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57463D"/>
          <w:w w:val="96"/>
          <w:sz w:val="12"/>
          <w:szCs w:val="12"/>
        </w:rPr>
        <w:t>=</w:t>
      </w:r>
    </w:p>
    <w:p w14:paraId="504C2B0D" w14:textId="77777777" w:rsidR="00C268BE" w:rsidRPr="009B7BEA" w:rsidRDefault="009B7BEA">
      <w:pPr>
        <w:spacing w:before="39"/>
        <w:ind w:left="989"/>
        <w:rPr>
          <w:rFonts w:asciiTheme="minorHAnsi" w:eastAsia="Arial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i/>
          <w:color w:val="808A9A"/>
          <w:w w:val="79"/>
          <w:sz w:val="16"/>
          <w:szCs w:val="16"/>
        </w:rPr>
        <w:t>H</w:t>
      </w:r>
      <w:r w:rsidRPr="009B7BEA">
        <w:rPr>
          <w:rFonts w:asciiTheme="minorHAnsi" w:hAnsiTheme="minorHAnsi" w:cstheme="minorHAnsi"/>
          <w:i/>
          <w:color w:val="808A9A"/>
          <w:spacing w:val="-15"/>
          <w:w w:val="79"/>
          <w:sz w:val="16"/>
          <w:szCs w:val="16"/>
        </w:rPr>
        <w:t>o</w:t>
      </w:r>
      <w:r w:rsidRPr="009B7BEA">
        <w:rPr>
          <w:rFonts w:asciiTheme="minorHAnsi" w:hAnsiTheme="minorHAnsi" w:cstheme="minorHAnsi"/>
          <w:i/>
          <w:color w:val="808A9A"/>
          <w:spacing w:val="-16"/>
          <w:w w:val="74"/>
          <w:sz w:val="16"/>
          <w:szCs w:val="16"/>
        </w:rPr>
        <w:t>n</w:t>
      </w:r>
      <w:r w:rsidRPr="009B7BEA">
        <w:rPr>
          <w:rFonts w:asciiTheme="minorHAnsi" w:hAnsiTheme="minorHAnsi" w:cstheme="minorHAnsi"/>
          <w:i/>
          <w:color w:val="808A9A"/>
          <w:spacing w:val="-49"/>
          <w:w w:val="187"/>
          <w:sz w:val="16"/>
          <w:szCs w:val="16"/>
        </w:rPr>
        <w:t>o</w:t>
      </w:r>
      <w:r w:rsidRPr="009B7BEA">
        <w:rPr>
          <w:rFonts w:asciiTheme="minorHAnsi" w:hAnsiTheme="minorHAnsi" w:cstheme="minorHAnsi"/>
          <w:i/>
          <w:color w:val="BAB8A7"/>
          <w:spacing w:val="-1"/>
          <w:w w:val="48"/>
          <w:sz w:val="16"/>
          <w:szCs w:val="16"/>
        </w:rPr>
        <w:t>r</w:t>
      </w:r>
      <w:r w:rsidRPr="009B7BEA">
        <w:rPr>
          <w:rFonts w:asciiTheme="minorHAnsi" w:hAnsiTheme="minorHAnsi" w:cstheme="minorHAnsi"/>
          <w:i/>
          <w:color w:val="57463D"/>
          <w:w w:val="144"/>
          <w:sz w:val="16"/>
          <w:szCs w:val="16"/>
        </w:rPr>
        <w:t>s</w:t>
      </w:r>
      <w:r w:rsidRPr="009B7BEA">
        <w:rPr>
          <w:rFonts w:asciiTheme="minorHAnsi" w:hAnsiTheme="minorHAnsi" w:cstheme="minorHAnsi"/>
          <w:i/>
          <w:color w:val="57463D"/>
          <w:spacing w:val="-14"/>
          <w:sz w:val="16"/>
          <w:szCs w:val="16"/>
        </w:rPr>
        <w:t xml:space="preserve"> </w:t>
      </w:r>
      <w:r w:rsidRPr="009B7BEA">
        <w:rPr>
          <w:rFonts w:asciiTheme="minorHAnsi" w:hAnsiTheme="minorHAnsi" w:cstheme="minorHAnsi"/>
          <w:color w:val="82B5B1"/>
          <w:w w:val="73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ACBFBC"/>
          <w:w w:val="135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ACBFBC"/>
          <w:spacing w:val="-4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2"/>
          <w:sz w:val="14"/>
          <w:szCs w:val="14"/>
        </w:rPr>
        <w:t>M</w:t>
      </w:r>
      <w:r w:rsidRPr="009B7BEA">
        <w:rPr>
          <w:rFonts w:asciiTheme="minorHAnsi" w:hAnsiTheme="minorHAnsi" w:cstheme="minorHAnsi"/>
          <w:color w:val="050734"/>
          <w:spacing w:val="1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08A9A"/>
          <w:sz w:val="14"/>
          <w:szCs w:val="14"/>
        </w:rPr>
        <w:t>th</w:t>
      </w:r>
      <w:r w:rsidRPr="009B7BEA">
        <w:rPr>
          <w:rFonts w:asciiTheme="minorHAnsi" w:hAnsiTheme="minorHAnsi" w:cstheme="minorHAnsi"/>
          <w:color w:val="808A9A"/>
          <w:spacing w:val="-7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33263A"/>
          <w:spacing w:val="1"/>
          <w:w w:val="104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9AA5A8"/>
          <w:spacing w:val="2"/>
          <w:w w:val="104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08A9A"/>
          <w:w w:val="104"/>
          <w:sz w:val="14"/>
          <w:szCs w:val="14"/>
        </w:rPr>
        <w:t>d</w:t>
      </w:r>
      <w:r w:rsidRPr="009B7BEA">
        <w:rPr>
          <w:rFonts w:asciiTheme="minorHAnsi" w:hAnsiTheme="minorHAnsi" w:cstheme="minorHAnsi"/>
          <w:color w:val="808A9A"/>
          <w:spacing w:val="10"/>
          <w:w w:val="10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3263A"/>
          <w:spacing w:val="-2"/>
          <w:w w:val="54"/>
          <w:sz w:val="14"/>
          <w:szCs w:val="14"/>
        </w:rPr>
        <w:t>E</w:t>
      </w:r>
      <w:r w:rsidRPr="009B7BEA">
        <w:rPr>
          <w:rFonts w:asciiTheme="minorHAnsi" w:eastAsia="Arial" w:hAnsiTheme="minorHAnsi" w:cstheme="minorHAnsi"/>
          <w:color w:val="A19185"/>
          <w:spacing w:val="-18"/>
          <w:w w:val="91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04D69"/>
          <w:spacing w:val="-9"/>
          <w:w w:val="117"/>
          <w:sz w:val="14"/>
          <w:szCs w:val="14"/>
        </w:rPr>
        <w:t>g</w:t>
      </w:r>
      <w:r w:rsidRPr="009B7BEA">
        <w:rPr>
          <w:rFonts w:asciiTheme="minorHAnsi" w:eastAsia="Arial" w:hAnsiTheme="minorHAnsi" w:cstheme="minorHAnsi"/>
          <w:color w:val="808A9A"/>
          <w:w w:val="92"/>
          <w:sz w:val="14"/>
          <w:szCs w:val="14"/>
        </w:rPr>
        <w:t>li</w:t>
      </w:r>
      <w:r w:rsidRPr="009B7BEA">
        <w:rPr>
          <w:rFonts w:asciiTheme="minorHAnsi" w:eastAsia="Arial" w:hAnsiTheme="minorHAnsi" w:cstheme="minorHAnsi"/>
          <w:color w:val="808A9A"/>
          <w:spacing w:val="-6"/>
          <w:w w:val="92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9AA5A8"/>
          <w:w w:val="117"/>
          <w:sz w:val="14"/>
          <w:szCs w:val="14"/>
        </w:rPr>
        <w:t>h</w:t>
      </w:r>
    </w:p>
    <w:p w14:paraId="151C7C6C" w14:textId="77777777" w:rsidR="00C268BE" w:rsidRPr="009B7BEA" w:rsidRDefault="00C268BE">
      <w:pPr>
        <w:spacing w:before="9" w:line="180" w:lineRule="exact"/>
        <w:rPr>
          <w:rFonts w:asciiTheme="minorHAnsi" w:hAnsiTheme="minorHAnsi" w:cstheme="minorHAnsi"/>
          <w:sz w:val="19"/>
          <w:szCs w:val="19"/>
        </w:rPr>
      </w:pPr>
    </w:p>
    <w:p w14:paraId="00DE07E4" w14:textId="77777777" w:rsidR="00C268BE" w:rsidRPr="009B7BEA" w:rsidRDefault="009B7BEA">
      <w:pPr>
        <w:ind w:left="134" w:right="-44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eastAsia="Arial" w:hAnsiTheme="minorHAnsi" w:cstheme="minorHAnsi"/>
          <w:color w:val="46494F"/>
          <w:spacing w:val="-1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33263A"/>
          <w:spacing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2F6795"/>
          <w:spacing w:val="-2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33263A"/>
          <w:spacing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1C1A41"/>
          <w:spacing w:val="-1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33263A"/>
          <w:sz w:val="12"/>
          <w:szCs w:val="12"/>
        </w:rPr>
        <w:t xml:space="preserve">5         </w:t>
      </w:r>
      <w:r w:rsidRPr="009B7BEA">
        <w:rPr>
          <w:rFonts w:asciiTheme="minorHAnsi" w:eastAsia="Arial" w:hAnsiTheme="minorHAnsi" w:cstheme="minorHAnsi"/>
          <w:color w:val="33263A"/>
          <w:spacing w:val="1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3263A"/>
          <w:w w:val="60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46494F"/>
          <w:spacing w:val="-29"/>
          <w:w w:val="242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04D69"/>
          <w:spacing w:val="4"/>
          <w:w w:val="16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B6769"/>
          <w:spacing w:val="-4"/>
          <w:w w:val="10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29CAA"/>
          <w:w w:val="10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29CAA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1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color w:val="6B6769"/>
          <w:spacing w:val="-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>uth</w:t>
      </w:r>
      <w:r w:rsidRPr="009B7BEA">
        <w:rPr>
          <w:rFonts w:asciiTheme="minorHAnsi" w:eastAsia="Arial" w:hAnsiTheme="minorHAnsi" w:cstheme="minorHAnsi"/>
          <w:color w:val="808A9A"/>
          <w:spacing w:val="2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6B6769"/>
          <w:w w:val="101"/>
          <w:sz w:val="12"/>
          <w:szCs w:val="12"/>
        </w:rPr>
        <w:t>Z</w:t>
      </w:r>
      <w:r w:rsidRPr="009B7BEA">
        <w:rPr>
          <w:rFonts w:asciiTheme="minorHAnsi" w:eastAsia="Arial" w:hAnsiTheme="minorHAnsi" w:cstheme="minorHAnsi"/>
          <w:i/>
          <w:color w:val="6B6769"/>
          <w:spacing w:val="-2"/>
          <w:w w:val="10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i/>
          <w:color w:val="9AA5A8"/>
          <w:spacing w:val="-12"/>
          <w:w w:val="82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i/>
          <w:color w:val="6B6769"/>
          <w:w w:val="143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i/>
          <w:color w:val="6B676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6B6769"/>
          <w:spacing w:val="-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546077"/>
          <w:spacing w:val="-1"/>
          <w:w w:val="73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695252"/>
          <w:spacing w:val="8"/>
          <w:w w:val="161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57463D"/>
          <w:spacing w:val="4"/>
          <w:w w:val="16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B6769"/>
          <w:spacing w:val="-9"/>
          <w:w w:val="10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9AA5A8"/>
          <w:w w:val="112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9AA5A8"/>
          <w:spacing w:val="1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w w:val="93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6E7985"/>
          <w:spacing w:val="1"/>
          <w:w w:val="93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E7985"/>
          <w:w w:val="135"/>
          <w:sz w:val="12"/>
          <w:szCs w:val="12"/>
        </w:rPr>
        <w:t>rp=</w:t>
      </w:r>
      <w:r w:rsidRPr="009B7BEA">
        <w:rPr>
          <w:rFonts w:asciiTheme="minorHAnsi" w:eastAsia="Arial" w:hAnsiTheme="minorHAnsi" w:cstheme="minorHAnsi"/>
          <w:color w:val="6E7985"/>
          <w:spacing w:val="-1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w w:val="120"/>
          <w:sz w:val="12"/>
          <w:szCs w:val="12"/>
        </w:rPr>
        <w:t>tti</w:t>
      </w:r>
      <w:r w:rsidRPr="009B7BEA">
        <w:rPr>
          <w:rFonts w:asciiTheme="minorHAnsi" w:eastAsia="Arial" w:hAnsiTheme="minorHAnsi" w:cstheme="minorHAnsi"/>
          <w:color w:val="6E7985"/>
          <w:spacing w:val="6"/>
          <w:w w:val="120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9AA5A8"/>
          <w:w w:val="120"/>
          <w:sz w:val="12"/>
          <w:szCs w:val="12"/>
        </w:rPr>
        <w:t xml:space="preserve">n </w:t>
      </w:r>
      <w:r w:rsidRPr="009B7BEA">
        <w:rPr>
          <w:rFonts w:asciiTheme="minorHAnsi" w:eastAsia="Arial" w:hAnsiTheme="minorHAnsi" w:cstheme="minorHAnsi"/>
          <w:color w:val="9AA5A8"/>
          <w:spacing w:val="12"/>
          <w:w w:val="120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b/>
          <w:color w:val="3F4469"/>
          <w:w w:val="56"/>
          <w:sz w:val="14"/>
          <w:szCs w:val="14"/>
        </w:rPr>
        <w:t>F</w:t>
      </w:r>
      <w:r w:rsidRPr="009B7BEA">
        <w:rPr>
          <w:rFonts w:asciiTheme="minorHAnsi" w:hAnsiTheme="minorHAnsi" w:cstheme="minorHAnsi"/>
          <w:b/>
          <w:color w:val="829CAA"/>
          <w:spacing w:val="-29"/>
          <w:w w:val="99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ACBFBC"/>
          <w:spacing w:val="1"/>
          <w:w w:val="141"/>
          <w:sz w:val="14"/>
          <w:szCs w:val="14"/>
        </w:rPr>
        <w:t>n</w:t>
      </w:r>
      <w:r w:rsidRPr="009B7BEA">
        <w:rPr>
          <w:rFonts w:asciiTheme="minorHAnsi" w:hAnsiTheme="minorHAnsi" w:cstheme="minorHAnsi"/>
          <w:b/>
          <w:color w:val="343354"/>
          <w:w w:val="75"/>
          <w:sz w:val="14"/>
          <w:szCs w:val="14"/>
        </w:rPr>
        <w:t>a</w:t>
      </w:r>
      <w:r w:rsidRPr="009B7BEA">
        <w:rPr>
          <w:rFonts w:asciiTheme="minorHAnsi" w:hAnsiTheme="minorHAnsi" w:cstheme="minorHAnsi"/>
          <w:b/>
          <w:color w:val="808A9A"/>
          <w:w w:val="79"/>
          <w:sz w:val="14"/>
          <w:szCs w:val="14"/>
        </w:rPr>
        <w:t>li</w:t>
      </w:r>
      <w:r w:rsidRPr="009B7BEA">
        <w:rPr>
          <w:rFonts w:asciiTheme="minorHAnsi" w:hAnsiTheme="minorHAnsi" w:cstheme="minorHAnsi"/>
          <w:b/>
          <w:color w:val="808A9A"/>
          <w:spacing w:val="1"/>
          <w:w w:val="79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604D69"/>
          <w:w w:val="123"/>
          <w:sz w:val="14"/>
          <w:szCs w:val="14"/>
        </w:rPr>
        <w:t>t</w:t>
      </w:r>
      <w:r w:rsidRPr="009B7BEA">
        <w:rPr>
          <w:rFonts w:asciiTheme="minorHAnsi" w:hAnsiTheme="minorHAnsi" w:cstheme="minorHAnsi"/>
          <w:b/>
          <w:color w:val="604D69"/>
          <w:spacing w:val="8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2A4B23"/>
          <w:spacing w:val="-3"/>
          <w:w w:val="129"/>
          <w:sz w:val="14"/>
          <w:szCs w:val="14"/>
        </w:rPr>
        <w:t>-</w:t>
      </w:r>
      <w:r w:rsidRPr="009B7BEA">
        <w:rPr>
          <w:rFonts w:asciiTheme="minorHAnsi" w:hAnsiTheme="minorHAnsi" w:cstheme="minorHAnsi"/>
          <w:color w:val="6B6769"/>
          <w:w w:val="125"/>
          <w:sz w:val="14"/>
          <w:szCs w:val="14"/>
        </w:rPr>
        <w:t>2</w:t>
      </w:r>
      <w:r w:rsidRPr="009B7BEA">
        <w:rPr>
          <w:rFonts w:asciiTheme="minorHAnsi" w:hAnsiTheme="minorHAnsi" w:cstheme="minorHAnsi"/>
          <w:color w:val="6B6769"/>
          <w:spacing w:val="-12"/>
          <w:w w:val="125"/>
          <w:sz w:val="14"/>
          <w:szCs w:val="14"/>
        </w:rPr>
        <w:t>0</w:t>
      </w:r>
      <w:r w:rsidRPr="009B7BEA">
        <w:rPr>
          <w:rFonts w:asciiTheme="minorHAnsi" w:hAnsiTheme="minorHAnsi" w:cstheme="minorHAnsi"/>
          <w:color w:val="6B6769"/>
          <w:spacing w:val="-3"/>
          <w:w w:val="107"/>
          <w:sz w:val="14"/>
          <w:szCs w:val="14"/>
        </w:rPr>
        <w:t>2</w:t>
      </w:r>
      <w:r w:rsidRPr="009B7BEA">
        <w:rPr>
          <w:rFonts w:asciiTheme="minorHAnsi" w:hAnsiTheme="minorHAnsi" w:cstheme="minorHAnsi"/>
          <w:color w:val="546077"/>
          <w:spacing w:val="-3"/>
          <w:sz w:val="14"/>
          <w:szCs w:val="14"/>
        </w:rPr>
        <w:t>2</w:t>
      </w:r>
      <w:r w:rsidRPr="009B7BEA">
        <w:rPr>
          <w:rFonts w:asciiTheme="minorHAnsi" w:hAnsiTheme="minorHAnsi" w:cstheme="minorHAnsi"/>
          <w:color w:val="9924A3"/>
          <w:w w:val="64"/>
          <w:sz w:val="14"/>
          <w:szCs w:val="14"/>
        </w:rPr>
        <w:t>;</w:t>
      </w:r>
      <w:r w:rsidRPr="009B7BEA">
        <w:rPr>
          <w:rFonts w:asciiTheme="minorHAnsi" w:hAnsiTheme="minorHAnsi" w:cstheme="minorHAnsi"/>
          <w:color w:val="9924A3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9924A3"/>
          <w:spacing w:val="1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46494F"/>
          <w:spacing w:val="7"/>
          <w:w w:val="244"/>
          <w:sz w:val="14"/>
          <w:szCs w:val="14"/>
        </w:rPr>
        <w:t>F</w:t>
      </w:r>
      <w:r w:rsidRPr="009B7BEA">
        <w:rPr>
          <w:rFonts w:asciiTheme="minorHAnsi" w:hAnsiTheme="minorHAnsi" w:cstheme="minorHAnsi"/>
          <w:color w:val="808A9A"/>
          <w:spacing w:val="-7"/>
          <w:w w:val="178"/>
          <w:sz w:val="14"/>
          <w:szCs w:val="14"/>
        </w:rPr>
        <w:t>Y</w:t>
      </w:r>
      <w:r w:rsidRPr="009B7BEA">
        <w:rPr>
          <w:rFonts w:asciiTheme="minorHAnsi" w:hAnsiTheme="minorHAnsi" w:cstheme="minorHAnsi"/>
          <w:color w:val="6B6769"/>
          <w:spacing w:val="-3"/>
          <w:w w:val="107"/>
          <w:sz w:val="14"/>
          <w:szCs w:val="14"/>
        </w:rPr>
        <w:t>o</w:t>
      </w:r>
      <w:r w:rsidRPr="009B7BEA">
        <w:rPr>
          <w:rFonts w:asciiTheme="minorHAnsi" w:hAnsiTheme="minorHAnsi" w:cstheme="minorHAnsi"/>
          <w:color w:val="829CAA"/>
          <w:w w:val="98"/>
          <w:sz w:val="14"/>
          <w:szCs w:val="14"/>
        </w:rPr>
        <w:t>ur</w:t>
      </w:r>
      <w:r w:rsidRPr="009B7BEA">
        <w:rPr>
          <w:rFonts w:asciiTheme="minorHAnsi" w:hAnsiTheme="minorHAnsi" w:cstheme="minorHAnsi"/>
          <w:color w:val="829CAA"/>
          <w:spacing w:val="4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9AA5A8"/>
          <w:spacing w:val="6"/>
          <w:w w:val="109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i/>
          <w:color w:val="343354"/>
          <w:spacing w:val="3"/>
          <w:w w:val="89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i/>
          <w:color w:val="9AA5A8"/>
          <w:w w:val="129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i/>
          <w:color w:val="9AA5A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95252"/>
          <w:spacing w:val="3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4607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546077"/>
          <w:spacing w:val="32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3F4469"/>
          <w:spacing w:val="1"/>
          <w:w w:val="61"/>
          <w:sz w:val="14"/>
          <w:szCs w:val="14"/>
        </w:rPr>
        <w:t>F</w:t>
      </w:r>
      <w:r w:rsidRPr="009B7BEA">
        <w:rPr>
          <w:rFonts w:asciiTheme="minorHAnsi" w:hAnsiTheme="minorHAnsi" w:cstheme="minorHAnsi"/>
          <w:color w:val="6E7985"/>
          <w:spacing w:val="1"/>
          <w:w w:val="180"/>
          <w:sz w:val="14"/>
          <w:szCs w:val="14"/>
        </w:rPr>
        <w:t>m</w:t>
      </w:r>
      <w:r w:rsidRPr="009B7BEA">
        <w:rPr>
          <w:rFonts w:asciiTheme="minorHAnsi" w:hAnsiTheme="minorHAnsi" w:cstheme="minorHAnsi"/>
          <w:color w:val="808A9A"/>
          <w:spacing w:val="1"/>
          <w:w w:val="56"/>
          <w:sz w:val="14"/>
          <w:szCs w:val="14"/>
        </w:rPr>
        <w:t>w</w:t>
      </w:r>
      <w:r w:rsidRPr="009B7BEA">
        <w:rPr>
          <w:rFonts w:asciiTheme="minorHAnsi" w:hAnsiTheme="minorHAnsi" w:cstheme="minorHAnsi"/>
          <w:color w:val="1C1A41"/>
          <w:spacing w:val="1"/>
          <w:w w:val="92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9AA5A8"/>
          <w:w w:val="116"/>
          <w:sz w:val="14"/>
          <w:szCs w:val="14"/>
        </w:rPr>
        <w:t>y</w:t>
      </w:r>
    </w:p>
    <w:p w14:paraId="60E16255" w14:textId="77777777" w:rsidR="00C268BE" w:rsidRPr="009B7BEA" w:rsidRDefault="009B7BEA">
      <w:pPr>
        <w:spacing w:before="1"/>
        <w:ind w:left="989"/>
        <w:rPr>
          <w:rFonts w:asciiTheme="minorHAnsi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  <w:color w:val="6E7985"/>
          <w:w w:val="86"/>
          <w:sz w:val="14"/>
          <w:szCs w:val="14"/>
        </w:rPr>
        <w:t>Reci</w:t>
      </w:r>
      <w:r w:rsidRPr="009B7BEA">
        <w:rPr>
          <w:rFonts w:asciiTheme="minorHAnsi" w:hAnsiTheme="minorHAnsi" w:cstheme="minorHAnsi"/>
          <w:color w:val="6E7985"/>
          <w:spacing w:val="3"/>
          <w:w w:val="86"/>
          <w:sz w:val="14"/>
          <w:szCs w:val="14"/>
        </w:rPr>
        <w:t>p</w:t>
      </w:r>
      <w:r w:rsidRPr="009B7BEA">
        <w:rPr>
          <w:rFonts w:asciiTheme="minorHAnsi" w:hAnsiTheme="minorHAnsi" w:cstheme="minorHAnsi"/>
          <w:color w:val="808A9A"/>
          <w:w w:val="74"/>
          <w:sz w:val="14"/>
          <w:szCs w:val="14"/>
        </w:rPr>
        <w:t>i</w:t>
      </w:r>
      <w:r w:rsidRPr="009B7BEA">
        <w:rPr>
          <w:rFonts w:asciiTheme="minorHAnsi" w:hAnsiTheme="minorHAnsi" w:cstheme="minorHAnsi"/>
          <w:color w:val="6E7985"/>
          <w:spacing w:val="-43"/>
          <w:w w:val="178"/>
          <w:sz w:val="14"/>
          <w:szCs w:val="14"/>
        </w:rPr>
        <w:t>e</w:t>
      </w:r>
      <w:r w:rsidRPr="009B7BEA">
        <w:rPr>
          <w:rFonts w:asciiTheme="minorHAnsi" w:hAnsiTheme="minorHAnsi" w:cstheme="minorHAnsi"/>
          <w:color w:val="808A9A"/>
          <w:w w:val="110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08A9A"/>
          <w:spacing w:val="-4"/>
          <w:w w:val="110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808A9A"/>
          <w:w w:val="82"/>
          <w:sz w:val="14"/>
          <w:szCs w:val="14"/>
        </w:rPr>
        <w:t>,</w:t>
      </w:r>
      <w:r w:rsidRPr="009B7BEA">
        <w:rPr>
          <w:rFonts w:asciiTheme="minorHAnsi" w:hAnsiTheme="minorHAnsi" w:cstheme="minorHAnsi"/>
          <w:color w:val="808A9A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08A9A"/>
          <w:spacing w:val="2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46494F"/>
          <w:spacing w:val="-43"/>
          <w:w w:val="267"/>
          <w:sz w:val="14"/>
          <w:szCs w:val="14"/>
        </w:rPr>
        <w:t>5</w:t>
      </w:r>
      <w:r w:rsidRPr="009B7BEA">
        <w:rPr>
          <w:rFonts w:asciiTheme="minorHAnsi" w:hAnsiTheme="minorHAnsi" w:cstheme="minorHAnsi"/>
          <w:color w:val="46494F"/>
          <w:w w:val="235"/>
          <w:sz w:val="14"/>
          <w:szCs w:val="14"/>
        </w:rPr>
        <w:t>t</w:t>
      </w:r>
      <w:r w:rsidRPr="009B7BEA">
        <w:rPr>
          <w:rFonts w:asciiTheme="minorHAnsi" w:hAnsiTheme="minorHAnsi" w:cstheme="minorHAnsi"/>
          <w:color w:val="6B6769"/>
          <w:spacing w:val="-10"/>
          <w:w w:val="116"/>
          <w:sz w:val="14"/>
          <w:szCs w:val="14"/>
        </w:rPr>
        <w:t>a</w:t>
      </w:r>
      <w:r w:rsidRPr="009B7BEA">
        <w:rPr>
          <w:rFonts w:asciiTheme="minorHAnsi" w:hAnsiTheme="minorHAnsi" w:cstheme="minorHAnsi"/>
          <w:color w:val="829CAA"/>
          <w:w w:val="102"/>
          <w:sz w:val="14"/>
          <w:szCs w:val="14"/>
        </w:rPr>
        <w:t>n</w:t>
      </w:r>
      <w:r w:rsidRPr="009B7BEA">
        <w:rPr>
          <w:rFonts w:asciiTheme="minorHAnsi" w:hAnsiTheme="minorHAnsi" w:cstheme="minorHAnsi"/>
          <w:color w:val="829CAA"/>
          <w:sz w:val="14"/>
          <w:szCs w:val="14"/>
        </w:rPr>
        <w:t xml:space="preserve"> </w:t>
      </w:r>
      <w:r w:rsidRPr="009B7BEA">
        <w:rPr>
          <w:rFonts w:asciiTheme="minorHAnsi" w:hAnsiTheme="minorHAnsi" w:cstheme="minorHAnsi"/>
          <w:color w:val="829CAA"/>
          <w:spacing w:val="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b/>
          <w:color w:val="3F4469"/>
          <w:spacing w:val="-5"/>
          <w:w w:val="77"/>
          <w:sz w:val="14"/>
          <w:szCs w:val="14"/>
        </w:rPr>
        <w:t>P</w:t>
      </w:r>
      <w:r w:rsidRPr="009B7BEA">
        <w:rPr>
          <w:rFonts w:asciiTheme="minorHAnsi" w:eastAsia="Arial" w:hAnsiTheme="minorHAnsi" w:cstheme="minorHAnsi"/>
          <w:b/>
          <w:color w:val="808A9A"/>
          <w:w w:val="77"/>
          <w:sz w:val="14"/>
          <w:szCs w:val="14"/>
        </w:rPr>
        <w:t>u</w:t>
      </w:r>
      <w:r w:rsidRPr="009B7BEA">
        <w:rPr>
          <w:rFonts w:asciiTheme="minorHAnsi" w:eastAsia="Arial" w:hAnsiTheme="minorHAnsi" w:cstheme="minorHAnsi"/>
          <w:b/>
          <w:color w:val="808A9A"/>
          <w:spacing w:val="-5"/>
          <w:w w:val="77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b/>
          <w:color w:val="829CAA"/>
          <w:w w:val="77"/>
          <w:sz w:val="14"/>
          <w:szCs w:val="14"/>
        </w:rPr>
        <w:t>lic</w:t>
      </w:r>
      <w:r w:rsidRPr="009B7BEA">
        <w:rPr>
          <w:rFonts w:asciiTheme="minorHAnsi" w:eastAsia="Arial" w:hAnsiTheme="minorHAnsi" w:cstheme="minorHAnsi"/>
          <w:b/>
          <w:color w:val="829CAA"/>
          <w:spacing w:val="27"/>
          <w:w w:val="77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829CAA"/>
          <w:w w:val="72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829CAA"/>
          <w:spacing w:val="-2"/>
          <w:w w:val="72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6E7985"/>
          <w:spacing w:val="-46"/>
          <w:w w:val="146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CFBF9C"/>
          <w:spacing w:val="-1"/>
          <w:w w:val="74"/>
          <w:sz w:val="14"/>
          <w:szCs w:val="14"/>
        </w:rPr>
        <w:t>r</w:t>
      </w:r>
      <w:r w:rsidRPr="009B7BEA">
        <w:rPr>
          <w:rFonts w:asciiTheme="minorHAnsi" w:eastAsia="Arial" w:hAnsiTheme="minorHAnsi" w:cstheme="minorHAnsi"/>
          <w:i/>
          <w:color w:val="343354"/>
          <w:spacing w:val="4"/>
          <w:w w:val="123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i/>
          <w:color w:val="829CAA"/>
          <w:spacing w:val="3"/>
          <w:w w:val="12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i/>
          <w:color w:val="9AA5A8"/>
          <w:w w:val="129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i/>
          <w:color w:val="9AA5A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i/>
          <w:color w:val="44542D"/>
          <w:spacing w:val="3"/>
          <w:w w:val="137"/>
          <w:sz w:val="12"/>
          <w:szCs w:val="12"/>
        </w:rPr>
        <w:t>-</w:t>
      </w:r>
      <w:r w:rsidRPr="009B7BEA">
        <w:rPr>
          <w:rFonts w:asciiTheme="minorHAnsi" w:hAnsiTheme="minorHAnsi" w:cstheme="minorHAnsi"/>
          <w:color w:val="6B6769"/>
          <w:w w:val="131"/>
          <w:sz w:val="12"/>
          <w:szCs w:val="12"/>
        </w:rPr>
        <w:t>2</w:t>
      </w:r>
      <w:r w:rsidRPr="009B7BEA">
        <w:rPr>
          <w:rFonts w:asciiTheme="minorHAnsi" w:hAnsiTheme="minorHAnsi" w:cstheme="minorHAnsi"/>
          <w:color w:val="6B6769"/>
          <w:spacing w:val="6"/>
          <w:w w:val="131"/>
          <w:sz w:val="12"/>
          <w:szCs w:val="12"/>
        </w:rPr>
        <w:t>0</w:t>
      </w:r>
      <w:r w:rsidRPr="009B7BEA">
        <w:rPr>
          <w:rFonts w:asciiTheme="minorHAnsi" w:hAnsiTheme="minorHAnsi" w:cstheme="minorHAnsi"/>
          <w:color w:val="6B6769"/>
          <w:w w:val="112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6B6769"/>
          <w:spacing w:val="5"/>
          <w:w w:val="112"/>
          <w:sz w:val="12"/>
          <w:szCs w:val="12"/>
        </w:rPr>
        <w:t>0</w:t>
      </w:r>
      <w:r w:rsidRPr="009B7BEA">
        <w:rPr>
          <w:rFonts w:asciiTheme="minorHAnsi" w:hAnsiTheme="minorHAnsi" w:cstheme="minorHAnsi"/>
          <w:color w:val="8018A1"/>
          <w:w w:val="69"/>
          <w:sz w:val="12"/>
          <w:szCs w:val="12"/>
        </w:rPr>
        <w:t>;</w:t>
      </w:r>
    </w:p>
    <w:p w14:paraId="41865309" w14:textId="77777777" w:rsidR="00C268BE" w:rsidRPr="009B7BEA" w:rsidRDefault="009B7BEA">
      <w:pPr>
        <w:spacing w:line="200" w:lineRule="exact"/>
        <w:rPr>
          <w:rFonts w:asciiTheme="minorHAnsi" w:hAnsiTheme="minorHAnsi" w:cstheme="minorHAnsi"/>
        </w:rPr>
      </w:pPr>
      <w:r w:rsidRPr="009B7BEA">
        <w:rPr>
          <w:rFonts w:asciiTheme="minorHAnsi" w:hAnsiTheme="minorHAnsi" w:cstheme="minorHAnsi"/>
        </w:rPr>
        <w:br w:type="column"/>
      </w:r>
    </w:p>
    <w:p w14:paraId="592C64BF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1721E37B" w14:textId="77777777" w:rsidR="00C268BE" w:rsidRPr="009B7BEA" w:rsidRDefault="00C268BE">
      <w:pPr>
        <w:spacing w:before="18" w:line="240" w:lineRule="exact"/>
        <w:rPr>
          <w:rFonts w:asciiTheme="minorHAnsi" w:hAnsiTheme="minorHAnsi" w:cstheme="minorHAnsi"/>
          <w:sz w:val="24"/>
          <w:szCs w:val="24"/>
        </w:rPr>
      </w:pPr>
    </w:p>
    <w:p w14:paraId="0A20B556" w14:textId="77777777" w:rsidR="00C268BE" w:rsidRPr="009B7BEA" w:rsidRDefault="009B7BEA">
      <w:pPr>
        <w:spacing w:line="220" w:lineRule="exact"/>
        <w:ind w:right="-50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b/>
          <w:color w:val="170E21"/>
          <w:spacing w:val="1"/>
          <w:w w:val="96"/>
          <w:position w:val="-1"/>
        </w:rPr>
        <w:t>H</w:t>
      </w:r>
      <w:r w:rsidRPr="009B7BEA">
        <w:rPr>
          <w:rFonts w:asciiTheme="minorHAnsi" w:eastAsia="Arial" w:hAnsiTheme="minorHAnsi" w:cstheme="minorHAnsi"/>
          <w:b/>
          <w:color w:val="170E21"/>
          <w:w w:val="106"/>
          <w:position w:val="-1"/>
        </w:rPr>
        <w:t>o</w:t>
      </w:r>
      <w:r w:rsidRPr="009B7BEA">
        <w:rPr>
          <w:rFonts w:asciiTheme="minorHAnsi" w:eastAsia="Arial" w:hAnsiTheme="minorHAnsi" w:cstheme="minorHAnsi"/>
          <w:b/>
          <w:color w:val="3A0A2D"/>
          <w:w w:val="102"/>
          <w:position w:val="-1"/>
        </w:rPr>
        <w:t>n</w:t>
      </w:r>
      <w:r w:rsidRPr="009B7BEA">
        <w:rPr>
          <w:rFonts w:asciiTheme="minorHAnsi" w:eastAsia="Arial" w:hAnsiTheme="minorHAnsi" w:cstheme="minorHAnsi"/>
          <w:b/>
          <w:color w:val="170E21"/>
          <w:w w:val="110"/>
          <w:position w:val="-1"/>
        </w:rPr>
        <w:t>o</w:t>
      </w:r>
      <w:r w:rsidRPr="009B7BEA">
        <w:rPr>
          <w:rFonts w:asciiTheme="minorHAnsi" w:eastAsia="Arial" w:hAnsiTheme="minorHAnsi" w:cstheme="minorHAnsi"/>
          <w:b/>
          <w:color w:val="3A0A2D"/>
          <w:spacing w:val="1"/>
          <w:w w:val="104"/>
          <w:position w:val="-1"/>
        </w:rPr>
        <w:t>r</w:t>
      </w:r>
      <w:r w:rsidRPr="009B7BEA">
        <w:rPr>
          <w:rFonts w:asciiTheme="minorHAnsi" w:eastAsia="Arial" w:hAnsiTheme="minorHAnsi" w:cstheme="minorHAnsi"/>
          <w:b/>
          <w:color w:val="170E21"/>
          <w:w w:val="99"/>
          <w:position w:val="-1"/>
        </w:rPr>
        <w:t>s</w:t>
      </w:r>
    </w:p>
    <w:p w14:paraId="23D95AF1" w14:textId="77777777" w:rsidR="00C268BE" w:rsidRPr="009B7BEA" w:rsidRDefault="009B7BEA">
      <w:pPr>
        <w:spacing w:line="120" w:lineRule="exact"/>
        <w:ind w:right="-38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4D6B4D"/>
          <w:spacing w:val="6"/>
          <w:w w:val="116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111762"/>
          <w:spacing w:val="4"/>
          <w:w w:val="123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46494F"/>
          <w:spacing w:val="5"/>
          <w:w w:val="101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46494F"/>
          <w:w w:val="130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46494F"/>
          <w:spacing w:val="8"/>
          <w:w w:val="130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33263A"/>
          <w:w w:val="127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33263A"/>
          <w:spacing w:val="6"/>
          <w:w w:val="127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46494F"/>
          <w:spacing w:val="7"/>
          <w:w w:val="14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343354"/>
          <w:spacing w:val="2"/>
          <w:w w:val="33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57463D"/>
          <w:spacing w:val="9"/>
          <w:w w:val="188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00009A"/>
          <w:w w:val="101"/>
          <w:sz w:val="12"/>
          <w:szCs w:val="12"/>
        </w:rPr>
        <w:t>l</w:t>
      </w:r>
    </w:p>
    <w:p w14:paraId="648299F4" w14:textId="77777777" w:rsidR="00C268BE" w:rsidRPr="009B7BEA" w:rsidRDefault="009B7BEA">
      <w:pPr>
        <w:spacing w:before="73"/>
        <w:ind w:left="1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050734"/>
          <w:spacing w:val="5"/>
          <w:w w:val="92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46494F"/>
          <w:spacing w:val="6"/>
          <w:w w:val="121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343354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02026E"/>
          <w:spacing w:val="2"/>
          <w:w w:val="47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563659"/>
          <w:spacing w:val="5"/>
          <w:w w:val="30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4D6B4D"/>
          <w:spacing w:val="7"/>
          <w:w w:val="14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04D69"/>
          <w:w w:val="107"/>
          <w:sz w:val="12"/>
          <w:szCs w:val="12"/>
        </w:rPr>
        <w:t>n</w:t>
      </w:r>
    </w:p>
    <w:p w14:paraId="01590DA5" w14:textId="77777777" w:rsidR="00C268BE" w:rsidRPr="009B7BEA" w:rsidRDefault="009B7BEA">
      <w:pPr>
        <w:spacing w:line="120" w:lineRule="exact"/>
        <w:ind w:left="1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46494F"/>
          <w:spacing w:val="5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6E7985"/>
          <w:spacing w:val="6"/>
          <w:sz w:val="12"/>
          <w:szCs w:val="12"/>
        </w:rPr>
        <w:t>ub</w:t>
      </w:r>
      <w:r w:rsidRPr="009B7BEA">
        <w:rPr>
          <w:rFonts w:asciiTheme="minorHAnsi" w:eastAsia="Arial" w:hAnsiTheme="minorHAnsi" w:cstheme="minorHAnsi"/>
          <w:color w:val="829CAA"/>
          <w:sz w:val="12"/>
          <w:szCs w:val="12"/>
        </w:rPr>
        <w:t xml:space="preserve">lic </w:t>
      </w:r>
      <w:r w:rsidRPr="009B7BEA">
        <w:rPr>
          <w:rFonts w:asciiTheme="minorHAnsi" w:eastAsia="Arial" w:hAnsiTheme="minorHAnsi" w:cstheme="minorHAnsi"/>
          <w:color w:val="829CAA"/>
          <w:spacing w:val="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6"/>
          <w:w w:val="106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spacing w:val="6"/>
          <w:w w:val="11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3A3328"/>
          <w:spacing w:val="6"/>
          <w:w w:val="115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color w:val="46494F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9AA5A8"/>
          <w:spacing w:val="1"/>
          <w:w w:val="135"/>
          <w:sz w:val="12"/>
          <w:szCs w:val="12"/>
        </w:rPr>
        <w:t>k</w:t>
      </w:r>
      <w:r w:rsidRPr="009B7BEA">
        <w:rPr>
          <w:rFonts w:asciiTheme="minorHAnsi" w:eastAsia="Arial" w:hAnsiTheme="minorHAnsi" w:cstheme="minorHAnsi"/>
          <w:color w:val="ACBFBC"/>
          <w:spacing w:val="-17"/>
          <w:w w:val="101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7"/>
          <w:w w:val="13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spacing w:val="6"/>
          <w:w w:val="128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0C3"/>
          <w:w w:val="8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9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color w:val="829CAA"/>
          <w:sz w:val="12"/>
          <w:szCs w:val="12"/>
        </w:rPr>
        <w:t>ritin</w:t>
      </w:r>
      <w:r w:rsidRPr="009B7BEA">
        <w:rPr>
          <w:rFonts w:asciiTheme="minorHAnsi" w:eastAsia="Arial" w:hAnsiTheme="minorHAnsi" w:cstheme="minorHAnsi"/>
          <w:color w:val="829CAA"/>
          <w:spacing w:val="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7"/>
          <w:w w:val="134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0C3"/>
          <w:w w:val="8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6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46494F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46494F"/>
          <w:spacing w:val="3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3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color w:val="829CAA"/>
          <w:sz w:val="12"/>
          <w:szCs w:val="12"/>
        </w:rPr>
        <w:t>ritin</w:t>
      </w:r>
      <w:r w:rsidRPr="009B7BEA">
        <w:rPr>
          <w:rFonts w:asciiTheme="minorHAnsi" w:eastAsia="Arial" w:hAnsiTheme="minorHAnsi" w:cstheme="minorHAnsi"/>
          <w:color w:val="829CAA"/>
          <w:spacing w:val="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6B6769"/>
          <w:spacing w:val="2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43354"/>
          <w:spacing w:val="4"/>
          <w:w w:val="10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w w:val="120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E7985"/>
          <w:spacing w:val="-6"/>
          <w:w w:val="120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color w:val="6E7985"/>
          <w:w w:val="106"/>
          <w:sz w:val="12"/>
          <w:szCs w:val="12"/>
        </w:rPr>
        <w:t>le</w:t>
      </w:r>
    </w:p>
    <w:p w14:paraId="506D2AEA" w14:textId="77777777" w:rsidR="00C268BE" w:rsidRPr="009B7BEA" w:rsidRDefault="009B7BEA">
      <w:pPr>
        <w:spacing w:before="73"/>
        <w:rPr>
          <w:rFonts w:asciiTheme="minorHAnsi" w:eastAsia="Arial" w:hAnsiTheme="minorHAnsi" w:cstheme="minorHAnsi"/>
          <w:sz w:val="12"/>
          <w:szCs w:val="12"/>
        </w:rPr>
        <w:sectPr w:rsidR="00C268BE" w:rsidRPr="009B7BEA">
          <w:type w:val="continuous"/>
          <w:pgSz w:w="15840" w:h="12240" w:orient="landscape"/>
          <w:pgMar w:top="860" w:right="1040" w:bottom="280" w:left="1200" w:header="720" w:footer="720" w:gutter="0"/>
          <w:cols w:num="4" w:space="720" w:equalWidth="0">
            <w:col w:w="5654" w:space="2198"/>
            <w:col w:w="720" w:space="590"/>
            <w:col w:w="719" w:space="285"/>
            <w:col w:w="3434"/>
          </w:cols>
        </w:sectPr>
      </w:pPr>
      <w:r w:rsidRPr="009B7BEA">
        <w:rPr>
          <w:rFonts w:asciiTheme="minorHAnsi" w:eastAsia="Arial" w:hAnsiTheme="minorHAnsi" w:cstheme="minorHAnsi"/>
          <w:color w:val="46494F"/>
          <w:spacing w:val="6"/>
          <w:w w:val="106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A3328"/>
          <w:spacing w:val="6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08A9A"/>
          <w:spacing w:val="7"/>
          <w:w w:val="103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color w:val="829CAA"/>
          <w:w w:val="11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29CAA"/>
          <w:spacing w:val="8"/>
          <w:w w:val="115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546077"/>
          <w:spacing w:val="7"/>
          <w:w w:val="134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0C3"/>
          <w:w w:val="81"/>
          <w:sz w:val="12"/>
          <w:szCs w:val="12"/>
        </w:rPr>
        <w:t>.</w:t>
      </w:r>
      <w:r w:rsidRPr="009B7BEA">
        <w:rPr>
          <w:rFonts w:asciiTheme="minorHAnsi" w:eastAsia="Arial" w:hAnsiTheme="minorHAnsi" w:cstheme="minorHAnsi"/>
          <w:color w:val="8080C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0C3"/>
          <w:spacing w:val="-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5"/>
          <w:w w:val="98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46494F"/>
          <w:spacing w:val="5"/>
          <w:w w:val="13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46494F"/>
          <w:w w:val="118"/>
          <w:sz w:val="12"/>
          <w:szCs w:val="12"/>
        </w:rPr>
        <w:t>tt</w:t>
      </w:r>
      <w:r w:rsidRPr="009B7BEA">
        <w:rPr>
          <w:rFonts w:asciiTheme="minorHAnsi" w:eastAsia="Arial" w:hAnsiTheme="minorHAnsi" w:cstheme="minorHAnsi"/>
          <w:color w:val="46494F"/>
          <w:spacing w:val="11"/>
          <w:w w:val="11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08A9A"/>
          <w:w w:val="67"/>
          <w:sz w:val="12"/>
          <w:szCs w:val="12"/>
        </w:rPr>
        <w:t>mn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5"/>
          <w:w w:val="107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57463D"/>
          <w:spacing w:val="6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w w:val="110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8"/>
          <w:w w:val="110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A9A"/>
          <w:spacing w:val="6"/>
          <w:w w:val="128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0C3"/>
          <w:w w:val="8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z w:val="12"/>
          <w:szCs w:val="12"/>
        </w:rPr>
        <w:t>Clo</w:t>
      </w:r>
      <w:r w:rsidRPr="009B7BEA">
        <w:rPr>
          <w:rFonts w:asciiTheme="minorHAnsi" w:eastAsia="Arial" w:hAnsiTheme="minorHAnsi" w:cstheme="minorHAnsi"/>
          <w:color w:val="6E7985"/>
          <w:spacing w:val="-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1"/>
          <w:w w:val="16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808A9A"/>
          <w:spacing w:val="5"/>
          <w:w w:val="101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ACBFBC"/>
          <w:spacing w:val="-26"/>
          <w:w w:val="13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29CAA"/>
          <w:spacing w:val="7"/>
          <w:w w:val="148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B6769"/>
          <w:spacing w:val="6"/>
          <w:w w:val="128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6E7985"/>
          <w:spacing w:val="6"/>
          <w:w w:val="128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57463D"/>
          <w:spacing w:val="7"/>
          <w:w w:val="13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spacing w:val="-1"/>
          <w:w w:val="10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w w:val="110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spacing w:val="8"/>
          <w:w w:val="110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808A9A"/>
          <w:w w:val="148"/>
          <w:sz w:val="12"/>
          <w:szCs w:val="12"/>
        </w:rPr>
        <w:t>n</w:t>
      </w:r>
    </w:p>
    <w:p w14:paraId="071420CA" w14:textId="77777777" w:rsidR="00C268BE" w:rsidRPr="009B7BEA" w:rsidRDefault="009B7BEA">
      <w:pPr>
        <w:spacing w:before="41"/>
        <w:ind w:left="13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</w:rPr>
        <w:pict w14:anchorId="4AD0D335">
          <v:shape id="_x0000_s1026" type="#_x0000_t75" style="position:absolute;left:0;text-align:left;margin-left:0;margin-top:0;width:11in;height:612pt;z-index:-1624;mso-position-horizontal-relative:page;mso-position-vertical-relative:page">
            <v:imagedata r:id="rId20" o:title=""/>
            <w10:wrap anchorx="page" anchory="page"/>
          </v:shape>
        </w:pict>
      </w:r>
      <w:r w:rsidRPr="009B7BEA">
        <w:rPr>
          <w:rFonts w:asciiTheme="minorHAnsi" w:eastAsia="Arial" w:hAnsiTheme="minorHAnsi" w:cstheme="minorHAnsi"/>
          <w:color w:val="1C1A41"/>
          <w:spacing w:val="-1"/>
          <w:w w:val="8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1C1A41"/>
          <w:spacing w:val="-1"/>
          <w:w w:val="9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050734"/>
          <w:spacing w:val="-1"/>
          <w:w w:val="86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33263A"/>
          <w:spacing w:val="-1"/>
          <w:w w:val="103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C1A41"/>
          <w:spacing w:val="-1"/>
          <w:w w:val="90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33263A"/>
          <w:spacing w:val="-1"/>
          <w:w w:val="9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2F6795"/>
          <w:spacing w:val="-1"/>
          <w:w w:val="10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546077"/>
          <w:spacing w:val="-1"/>
          <w:w w:val="95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1C1A41"/>
          <w:spacing w:val="-1"/>
          <w:w w:val="73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33263A"/>
          <w:w w:val="8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33263A"/>
          <w:sz w:val="12"/>
          <w:szCs w:val="12"/>
        </w:rPr>
        <w:t xml:space="preserve">   </w:t>
      </w:r>
      <w:r w:rsidRPr="009B7BEA">
        <w:rPr>
          <w:rFonts w:asciiTheme="minorHAnsi" w:eastAsia="Arial" w:hAnsiTheme="minorHAnsi" w:cstheme="minorHAnsi"/>
          <w:color w:val="66152A"/>
          <w:spacing w:val="-13"/>
          <w:w w:val="81"/>
          <w:sz w:val="12"/>
          <w:szCs w:val="12"/>
        </w:rPr>
        <w:t>.</w:t>
      </w:r>
      <w:r w:rsidRPr="009B7BEA">
        <w:rPr>
          <w:rFonts w:asciiTheme="minorHAnsi" w:eastAsia="Arial" w:hAnsiTheme="minorHAnsi" w:cstheme="minorHAnsi"/>
          <w:color w:val="6B6769"/>
          <w:spacing w:val="9"/>
          <w:w w:val="195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95252"/>
          <w:spacing w:val="-8"/>
          <w:w w:val="128"/>
          <w:sz w:val="12"/>
          <w:szCs w:val="12"/>
        </w:rPr>
        <w:t>=</w:t>
      </w:r>
      <w:r w:rsidRPr="009B7BEA">
        <w:rPr>
          <w:rFonts w:asciiTheme="minorHAnsi" w:eastAsia="Arial" w:hAnsiTheme="minorHAnsi" w:cstheme="minorHAnsi"/>
          <w:color w:val="6E7985"/>
          <w:spacing w:val="5"/>
          <w:w w:val="107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829CAA"/>
          <w:spacing w:val="6"/>
          <w:w w:val="121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A19185"/>
          <w:spacing w:val="-1"/>
          <w:w w:val="162"/>
          <w:sz w:val="12"/>
          <w:szCs w:val="12"/>
        </w:rPr>
        <w:t>.</w:t>
      </w:r>
      <w:r w:rsidRPr="009B7BEA">
        <w:rPr>
          <w:rFonts w:asciiTheme="minorHAnsi" w:eastAsia="Arial" w:hAnsiTheme="minorHAnsi" w:cstheme="minorHAnsi"/>
          <w:color w:val="6E7985"/>
          <w:spacing w:val="5"/>
          <w:w w:val="101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829CAA"/>
          <w:spacing w:val="-10"/>
          <w:w w:val="80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9AA5A8"/>
          <w:spacing w:val="-9"/>
          <w:w w:val="12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B6769"/>
          <w:spacing w:val="5"/>
          <w:w w:val="112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808A9A"/>
          <w:spacing w:val="-3"/>
          <w:w w:val="13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29CAA"/>
          <w:w w:val="101"/>
          <w:sz w:val="12"/>
          <w:szCs w:val="12"/>
        </w:rPr>
        <w:t>n</w:t>
      </w:r>
    </w:p>
    <w:p w14:paraId="2A3A92CB" w14:textId="77777777" w:rsidR="00C268BE" w:rsidRPr="009B7BEA" w:rsidRDefault="009B7BEA">
      <w:pPr>
        <w:spacing w:before="31"/>
        <w:ind w:left="974" w:right="-4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808A9A"/>
          <w:spacing w:val="5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color w:val="6B6769"/>
          <w:spacing w:val="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uth </w:t>
      </w:r>
      <w:r w:rsidRPr="009B7BEA">
        <w:rPr>
          <w:rFonts w:asciiTheme="minorHAnsi" w:eastAsia="Arial" w:hAnsiTheme="minorHAnsi" w:cstheme="minorHAnsi"/>
          <w:color w:val="6B6769"/>
          <w:w w:val="90"/>
          <w:sz w:val="12"/>
          <w:szCs w:val="12"/>
        </w:rPr>
        <w:t>Co</w:t>
      </w:r>
      <w:r w:rsidRPr="009B7BEA">
        <w:rPr>
          <w:rFonts w:asciiTheme="minorHAnsi" w:eastAsia="Arial" w:hAnsiTheme="minorHAnsi" w:cstheme="minorHAnsi"/>
          <w:color w:val="6B6769"/>
          <w:spacing w:val="-2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546077"/>
          <w:spacing w:val="-5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4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9AA5A8"/>
          <w:sz w:val="12"/>
          <w:szCs w:val="12"/>
        </w:rPr>
        <w:t>din</w:t>
      </w:r>
      <w:r w:rsidRPr="009B7BEA">
        <w:rPr>
          <w:rFonts w:asciiTheme="minorHAnsi" w:eastAsia="Arial" w:hAnsiTheme="minorHAnsi" w:cstheme="minorHAnsi"/>
          <w:color w:val="9AA5A8"/>
          <w:spacing w:val="3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343354"/>
          <w:spacing w:val="3"/>
          <w:w w:val="74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604D69"/>
          <w:spacing w:val="4"/>
          <w:w w:val="14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46077"/>
          <w:spacing w:val="-4"/>
          <w:w w:val="10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091A5"/>
          <w:spacing w:val="3"/>
          <w:w w:val="112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808A9A"/>
          <w:w w:val="108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-6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5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color w:val="6B6769"/>
          <w:spacing w:val="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>uth</w:t>
      </w:r>
      <w:r w:rsidRPr="009B7BEA">
        <w:rPr>
          <w:rFonts w:asciiTheme="minorHAnsi" w:eastAsia="Arial" w:hAnsiTheme="minorHAnsi" w:cstheme="minorHAnsi"/>
          <w:color w:val="808A9A"/>
          <w:spacing w:val="17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i/>
          <w:color w:val="A19185"/>
          <w:spacing w:val="-3"/>
          <w:sz w:val="14"/>
          <w:szCs w:val="14"/>
        </w:rPr>
        <w:t>.</w:t>
      </w:r>
      <w:r w:rsidRPr="009B7BEA">
        <w:rPr>
          <w:rFonts w:asciiTheme="minorHAnsi" w:hAnsiTheme="minorHAnsi" w:cstheme="minorHAnsi"/>
          <w:i/>
          <w:color w:val="6B6769"/>
          <w:spacing w:val="3"/>
          <w:sz w:val="14"/>
          <w:szCs w:val="14"/>
        </w:rPr>
        <w:t>o</w:t>
      </w:r>
      <w:r w:rsidRPr="009B7BEA">
        <w:rPr>
          <w:rFonts w:asciiTheme="minorHAnsi" w:hAnsiTheme="minorHAnsi" w:cstheme="minorHAnsi"/>
          <w:i/>
          <w:color w:val="6B6769"/>
          <w:sz w:val="14"/>
          <w:szCs w:val="14"/>
        </w:rPr>
        <w:t>bs</w:t>
      </w:r>
      <w:r w:rsidRPr="009B7BEA">
        <w:rPr>
          <w:rFonts w:asciiTheme="minorHAnsi" w:hAnsiTheme="minorHAnsi" w:cstheme="minorHAnsi"/>
          <w:i/>
          <w:color w:val="6B6769"/>
          <w:spacing w:val="3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09AD1"/>
          <w:spacing w:val="1"/>
          <w:w w:val="54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08A9A"/>
          <w:w w:val="106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A9A"/>
          <w:spacing w:val="10"/>
          <w:w w:val="106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0072BA"/>
          <w:w w:val="67"/>
          <w:sz w:val="12"/>
          <w:szCs w:val="12"/>
        </w:rPr>
        <w:t>.</w:t>
      </w:r>
    </w:p>
    <w:p w14:paraId="241E2C12" w14:textId="77777777" w:rsidR="00C268BE" w:rsidRPr="009B7BEA" w:rsidRDefault="009B7BEA">
      <w:pPr>
        <w:spacing w:before="12"/>
        <w:ind w:left="958" w:right="978"/>
        <w:jc w:val="center"/>
        <w:rPr>
          <w:rFonts w:asciiTheme="minorHAnsi" w:hAnsiTheme="minorHAnsi" w:cstheme="minorHAnsi"/>
          <w:sz w:val="14"/>
          <w:szCs w:val="14"/>
        </w:rPr>
      </w:pPr>
      <w:r w:rsidRPr="009B7BEA">
        <w:rPr>
          <w:rFonts w:asciiTheme="minorHAnsi" w:hAnsiTheme="minorHAnsi" w:cstheme="minorHAnsi"/>
          <w:b/>
          <w:color w:val="4960FF"/>
          <w:w w:val="297"/>
          <w:sz w:val="14"/>
          <w:szCs w:val="14"/>
        </w:rPr>
        <w:t>i</w:t>
      </w:r>
      <w:r w:rsidRPr="009B7BEA">
        <w:rPr>
          <w:rFonts w:asciiTheme="minorHAnsi" w:hAnsiTheme="minorHAnsi" w:cstheme="minorHAnsi"/>
          <w:b/>
          <w:color w:val="4B77FF"/>
          <w:w w:val="154"/>
          <w:sz w:val="14"/>
          <w:szCs w:val="14"/>
        </w:rPr>
        <w:t>f</w:t>
      </w:r>
      <w:r w:rsidRPr="009B7BEA">
        <w:rPr>
          <w:rFonts w:asciiTheme="minorHAnsi" w:hAnsiTheme="minorHAnsi" w:cstheme="minorHAnsi"/>
          <w:b/>
          <w:color w:val="4960FF"/>
          <w:w w:val="202"/>
          <w:sz w:val="14"/>
          <w:szCs w:val="14"/>
        </w:rPr>
        <w:t>s</w:t>
      </w:r>
      <w:r w:rsidRPr="009B7BEA">
        <w:rPr>
          <w:rFonts w:asciiTheme="minorHAnsi" w:hAnsiTheme="minorHAnsi" w:cstheme="minorHAnsi"/>
          <w:b/>
          <w:color w:val="6472FF"/>
          <w:w w:val="233"/>
          <w:sz w:val="14"/>
          <w:szCs w:val="14"/>
        </w:rPr>
        <w:t>5</w:t>
      </w:r>
      <w:r w:rsidRPr="009B7BEA">
        <w:rPr>
          <w:rFonts w:asciiTheme="minorHAnsi" w:hAnsiTheme="minorHAnsi" w:cstheme="minorHAnsi"/>
          <w:b/>
          <w:color w:val="3B31FF"/>
          <w:w w:val="211"/>
          <w:sz w:val="14"/>
          <w:szCs w:val="14"/>
        </w:rPr>
        <w:t>E</w:t>
      </w:r>
      <w:r w:rsidRPr="009B7BEA">
        <w:rPr>
          <w:rFonts w:asciiTheme="minorHAnsi" w:hAnsiTheme="minorHAnsi" w:cstheme="minorHAnsi"/>
          <w:b/>
          <w:color w:val="4B77FF"/>
          <w:w w:val="148"/>
          <w:sz w:val="14"/>
          <w:szCs w:val="14"/>
        </w:rPr>
        <w:t>l</w:t>
      </w:r>
      <w:r w:rsidRPr="009B7BEA">
        <w:rPr>
          <w:rFonts w:asciiTheme="minorHAnsi" w:hAnsiTheme="minorHAnsi" w:cstheme="minorHAnsi"/>
          <w:b/>
          <w:color w:val="004BFF"/>
          <w:w w:val="82"/>
          <w:sz w:val="14"/>
          <w:szCs w:val="14"/>
        </w:rPr>
        <w:t>.</w:t>
      </w:r>
      <w:r w:rsidRPr="009B7BEA">
        <w:rPr>
          <w:rFonts w:asciiTheme="minorHAnsi" w:hAnsiTheme="minorHAnsi" w:cstheme="minorHAnsi"/>
          <w:b/>
          <w:color w:val="6472FF"/>
          <w:w w:val="123"/>
          <w:sz w:val="14"/>
          <w:szCs w:val="14"/>
        </w:rPr>
        <w:t>2</w:t>
      </w:r>
      <w:r w:rsidRPr="009B7BEA">
        <w:rPr>
          <w:rFonts w:asciiTheme="minorHAnsi" w:hAnsiTheme="minorHAnsi" w:cstheme="minorHAnsi"/>
          <w:b/>
          <w:color w:val="4B77FF"/>
          <w:w w:val="77"/>
          <w:sz w:val="14"/>
          <w:szCs w:val="14"/>
        </w:rPr>
        <w:t>r</w:t>
      </w:r>
      <w:r w:rsidRPr="009B7BEA">
        <w:rPr>
          <w:rFonts w:asciiTheme="minorHAnsi" w:hAnsiTheme="minorHAnsi" w:cstheme="minorHAnsi"/>
          <w:color w:val="3B31FF"/>
          <w:w w:val="121"/>
          <w:sz w:val="14"/>
          <w:szCs w:val="14"/>
        </w:rPr>
        <w:t>z</w:t>
      </w:r>
    </w:p>
    <w:p w14:paraId="348D7C77" w14:textId="77777777" w:rsidR="00C268BE" w:rsidRPr="009B7BEA" w:rsidRDefault="009B7BEA">
      <w:pPr>
        <w:spacing w:before="25"/>
        <w:ind w:left="974"/>
        <w:rPr>
          <w:rFonts w:asciiTheme="minorHAnsi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  <w:color w:val="ACBFBC"/>
          <w:spacing w:val="2"/>
          <w:w w:val="110"/>
          <w:sz w:val="12"/>
          <w:szCs w:val="12"/>
        </w:rPr>
        <w:t>[</w:t>
      </w:r>
      <w:r w:rsidRPr="009B7BEA">
        <w:rPr>
          <w:rFonts w:asciiTheme="minorHAnsi" w:hAnsiTheme="minorHAnsi" w:cstheme="minorHAnsi"/>
          <w:color w:val="46494F"/>
          <w:spacing w:val="2"/>
          <w:w w:val="110"/>
          <w:sz w:val="12"/>
          <w:szCs w:val="12"/>
        </w:rPr>
        <w:t>5</w:t>
      </w:r>
      <w:r w:rsidRPr="009B7BEA">
        <w:rPr>
          <w:rFonts w:asciiTheme="minorHAnsi" w:hAnsiTheme="minorHAnsi" w:cstheme="minorHAnsi"/>
          <w:color w:val="695252"/>
          <w:spacing w:val="2"/>
          <w:w w:val="110"/>
          <w:sz w:val="12"/>
          <w:szCs w:val="12"/>
        </w:rPr>
        <w:t>1</w:t>
      </w:r>
      <w:r w:rsidRPr="009B7BEA">
        <w:rPr>
          <w:rFonts w:asciiTheme="minorHAnsi" w:hAnsiTheme="minorHAnsi" w:cstheme="minorHAnsi"/>
          <w:color w:val="808A9A"/>
          <w:spacing w:val="2"/>
          <w:w w:val="110"/>
          <w:sz w:val="12"/>
          <w:szCs w:val="12"/>
        </w:rPr>
        <w:t>7</w:t>
      </w:r>
      <w:r w:rsidRPr="009B7BEA">
        <w:rPr>
          <w:rFonts w:asciiTheme="minorHAnsi" w:hAnsiTheme="minorHAnsi" w:cstheme="minorHAnsi"/>
          <w:color w:val="BAB8A7"/>
          <w:w w:val="110"/>
          <w:sz w:val="12"/>
          <w:szCs w:val="12"/>
        </w:rPr>
        <w:t>]</w:t>
      </w:r>
      <w:r w:rsidRPr="009B7BEA">
        <w:rPr>
          <w:rFonts w:asciiTheme="minorHAnsi" w:hAnsiTheme="minorHAnsi" w:cstheme="minorHAnsi"/>
          <w:color w:val="BAB8A7"/>
          <w:spacing w:val="-3"/>
          <w:w w:val="110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E7985"/>
          <w:w w:val="121"/>
          <w:sz w:val="12"/>
          <w:szCs w:val="12"/>
        </w:rPr>
        <w:t>00</w:t>
      </w:r>
      <w:r w:rsidRPr="009B7BEA">
        <w:rPr>
          <w:rFonts w:asciiTheme="minorHAnsi" w:hAnsiTheme="minorHAnsi" w:cstheme="minorHAnsi"/>
          <w:color w:val="6E7985"/>
          <w:spacing w:val="8"/>
          <w:w w:val="121"/>
          <w:sz w:val="12"/>
          <w:szCs w:val="12"/>
        </w:rPr>
        <w:t>0</w:t>
      </w:r>
      <w:r w:rsidRPr="009B7BEA">
        <w:rPr>
          <w:rFonts w:asciiTheme="minorHAnsi" w:hAnsiTheme="minorHAnsi" w:cstheme="minorHAnsi"/>
          <w:color w:val="2A4B23"/>
          <w:spacing w:val="2"/>
          <w:w w:val="174"/>
          <w:sz w:val="12"/>
          <w:szCs w:val="12"/>
        </w:rPr>
        <w:t>-</w:t>
      </w:r>
      <w:r w:rsidRPr="009B7BEA">
        <w:rPr>
          <w:rFonts w:asciiTheme="minorHAnsi" w:hAnsiTheme="minorHAnsi" w:cstheme="minorHAnsi"/>
          <w:color w:val="46494F"/>
          <w:spacing w:val="3"/>
          <w:w w:val="147"/>
          <w:sz w:val="12"/>
          <w:szCs w:val="12"/>
        </w:rPr>
        <w:t>5</w:t>
      </w:r>
      <w:r w:rsidRPr="009B7BEA">
        <w:rPr>
          <w:rFonts w:asciiTheme="minorHAnsi" w:hAnsiTheme="minorHAnsi" w:cstheme="minorHAnsi"/>
          <w:color w:val="343354"/>
          <w:spacing w:val="2"/>
          <w:w w:val="116"/>
          <w:sz w:val="12"/>
          <w:szCs w:val="12"/>
        </w:rPr>
        <w:t>5</w:t>
      </w:r>
      <w:r w:rsidRPr="009B7BEA">
        <w:rPr>
          <w:rFonts w:asciiTheme="minorHAnsi" w:hAnsiTheme="minorHAnsi" w:cstheme="minorHAnsi"/>
          <w:color w:val="46494F"/>
          <w:spacing w:val="2"/>
          <w:w w:val="116"/>
          <w:sz w:val="12"/>
          <w:szCs w:val="12"/>
        </w:rPr>
        <w:t>5</w:t>
      </w:r>
      <w:r w:rsidRPr="009B7BEA">
        <w:rPr>
          <w:rFonts w:asciiTheme="minorHAnsi" w:hAnsiTheme="minorHAnsi" w:cstheme="minorHAnsi"/>
          <w:color w:val="46494F"/>
          <w:sz w:val="12"/>
          <w:szCs w:val="12"/>
        </w:rPr>
        <w:t>5</w:t>
      </w:r>
    </w:p>
    <w:p w14:paraId="32ECB779" w14:textId="77777777" w:rsidR="00C268BE" w:rsidRPr="009B7BEA" w:rsidRDefault="009B7BEA">
      <w:pPr>
        <w:spacing w:line="200" w:lineRule="exact"/>
        <w:rPr>
          <w:rFonts w:asciiTheme="minorHAnsi" w:hAnsiTheme="minorHAnsi" w:cstheme="minorHAnsi"/>
        </w:rPr>
      </w:pPr>
      <w:r w:rsidRPr="009B7BEA">
        <w:rPr>
          <w:rFonts w:asciiTheme="minorHAnsi" w:hAnsiTheme="minorHAnsi" w:cstheme="minorHAnsi"/>
        </w:rPr>
        <w:br w:type="column"/>
      </w:r>
    </w:p>
    <w:p w14:paraId="3E47796B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5709DD41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3079E938" w14:textId="77777777" w:rsidR="00C268BE" w:rsidRPr="009B7BEA" w:rsidRDefault="00C268BE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4FF4E4AE" w14:textId="77777777" w:rsidR="00C268BE" w:rsidRPr="009B7BEA" w:rsidRDefault="009B7BEA">
      <w:pPr>
        <w:ind w:right="-50"/>
        <w:rPr>
          <w:rFonts w:asciiTheme="minorHAnsi" w:eastAsia="Arial" w:hAnsiTheme="minorHAnsi" w:cstheme="minorHAnsi"/>
        </w:rPr>
      </w:pPr>
      <w:r w:rsidRPr="009B7BEA">
        <w:rPr>
          <w:rFonts w:asciiTheme="minorHAnsi" w:eastAsia="Arial" w:hAnsiTheme="minorHAnsi" w:cstheme="minorHAnsi"/>
          <w:b/>
          <w:color w:val="170E21"/>
          <w:w w:val="97"/>
        </w:rPr>
        <w:t>E</w:t>
      </w:r>
      <w:r w:rsidRPr="009B7BEA">
        <w:rPr>
          <w:rFonts w:asciiTheme="minorHAnsi" w:eastAsia="Arial" w:hAnsiTheme="minorHAnsi" w:cstheme="minorHAnsi"/>
          <w:b/>
          <w:color w:val="241C14"/>
          <w:w w:val="102"/>
        </w:rPr>
        <w:t>d</w:t>
      </w:r>
      <w:r w:rsidRPr="009B7BEA">
        <w:rPr>
          <w:rFonts w:asciiTheme="minorHAnsi" w:eastAsia="Arial" w:hAnsiTheme="minorHAnsi" w:cstheme="minorHAnsi"/>
          <w:b/>
          <w:color w:val="3A0A2D"/>
          <w:w w:val="102"/>
        </w:rPr>
        <w:t>u</w:t>
      </w:r>
      <w:r w:rsidRPr="009B7BEA">
        <w:rPr>
          <w:rFonts w:asciiTheme="minorHAnsi" w:eastAsia="Arial" w:hAnsiTheme="minorHAnsi" w:cstheme="minorHAnsi"/>
          <w:b/>
          <w:color w:val="170E21"/>
          <w:spacing w:val="1"/>
          <w:w w:val="107"/>
        </w:rPr>
        <w:t>c</w:t>
      </w:r>
      <w:r w:rsidRPr="009B7BEA">
        <w:rPr>
          <w:rFonts w:asciiTheme="minorHAnsi" w:eastAsia="Arial" w:hAnsiTheme="minorHAnsi" w:cstheme="minorHAnsi"/>
          <w:b/>
          <w:color w:val="170E21"/>
          <w:spacing w:val="1"/>
          <w:w w:val="90"/>
        </w:rPr>
        <w:t>a</w:t>
      </w:r>
      <w:r w:rsidRPr="009B7BEA">
        <w:rPr>
          <w:rFonts w:asciiTheme="minorHAnsi" w:eastAsia="Arial" w:hAnsiTheme="minorHAnsi" w:cstheme="minorHAnsi"/>
          <w:b/>
          <w:color w:val="3A3328"/>
          <w:w w:val="122"/>
        </w:rPr>
        <w:t>t</w:t>
      </w:r>
      <w:r w:rsidRPr="009B7BEA">
        <w:rPr>
          <w:rFonts w:asciiTheme="minorHAnsi" w:eastAsia="Arial" w:hAnsiTheme="minorHAnsi" w:cstheme="minorHAnsi"/>
          <w:b/>
          <w:color w:val="3B2B00"/>
          <w:w w:val="95"/>
        </w:rPr>
        <w:t>i</w:t>
      </w:r>
      <w:r w:rsidRPr="009B7BEA">
        <w:rPr>
          <w:rFonts w:asciiTheme="minorHAnsi" w:eastAsia="Arial" w:hAnsiTheme="minorHAnsi" w:cstheme="minorHAnsi"/>
          <w:b/>
          <w:color w:val="170E21"/>
          <w:w w:val="102"/>
        </w:rPr>
        <w:t>o</w:t>
      </w:r>
      <w:r w:rsidRPr="009B7BEA">
        <w:rPr>
          <w:rFonts w:asciiTheme="minorHAnsi" w:eastAsia="Arial" w:hAnsiTheme="minorHAnsi" w:cstheme="minorHAnsi"/>
          <w:b/>
          <w:color w:val="3A0A2D"/>
          <w:w w:val="94"/>
        </w:rPr>
        <w:t>n</w:t>
      </w:r>
    </w:p>
    <w:p w14:paraId="00F5D12A" w14:textId="77777777" w:rsidR="00C268BE" w:rsidRPr="009B7BEA" w:rsidRDefault="009B7BEA">
      <w:pPr>
        <w:spacing w:before="12"/>
        <w:ind w:left="1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hAnsiTheme="minorHAnsi" w:cstheme="minorHAnsi"/>
        </w:rPr>
        <w:br w:type="column"/>
      </w:r>
      <w:r w:rsidRPr="009B7BEA">
        <w:rPr>
          <w:rFonts w:asciiTheme="minorHAnsi" w:eastAsia="Arial" w:hAnsiTheme="minorHAnsi" w:cstheme="minorHAnsi"/>
          <w:color w:val="343354"/>
          <w:spacing w:val="5"/>
          <w:w w:val="108"/>
          <w:sz w:val="12"/>
          <w:szCs w:val="12"/>
        </w:rPr>
        <w:t>B</w:t>
      </w:r>
      <w:r w:rsidRPr="009B7BEA">
        <w:rPr>
          <w:rFonts w:asciiTheme="minorHAnsi" w:eastAsia="Arial" w:hAnsiTheme="minorHAnsi" w:cstheme="minorHAnsi"/>
          <w:color w:val="695252"/>
          <w:spacing w:val="6"/>
          <w:w w:val="10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170E21"/>
          <w:spacing w:val="5"/>
          <w:w w:val="108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B6769"/>
          <w:w w:val="10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B6769"/>
          <w:spacing w:val="9"/>
          <w:w w:val="10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w w:val="108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A9A"/>
          <w:spacing w:val="30"/>
          <w:w w:val="10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10"/>
          <w:w w:val="222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46494F"/>
          <w:spacing w:val="5"/>
          <w:w w:val="13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E7985"/>
          <w:spacing w:val="6"/>
          <w:w w:val="121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BAB8A7"/>
          <w:spacing w:val="-22"/>
          <w:w w:val="118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29CAA"/>
          <w:spacing w:val="7"/>
          <w:w w:val="14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B6769"/>
          <w:w w:val="114"/>
          <w:sz w:val="12"/>
          <w:szCs w:val="12"/>
        </w:rPr>
        <w:t>g</w:t>
      </w:r>
      <w:r w:rsidRPr="009B7BEA">
        <w:rPr>
          <w:rFonts w:asciiTheme="minorHAnsi" w:eastAsia="Arial" w:hAnsiTheme="minorHAnsi" w:cstheme="minorHAnsi"/>
          <w:color w:val="6B6769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95252"/>
          <w:spacing w:val="-3"/>
          <w:w w:val="109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57463D"/>
          <w:spacing w:val="6"/>
          <w:w w:val="11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6"/>
          <w:w w:val="11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spacing w:val="-1"/>
          <w:w w:val="14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46494F"/>
          <w:spacing w:val="6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spacing w:val="4"/>
          <w:w w:val="10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546077"/>
          <w:spacing w:val="4"/>
          <w:w w:val="162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709AD1"/>
          <w:w w:val="81"/>
          <w:sz w:val="12"/>
          <w:szCs w:val="12"/>
        </w:rPr>
        <w:t>]</w:t>
      </w:r>
      <w:r w:rsidRPr="009B7BEA">
        <w:rPr>
          <w:rFonts w:asciiTheme="minorHAnsi" w:eastAsia="Arial" w:hAnsiTheme="minorHAnsi" w:cstheme="minorHAnsi"/>
          <w:color w:val="709AD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709AD1"/>
          <w:spacing w:val="-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w w:val="90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6E7985"/>
          <w:spacing w:val="-18"/>
          <w:w w:val="90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829CAA"/>
          <w:spacing w:val="7"/>
          <w:w w:val="14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46494F"/>
          <w:spacing w:val="5"/>
          <w:w w:val="13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ACBFBC"/>
          <w:spacing w:val="5"/>
          <w:w w:val="253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170E21"/>
          <w:spacing w:val="4"/>
          <w:w w:val="9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546077"/>
          <w:spacing w:val="4"/>
          <w:w w:val="175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70028E"/>
          <w:spacing w:val="4"/>
          <w:w w:val="162"/>
          <w:sz w:val="12"/>
          <w:szCs w:val="12"/>
        </w:rPr>
        <w:t>[</w:t>
      </w:r>
      <w:r w:rsidRPr="009B7BEA">
        <w:rPr>
          <w:rFonts w:asciiTheme="minorHAnsi" w:eastAsia="Arial" w:hAnsiTheme="minorHAnsi" w:cstheme="minorHAnsi"/>
          <w:color w:val="695252"/>
          <w:spacing w:val="7"/>
          <w:w w:val="134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6E7985"/>
          <w:spacing w:val="7"/>
          <w:w w:val="134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808A9A"/>
          <w:spacing w:val="5"/>
          <w:w w:val="10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D77AA"/>
          <w:w w:val="94"/>
          <w:sz w:val="12"/>
          <w:szCs w:val="12"/>
        </w:rPr>
        <w:t>1</w:t>
      </w:r>
    </w:p>
    <w:p w14:paraId="7165E596" w14:textId="77777777" w:rsidR="00C268BE" w:rsidRPr="009B7BEA" w:rsidRDefault="009B7BEA">
      <w:pPr>
        <w:spacing w:before="16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6E7985"/>
          <w:spacing w:val="6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7463D"/>
          <w:spacing w:val="5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57463D"/>
          <w:spacing w:val="6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n </w:t>
      </w:r>
      <w:r w:rsidRPr="009B7BEA">
        <w:rPr>
          <w:rFonts w:asciiTheme="minorHAnsi" w:eastAsia="Arial" w:hAnsiTheme="minorHAnsi" w:cstheme="minorHAnsi"/>
          <w:color w:val="808A9A"/>
          <w:spacing w:val="12"/>
          <w:sz w:val="12"/>
          <w:szCs w:val="12"/>
        </w:rPr>
        <w:t xml:space="preserve"> </w:t>
      </w:r>
      <w:r w:rsidRPr="009B7BEA">
        <w:rPr>
          <w:rFonts w:asciiTheme="minorHAnsi" w:hAnsiTheme="minorHAnsi" w:cstheme="minorHAnsi"/>
          <w:color w:val="6B6769"/>
          <w:sz w:val="14"/>
          <w:szCs w:val="14"/>
        </w:rPr>
        <w:t>Arts</w:t>
      </w:r>
      <w:r w:rsidRPr="009B7BEA">
        <w:rPr>
          <w:rFonts w:asciiTheme="minorHAnsi" w:hAnsiTheme="minorHAnsi" w:cstheme="minorHAnsi"/>
          <w:color w:val="6B6769"/>
          <w:spacing w:val="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2"/>
          <w:w w:val="109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57463D"/>
          <w:spacing w:val="6"/>
          <w:w w:val="11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6"/>
          <w:w w:val="11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spacing w:val="-1"/>
          <w:w w:val="14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7463D"/>
          <w:spacing w:val="6"/>
          <w:w w:val="12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spacing w:val="4"/>
          <w:w w:val="10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546077"/>
          <w:spacing w:val="4"/>
          <w:w w:val="175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709AD1"/>
          <w:spacing w:val="4"/>
          <w:w w:val="162"/>
          <w:sz w:val="12"/>
          <w:szCs w:val="12"/>
        </w:rPr>
        <w:t>[</w:t>
      </w:r>
      <w:r w:rsidRPr="009B7BEA">
        <w:rPr>
          <w:rFonts w:asciiTheme="minorHAnsi" w:eastAsia="Arial" w:hAnsiTheme="minorHAnsi" w:cstheme="minorHAnsi"/>
          <w:color w:val="46494F"/>
          <w:spacing w:val="7"/>
          <w:w w:val="129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46494F"/>
          <w:spacing w:val="6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6B6769"/>
          <w:spacing w:val="5"/>
          <w:w w:val="135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604D69"/>
          <w:spacing w:val="4"/>
          <w:w w:val="94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E7985"/>
          <w:spacing w:val="6"/>
          <w:w w:val="121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6E7985"/>
          <w:w w:val="114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6E798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E7985"/>
          <w:spacing w:val="-8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46494F"/>
          <w:spacing w:val="5"/>
          <w:w w:val="90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808A9A"/>
          <w:w w:val="110"/>
          <w:sz w:val="12"/>
          <w:szCs w:val="12"/>
        </w:rPr>
        <w:t>ri</w:t>
      </w:r>
      <w:r w:rsidRPr="009B7BEA">
        <w:rPr>
          <w:rFonts w:asciiTheme="minorHAnsi" w:eastAsia="Arial" w:hAnsiTheme="minorHAnsi" w:cstheme="minorHAnsi"/>
          <w:color w:val="808A9A"/>
          <w:spacing w:val="5"/>
          <w:w w:val="110"/>
          <w:sz w:val="12"/>
          <w:szCs w:val="12"/>
        </w:rPr>
        <w:t>z</w:t>
      </w:r>
      <w:r w:rsidRPr="009B7BEA">
        <w:rPr>
          <w:rFonts w:asciiTheme="minorHAnsi" w:eastAsia="Arial" w:hAnsiTheme="minorHAnsi" w:cstheme="minorHAnsi"/>
          <w:color w:val="46494F"/>
          <w:spacing w:val="7"/>
          <w:w w:val="148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709AD1"/>
          <w:spacing w:val="4"/>
          <w:w w:val="175"/>
          <w:sz w:val="12"/>
          <w:szCs w:val="12"/>
        </w:rPr>
        <w:t>[</w:t>
      </w:r>
      <w:r w:rsidRPr="009B7BEA">
        <w:rPr>
          <w:rFonts w:asciiTheme="minorHAnsi" w:eastAsia="Arial" w:hAnsiTheme="minorHAnsi" w:cstheme="minorHAnsi"/>
          <w:color w:val="695252"/>
          <w:spacing w:val="7"/>
          <w:w w:val="134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6E7985"/>
          <w:spacing w:val="7"/>
          <w:w w:val="134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808A9A"/>
          <w:spacing w:val="5"/>
          <w:w w:val="10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D77AA"/>
          <w:w w:val="94"/>
          <w:sz w:val="12"/>
          <w:szCs w:val="12"/>
        </w:rPr>
        <w:t>1</w:t>
      </w:r>
    </w:p>
    <w:p w14:paraId="6D25A792" w14:textId="77777777" w:rsidR="00C268BE" w:rsidRPr="009B7BEA" w:rsidRDefault="009B7BEA">
      <w:pPr>
        <w:spacing w:before="6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6E7985"/>
          <w:spacing w:val="6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7463D"/>
          <w:spacing w:val="5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57463D"/>
          <w:spacing w:val="6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n </w:t>
      </w:r>
      <w:r w:rsidRPr="009B7BEA">
        <w:rPr>
          <w:rFonts w:asciiTheme="minorHAnsi" w:eastAsia="Arial" w:hAnsiTheme="minorHAnsi" w:cstheme="minorHAnsi"/>
          <w:color w:val="808A9A"/>
          <w:spacing w:val="12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6"/>
          <w:w w:val="112"/>
          <w:sz w:val="12"/>
          <w:szCs w:val="12"/>
        </w:rPr>
        <w:t>V</w:t>
      </w:r>
      <w:r w:rsidRPr="009B7BEA">
        <w:rPr>
          <w:rFonts w:asciiTheme="minorHAnsi" w:eastAsia="Arial" w:hAnsiTheme="minorHAnsi" w:cstheme="minorHAnsi"/>
          <w:color w:val="6B6769"/>
          <w:spacing w:val="5"/>
          <w:w w:val="107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ACBFBC"/>
          <w:spacing w:val="-26"/>
          <w:w w:val="13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6B6769"/>
          <w:w w:val="134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6B6769"/>
          <w:spacing w:val="13"/>
          <w:w w:val="13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170E21"/>
          <w:spacing w:val="5"/>
          <w:w w:val="135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04D69"/>
          <w:spacing w:val="12"/>
          <w:w w:val="256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5D6B97"/>
          <w:spacing w:val="5"/>
          <w:w w:val="10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546077"/>
          <w:w w:val="114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546077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6B6769"/>
          <w:spacing w:val="6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7463D"/>
          <w:spacing w:val="5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46494F"/>
          <w:spacing w:val="6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 xml:space="preserve">n </w:t>
      </w:r>
      <w:r w:rsidRPr="009B7BEA">
        <w:rPr>
          <w:rFonts w:asciiTheme="minorHAnsi" w:eastAsia="Arial" w:hAnsiTheme="minorHAnsi" w:cstheme="minorHAnsi"/>
          <w:color w:val="808A9A"/>
          <w:spacing w:val="9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z w:val="12"/>
          <w:szCs w:val="12"/>
        </w:rPr>
        <w:t>Activ</w:t>
      </w:r>
      <w:r w:rsidRPr="009B7BEA">
        <w:rPr>
          <w:rFonts w:asciiTheme="minorHAnsi" w:eastAsia="Arial" w:hAnsiTheme="minorHAnsi" w:cstheme="minorHAnsi"/>
          <w:color w:val="808A9A"/>
          <w:spacing w:val="4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ACBFBC"/>
          <w:spacing w:val="4"/>
          <w:w w:val="185"/>
          <w:sz w:val="12"/>
          <w:szCs w:val="12"/>
        </w:rPr>
        <w:t>i</w:t>
      </w:r>
      <w:r w:rsidRPr="009B7BEA">
        <w:rPr>
          <w:rFonts w:asciiTheme="minorHAnsi" w:eastAsia="Arial" w:hAnsiTheme="minorHAnsi" w:cstheme="minorHAnsi"/>
          <w:color w:val="1C1A41"/>
          <w:spacing w:val="4"/>
          <w:w w:val="9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5D6B97"/>
          <w:spacing w:val="4"/>
          <w:w w:val="148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695252"/>
          <w:spacing w:val="6"/>
          <w:w w:val="128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604D69"/>
          <w:spacing w:val="4"/>
          <w:w w:val="189"/>
          <w:sz w:val="12"/>
          <w:szCs w:val="12"/>
        </w:rPr>
        <w:t>f</w:t>
      </w:r>
      <w:r w:rsidRPr="009B7BEA">
        <w:rPr>
          <w:rFonts w:asciiTheme="minorHAnsi" w:eastAsia="Arial" w:hAnsiTheme="minorHAnsi" w:cstheme="minorHAnsi"/>
          <w:color w:val="808A9A"/>
          <w:w w:val="121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808A9A"/>
          <w:spacing w:val="9"/>
          <w:w w:val="121"/>
          <w:sz w:val="12"/>
          <w:szCs w:val="12"/>
        </w:rPr>
        <w:t>h</w:t>
      </w:r>
      <w:r w:rsidRPr="009B7BEA">
        <w:rPr>
          <w:rFonts w:asciiTheme="minorHAnsi" w:eastAsia="Arial" w:hAnsiTheme="minorHAnsi" w:cstheme="minorHAnsi"/>
          <w:color w:val="57463D"/>
          <w:w w:val="11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57463D"/>
          <w:spacing w:val="11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08A9A"/>
          <w:spacing w:val="6"/>
          <w:w w:val="118"/>
          <w:sz w:val="12"/>
          <w:szCs w:val="12"/>
        </w:rPr>
        <w:t>Y</w:t>
      </w:r>
      <w:r w:rsidRPr="009B7BEA">
        <w:rPr>
          <w:rFonts w:asciiTheme="minorHAnsi" w:eastAsia="Arial" w:hAnsiTheme="minorHAnsi" w:cstheme="minorHAnsi"/>
          <w:color w:val="57463D"/>
          <w:spacing w:val="5"/>
          <w:w w:val="10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6B6769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6091A5"/>
          <w:spacing w:val="4"/>
          <w:w w:val="157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E7985"/>
          <w:spacing w:val="10"/>
          <w:w w:val="180"/>
          <w:sz w:val="12"/>
          <w:szCs w:val="12"/>
        </w:rPr>
        <w:t>A</w:t>
      </w:r>
      <w:r w:rsidRPr="009B7BEA">
        <w:rPr>
          <w:rFonts w:asciiTheme="minorHAnsi" w:eastAsia="Arial" w:hAnsiTheme="minorHAnsi" w:cstheme="minorHAnsi"/>
          <w:color w:val="808A9A"/>
          <w:w w:val="67"/>
          <w:sz w:val="12"/>
          <w:szCs w:val="12"/>
        </w:rPr>
        <w:t>w</w:t>
      </w:r>
      <w:r w:rsidRPr="009B7BEA">
        <w:rPr>
          <w:rFonts w:asciiTheme="minorHAnsi" w:eastAsia="Arial" w:hAnsiTheme="minorHAnsi" w:cstheme="minorHAnsi"/>
          <w:color w:val="46494F"/>
          <w:spacing w:val="5"/>
          <w:w w:val="120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9AA5A8"/>
          <w:spacing w:val="-1"/>
          <w:w w:val="135"/>
          <w:sz w:val="12"/>
          <w:szCs w:val="12"/>
        </w:rPr>
        <w:t>r</w:t>
      </w:r>
      <w:r w:rsidRPr="009B7BEA">
        <w:rPr>
          <w:rFonts w:asciiTheme="minorHAnsi" w:eastAsia="Arial" w:hAnsiTheme="minorHAnsi" w:cstheme="minorHAnsi"/>
          <w:color w:val="6E7985"/>
          <w:spacing w:val="7"/>
          <w:w w:val="134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709AD1"/>
          <w:spacing w:val="4"/>
          <w:w w:val="175"/>
          <w:sz w:val="12"/>
          <w:szCs w:val="12"/>
        </w:rPr>
        <w:t>]</w:t>
      </w:r>
      <w:r w:rsidRPr="009B7BEA">
        <w:rPr>
          <w:rFonts w:asciiTheme="minorHAnsi" w:eastAsia="Arial" w:hAnsiTheme="minorHAnsi" w:cstheme="minorHAnsi"/>
          <w:color w:val="46494F"/>
          <w:spacing w:val="7"/>
          <w:w w:val="134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B6769"/>
          <w:w w:val="121"/>
          <w:sz w:val="12"/>
          <w:szCs w:val="12"/>
        </w:rPr>
        <w:t>/</w:t>
      </w:r>
      <w:r w:rsidRPr="009B7BEA">
        <w:rPr>
          <w:rFonts w:asciiTheme="minorHAnsi" w:eastAsia="Arial" w:hAnsiTheme="minorHAnsi" w:cstheme="minorHAnsi"/>
          <w:color w:val="6B6769"/>
          <w:spacing w:val="9"/>
          <w:w w:val="121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6E7985"/>
          <w:spacing w:val="6"/>
          <w:w w:val="128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5D6B97"/>
          <w:spacing w:val="5"/>
          <w:w w:val="10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6B6769"/>
          <w:w w:val="121"/>
          <w:sz w:val="12"/>
          <w:szCs w:val="12"/>
        </w:rPr>
        <w:t>0</w:t>
      </w:r>
    </w:p>
    <w:p w14:paraId="589A8FFD" w14:textId="77777777" w:rsidR="00C268BE" w:rsidRPr="009B7BEA" w:rsidRDefault="00C268BE">
      <w:pPr>
        <w:spacing w:before="8" w:line="160" w:lineRule="exact"/>
        <w:rPr>
          <w:rFonts w:asciiTheme="minorHAnsi" w:hAnsiTheme="minorHAnsi" w:cstheme="minorHAnsi"/>
          <w:sz w:val="17"/>
          <w:szCs w:val="17"/>
        </w:rPr>
      </w:pPr>
    </w:p>
    <w:p w14:paraId="3C92B1CE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2BBFDF5" w14:textId="77777777" w:rsidR="00C268BE" w:rsidRPr="009B7BEA" w:rsidRDefault="00C268BE">
      <w:pPr>
        <w:spacing w:line="200" w:lineRule="exact"/>
        <w:rPr>
          <w:rFonts w:asciiTheme="minorHAnsi" w:hAnsiTheme="minorHAnsi" w:cstheme="minorHAnsi"/>
        </w:rPr>
      </w:pPr>
    </w:p>
    <w:p w14:paraId="610A7CD7" w14:textId="77777777" w:rsidR="00C268BE" w:rsidRPr="009B7BEA" w:rsidRDefault="009B7BEA">
      <w:pPr>
        <w:ind w:left="14"/>
        <w:rPr>
          <w:rFonts w:asciiTheme="minorHAnsi" w:eastAsia="Arial" w:hAnsiTheme="minorHAnsi" w:cstheme="minorHAnsi"/>
          <w:sz w:val="12"/>
          <w:szCs w:val="12"/>
        </w:rPr>
      </w:pPr>
      <w:r w:rsidRPr="009B7BEA">
        <w:rPr>
          <w:rFonts w:asciiTheme="minorHAnsi" w:eastAsia="Arial" w:hAnsiTheme="minorHAnsi" w:cstheme="minorHAnsi"/>
          <w:color w:val="1C1A41"/>
          <w:spacing w:val="-7"/>
          <w:w w:val="105"/>
          <w:sz w:val="14"/>
          <w:szCs w:val="14"/>
        </w:rPr>
        <w:t>B</w:t>
      </w:r>
      <w:r w:rsidRPr="009B7BEA">
        <w:rPr>
          <w:rFonts w:asciiTheme="minorHAnsi" w:eastAsia="Arial" w:hAnsiTheme="minorHAnsi" w:cstheme="minorHAnsi"/>
          <w:color w:val="46494F"/>
          <w:spacing w:val="-6"/>
          <w:w w:val="119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33263A"/>
          <w:spacing w:val="-5"/>
          <w:w w:val="103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542D21"/>
          <w:spacing w:val="-4"/>
          <w:w w:val="159"/>
          <w:sz w:val="14"/>
          <w:szCs w:val="14"/>
        </w:rPr>
        <w:t>t</w:t>
      </w:r>
      <w:r w:rsidRPr="009B7BEA">
        <w:rPr>
          <w:rFonts w:asciiTheme="minorHAnsi" w:eastAsia="Arial" w:hAnsiTheme="minorHAnsi" w:cstheme="minorHAnsi"/>
          <w:color w:val="46494F"/>
          <w:spacing w:val="-6"/>
          <w:w w:val="119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604D69"/>
          <w:w w:val="106"/>
          <w:sz w:val="14"/>
          <w:szCs w:val="14"/>
        </w:rPr>
        <w:t>n</w:t>
      </w:r>
      <w:r w:rsidRPr="009B7BEA">
        <w:rPr>
          <w:rFonts w:asciiTheme="minorHAnsi" w:eastAsia="Arial" w:hAnsiTheme="minorHAnsi" w:cstheme="minorHAnsi"/>
          <w:color w:val="604D69"/>
          <w:spacing w:val="-1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A0A2D"/>
          <w:spacing w:val="-7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00009A"/>
          <w:spacing w:val="-2"/>
          <w:sz w:val="14"/>
          <w:szCs w:val="14"/>
        </w:rPr>
        <w:t>i</w:t>
      </w:r>
      <w:r w:rsidRPr="009B7BEA">
        <w:rPr>
          <w:rFonts w:asciiTheme="minorHAnsi" w:eastAsia="Arial" w:hAnsiTheme="minorHAnsi" w:cstheme="minorHAnsi"/>
          <w:color w:val="46494F"/>
          <w:sz w:val="14"/>
          <w:szCs w:val="14"/>
        </w:rPr>
        <w:t>gh</w:t>
      </w:r>
      <w:r w:rsidRPr="009B7BEA">
        <w:rPr>
          <w:rFonts w:asciiTheme="minorHAnsi" w:eastAsia="Arial" w:hAnsiTheme="minorHAnsi" w:cstheme="minorHAnsi"/>
          <w:color w:val="46494F"/>
          <w:spacing w:val="33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43354"/>
          <w:spacing w:val="-5"/>
          <w:w w:val="88"/>
          <w:sz w:val="14"/>
          <w:szCs w:val="14"/>
        </w:rPr>
        <w:t>S</w:t>
      </w:r>
      <w:r w:rsidRPr="009B7BEA">
        <w:rPr>
          <w:rFonts w:asciiTheme="minorHAnsi" w:eastAsia="Arial" w:hAnsiTheme="minorHAnsi" w:cstheme="minorHAnsi"/>
          <w:color w:val="33263A"/>
          <w:spacing w:val="-7"/>
          <w:w w:val="147"/>
          <w:sz w:val="14"/>
          <w:szCs w:val="14"/>
        </w:rPr>
        <w:t>c</w:t>
      </w:r>
      <w:r w:rsidRPr="009B7BEA">
        <w:rPr>
          <w:rFonts w:asciiTheme="minorHAnsi" w:eastAsia="Arial" w:hAnsiTheme="minorHAnsi" w:cstheme="minorHAnsi"/>
          <w:color w:val="343354"/>
          <w:spacing w:val="-16"/>
          <w:w w:val="119"/>
          <w:sz w:val="14"/>
          <w:szCs w:val="14"/>
        </w:rPr>
        <w:t>h</w:t>
      </w:r>
      <w:r w:rsidRPr="009B7BEA">
        <w:rPr>
          <w:rFonts w:asciiTheme="minorHAnsi" w:eastAsia="Arial" w:hAnsiTheme="minorHAnsi" w:cstheme="minorHAnsi"/>
          <w:color w:val="46494F"/>
          <w:w w:val="12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46494F"/>
          <w:spacing w:val="-14"/>
          <w:w w:val="126"/>
          <w:sz w:val="14"/>
          <w:szCs w:val="14"/>
        </w:rPr>
        <w:t>o</w:t>
      </w:r>
      <w:r w:rsidRPr="009B7BEA">
        <w:rPr>
          <w:rFonts w:asciiTheme="minorHAnsi" w:eastAsia="Arial" w:hAnsiTheme="minorHAnsi" w:cstheme="minorHAnsi"/>
          <w:color w:val="00009A"/>
          <w:w w:val="66"/>
          <w:sz w:val="14"/>
          <w:szCs w:val="14"/>
        </w:rPr>
        <w:t>l</w:t>
      </w:r>
      <w:r w:rsidRPr="009B7BEA">
        <w:rPr>
          <w:rFonts w:asciiTheme="minorHAnsi" w:eastAsia="Arial" w:hAnsiTheme="minorHAnsi" w:cstheme="minorHAnsi"/>
          <w:color w:val="00009A"/>
          <w:spacing w:val="18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709AD1"/>
          <w:w w:val="39"/>
          <w:sz w:val="14"/>
          <w:szCs w:val="14"/>
        </w:rPr>
        <w:t xml:space="preserve">]   </w:t>
      </w:r>
      <w:r w:rsidRPr="009B7BEA">
        <w:rPr>
          <w:rFonts w:asciiTheme="minorHAnsi" w:eastAsia="Arial" w:hAnsiTheme="minorHAnsi" w:cstheme="minorHAnsi"/>
          <w:color w:val="709AD1"/>
          <w:spacing w:val="11"/>
          <w:w w:val="39"/>
          <w:sz w:val="14"/>
          <w:szCs w:val="14"/>
        </w:rPr>
        <w:t xml:space="preserve"> </w:t>
      </w:r>
      <w:r w:rsidRPr="009B7BEA">
        <w:rPr>
          <w:rFonts w:asciiTheme="minorHAnsi" w:eastAsia="Arial" w:hAnsiTheme="minorHAnsi" w:cstheme="minorHAnsi"/>
          <w:color w:val="343354"/>
          <w:spacing w:val="5"/>
          <w:w w:val="84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57463D"/>
          <w:spacing w:val="6"/>
          <w:w w:val="12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1C1A41"/>
          <w:spacing w:val="5"/>
          <w:w w:val="127"/>
          <w:sz w:val="12"/>
          <w:szCs w:val="12"/>
        </w:rPr>
        <w:t>s</w:t>
      </w:r>
      <w:r w:rsidRPr="009B7BEA">
        <w:rPr>
          <w:rFonts w:asciiTheme="minorHAnsi" w:eastAsia="Arial" w:hAnsiTheme="minorHAnsi" w:cstheme="minorHAnsi"/>
          <w:color w:val="546077"/>
          <w:spacing w:val="3"/>
          <w:w w:val="121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57463D"/>
          <w:spacing w:val="5"/>
          <w:w w:val="101"/>
          <w:sz w:val="12"/>
          <w:szCs w:val="12"/>
        </w:rPr>
        <w:t>o</w:t>
      </w:r>
      <w:r w:rsidRPr="009B7BEA">
        <w:rPr>
          <w:rFonts w:asciiTheme="minorHAnsi" w:eastAsia="Arial" w:hAnsiTheme="minorHAnsi" w:cstheme="minorHAnsi"/>
          <w:color w:val="808A9A"/>
          <w:spacing w:val="7"/>
          <w:w w:val="134"/>
          <w:sz w:val="12"/>
          <w:szCs w:val="12"/>
        </w:rPr>
        <w:t>n</w:t>
      </w:r>
      <w:r w:rsidRPr="009B7BEA">
        <w:rPr>
          <w:rFonts w:asciiTheme="minorHAnsi" w:eastAsia="Arial" w:hAnsiTheme="minorHAnsi" w:cstheme="minorHAnsi"/>
          <w:color w:val="8080C3"/>
          <w:w w:val="81"/>
          <w:sz w:val="12"/>
          <w:szCs w:val="12"/>
        </w:rPr>
        <w:t>,</w:t>
      </w:r>
      <w:r w:rsidRPr="009B7BEA">
        <w:rPr>
          <w:rFonts w:asciiTheme="minorHAnsi" w:eastAsia="Arial" w:hAnsiTheme="minorHAnsi" w:cstheme="minorHAnsi"/>
          <w:color w:val="8080C3"/>
          <w:spacing w:val="7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829CAA"/>
          <w:w w:val="47"/>
          <w:sz w:val="14"/>
          <w:szCs w:val="14"/>
        </w:rPr>
        <w:t>1</w:t>
      </w:r>
      <w:r w:rsidRPr="009B7BEA">
        <w:rPr>
          <w:rFonts w:asciiTheme="minorHAnsi" w:eastAsia="Arial" w:hAnsiTheme="minorHAnsi" w:cstheme="minorHAnsi"/>
          <w:color w:val="829CAA"/>
          <w:spacing w:val="-10"/>
          <w:w w:val="47"/>
          <w:sz w:val="14"/>
          <w:szCs w:val="14"/>
        </w:rPr>
        <w:t>M</w:t>
      </w:r>
      <w:r w:rsidRPr="009B7BEA">
        <w:rPr>
          <w:rFonts w:asciiTheme="minorHAnsi" w:eastAsia="Arial" w:hAnsiTheme="minorHAnsi" w:cstheme="minorHAnsi"/>
          <w:color w:val="6E7985"/>
          <w:spacing w:val="14"/>
          <w:w w:val="155"/>
          <w:sz w:val="14"/>
          <w:szCs w:val="14"/>
        </w:rPr>
        <w:t>A</w:t>
      </w:r>
      <w:r w:rsidRPr="009B7BEA">
        <w:rPr>
          <w:rFonts w:asciiTheme="minorHAnsi" w:eastAsia="Arial" w:hAnsiTheme="minorHAnsi" w:cstheme="minorHAnsi"/>
          <w:color w:val="57463D"/>
          <w:spacing w:val="5"/>
          <w:w w:val="107"/>
          <w:sz w:val="12"/>
          <w:szCs w:val="12"/>
        </w:rPr>
        <w:t>5</w:t>
      </w:r>
      <w:r w:rsidRPr="009B7BEA">
        <w:rPr>
          <w:rFonts w:asciiTheme="minorHAnsi" w:eastAsia="Arial" w:hAnsiTheme="minorHAnsi" w:cstheme="minorHAnsi"/>
          <w:color w:val="6B6769"/>
          <w:w w:val="121"/>
          <w:sz w:val="12"/>
          <w:szCs w:val="12"/>
        </w:rPr>
        <w:t>/</w:t>
      </w:r>
      <w:r w:rsidRPr="009B7BEA">
        <w:rPr>
          <w:rFonts w:asciiTheme="minorHAnsi" w:eastAsia="Arial" w:hAnsiTheme="minorHAnsi" w:cstheme="minorHAnsi"/>
          <w:color w:val="6B6769"/>
          <w:spacing w:val="9"/>
          <w:w w:val="121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546077"/>
          <w:spacing w:val="6"/>
          <w:w w:val="128"/>
          <w:sz w:val="12"/>
          <w:szCs w:val="12"/>
        </w:rPr>
        <w:t>0</w:t>
      </w:r>
      <w:r w:rsidRPr="009B7BEA">
        <w:rPr>
          <w:rFonts w:asciiTheme="minorHAnsi" w:eastAsia="Arial" w:hAnsiTheme="minorHAnsi" w:cstheme="minorHAnsi"/>
          <w:color w:val="6E7985"/>
          <w:spacing w:val="5"/>
          <w:w w:val="101"/>
          <w:sz w:val="12"/>
          <w:szCs w:val="12"/>
        </w:rPr>
        <w:t>1</w:t>
      </w:r>
      <w:r w:rsidRPr="009B7BEA">
        <w:rPr>
          <w:rFonts w:asciiTheme="minorHAnsi" w:eastAsia="Arial" w:hAnsiTheme="minorHAnsi" w:cstheme="minorHAnsi"/>
          <w:color w:val="57463D"/>
          <w:w w:val="114"/>
          <w:sz w:val="12"/>
          <w:szCs w:val="12"/>
        </w:rPr>
        <w:t>2</w:t>
      </w:r>
      <w:r w:rsidRPr="009B7BEA">
        <w:rPr>
          <w:rFonts w:asciiTheme="minorHAnsi" w:eastAsia="Arial" w:hAnsiTheme="minorHAnsi" w:cstheme="minorHAnsi"/>
          <w:color w:val="57463D"/>
          <w:spacing w:val="15"/>
          <w:sz w:val="12"/>
          <w:szCs w:val="12"/>
        </w:rPr>
        <w:t xml:space="preserve"> </w:t>
      </w:r>
      <w:r w:rsidRPr="009B7BEA">
        <w:rPr>
          <w:rFonts w:asciiTheme="minorHAnsi" w:eastAsia="Arial" w:hAnsiTheme="minorHAnsi" w:cstheme="minorHAnsi"/>
          <w:color w:val="B5A1AA"/>
          <w:spacing w:val="3"/>
          <w:w w:val="101"/>
          <w:sz w:val="12"/>
          <w:szCs w:val="12"/>
        </w:rPr>
        <w:t>{</w:t>
      </w:r>
      <w:r w:rsidRPr="009B7BEA">
        <w:rPr>
          <w:rFonts w:asciiTheme="minorHAnsi" w:eastAsia="Arial" w:hAnsiTheme="minorHAnsi" w:cstheme="minorHAnsi"/>
          <w:color w:val="57463D"/>
          <w:spacing w:val="5"/>
          <w:w w:val="10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87857C"/>
          <w:spacing w:val="1"/>
          <w:w w:val="127"/>
          <w:sz w:val="12"/>
          <w:szCs w:val="12"/>
        </w:rPr>
        <w:t>x</w:t>
      </w:r>
      <w:r w:rsidRPr="009B7BEA">
        <w:rPr>
          <w:rFonts w:asciiTheme="minorHAnsi" w:eastAsia="Arial" w:hAnsiTheme="minorHAnsi" w:cstheme="minorHAnsi"/>
          <w:color w:val="604D69"/>
          <w:spacing w:val="5"/>
          <w:w w:val="107"/>
          <w:sz w:val="12"/>
          <w:szCs w:val="12"/>
        </w:rPr>
        <w:t>p</w:t>
      </w:r>
      <w:r w:rsidRPr="009B7BEA">
        <w:rPr>
          <w:rFonts w:asciiTheme="minorHAnsi" w:eastAsia="Arial" w:hAnsiTheme="minorHAnsi" w:cstheme="minorHAnsi"/>
          <w:color w:val="3A3328"/>
          <w:spacing w:val="6"/>
          <w:w w:val="121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6B6769"/>
          <w:w w:val="120"/>
          <w:sz w:val="12"/>
          <w:szCs w:val="12"/>
        </w:rPr>
        <w:t>c</w:t>
      </w:r>
      <w:r w:rsidRPr="009B7BEA">
        <w:rPr>
          <w:rFonts w:asciiTheme="minorHAnsi" w:eastAsia="Arial" w:hAnsiTheme="minorHAnsi" w:cstheme="minorHAnsi"/>
          <w:color w:val="6B6769"/>
          <w:spacing w:val="8"/>
          <w:w w:val="120"/>
          <w:sz w:val="12"/>
          <w:szCs w:val="12"/>
        </w:rPr>
        <w:t>t</w:t>
      </w:r>
      <w:r w:rsidRPr="009B7BEA">
        <w:rPr>
          <w:rFonts w:asciiTheme="minorHAnsi" w:eastAsia="Arial" w:hAnsiTheme="minorHAnsi" w:cstheme="minorHAnsi"/>
          <w:color w:val="3A3328"/>
          <w:spacing w:val="5"/>
          <w:w w:val="107"/>
          <w:sz w:val="12"/>
          <w:szCs w:val="12"/>
        </w:rPr>
        <w:t>e</w:t>
      </w:r>
      <w:r w:rsidRPr="009B7BEA">
        <w:rPr>
          <w:rFonts w:asciiTheme="minorHAnsi" w:eastAsia="Arial" w:hAnsiTheme="minorHAnsi" w:cstheme="minorHAnsi"/>
          <w:color w:val="6B6769"/>
          <w:spacing w:val="6"/>
          <w:w w:val="114"/>
          <w:sz w:val="12"/>
          <w:szCs w:val="12"/>
        </w:rPr>
        <w:t>d</w:t>
      </w:r>
      <w:r w:rsidRPr="009B7BEA">
        <w:rPr>
          <w:rFonts w:asciiTheme="minorHAnsi" w:eastAsia="Arial" w:hAnsiTheme="minorHAnsi" w:cstheme="minorHAnsi"/>
          <w:color w:val="ACBFBC"/>
          <w:w w:val="123"/>
          <w:sz w:val="12"/>
          <w:szCs w:val="12"/>
        </w:rPr>
        <w:t>)</w:t>
      </w:r>
    </w:p>
    <w:sectPr w:rsidR="00C268BE" w:rsidRPr="009B7BEA">
      <w:type w:val="continuous"/>
      <w:pgSz w:w="15840" w:h="12240" w:orient="landscape"/>
      <w:pgMar w:top="860" w:right="1040" w:bottom="280" w:left="1200" w:header="720" w:footer="720" w:gutter="0"/>
      <w:cols w:num="3" w:space="720" w:equalWidth="0">
        <w:col w:w="2951" w:space="4902"/>
        <w:col w:w="974" w:space="336"/>
        <w:col w:w="4437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7D02B7"/>
    <w:multiLevelType w:val="multilevel"/>
    <w:tmpl w:val="A1C211B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68BE"/>
    <w:rsid w:val="009B7BEA"/>
    <w:rsid w:val="00C26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4:docId w14:val="11DAC828"/>
  <w15:docId w15:val="{06F1238A-5B13-483F-B640-7E2B792C04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thew5@by2.com" TargetMode="External"/><Relationship Id="rId13" Type="http://schemas.openxmlformats.org/officeDocument/2006/relationships/hyperlink" Target="mailto:2years@fstudy" TargetMode="External"/><Relationship Id="rId18" Type="http://schemas.openxmlformats.org/officeDocument/2006/relationships/hyperlink" Target="mailto:Mathe5@by: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balla@byzcom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hyperlink" Target="mailto:last@byz.com" TargetMode="External"/><Relationship Id="rId11" Type="http://schemas.openxmlformats.org/officeDocument/2006/relationships/image" Target="media/image3.jpeg"/><Relationship Id="rId5" Type="http://schemas.openxmlformats.org/officeDocument/2006/relationships/image" Target="media/image1.jpeg"/><Relationship Id="rId15" Type="http://schemas.openxmlformats.org/officeDocument/2006/relationships/hyperlink" Target="mailto:ijchnscn@ii.cr" TargetMode="External"/><Relationship Id="rId10" Type="http://schemas.openxmlformats.org/officeDocument/2006/relationships/image" Target="media/image2.jpeg"/><Relationship Id="rId19" Type="http://schemas.openxmlformats.org/officeDocument/2006/relationships/hyperlink" Target="mailto:5@02c0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s9es@byz.com137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3377</Words>
  <Characters>19249</Characters>
  <Application>Microsoft Office Word</Application>
  <DocSecurity>0</DocSecurity>
  <Lines>160</Lines>
  <Paragraphs>45</Paragraphs>
  <ScaleCrop>false</ScaleCrop>
  <Company/>
  <LinksUpToDate>false</LinksUpToDate>
  <CharactersWithSpaces>22581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2021-04-30T07:19:00Z</dcterms:created>
  <dcterms:modified xsi:type="dcterms:W3CDTF">2021-04-30T07:24:00Z</dcterms:modified>
</cp:coreProperties>
</file>